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626BE8" w14:textId="77777777" w:rsidR="00E64088" w:rsidRPr="00DC6BD7" w:rsidRDefault="00DC6BD7">
      <w:pPr>
        <w:spacing w:before="55"/>
        <w:ind w:left="2045" w:right="920"/>
        <w:jc w:val="center"/>
        <w:rPr>
          <w:rFonts w:asciiTheme="minorHAnsi" w:eastAsia="Arial" w:hAnsiTheme="minorHAnsi" w:cstheme="minorHAnsi"/>
          <w:sz w:val="32"/>
          <w:szCs w:val="32"/>
        </w:rPr>
      </w:pPr>
      <w:r w:rsidRPr="00DC6BD7">
        <w:rPr>
          <w:rFonts w:asciiTheme="minorHAnsi" w:eastAsia="Arial" w:hAnsiTheme="minorHAnsi" w:cstheme="minorHAnsi"/>
          <w:b/>
          <w:spacing w:val="10"/>
          <w:w w:val="98"/>
          <w:sz w:val="32"/>
          <w:szCs w:val="32"/>
        </w:rPr>
        <w:t>Resu</w:t>
      </w:r>
      <w:r w:rsidRPr="00DC6BD7">
        <w:rPr>
          <w:rFonts w:asciiTheme="minorHAnsi" w:eastAsia="Arial" w:hAnsiTheme="minorHAnsi" w:cstheme="minorHAnsi"/>
          <w:b/>
          <w:spacing w:val="15"/>
          <w:w w:val="98"/>
          <w:sz w:val="32"/>
          <w:szCs w:val="32"/>
        </w:rPr>
        <w:t>m</w:t>
      </w:r>
      <w:r w:rsidRPr="00DC6BD7">
        <w:rPr>
          <w:rFonts w:asciiTheme="minorHAnsi" w:eastAsia="Arial" w:hAnsiTheme="minorHAnsi" w:cstheme="minorHAnsi"/>
          <w:b/>
          <w:w w:val="98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46"/>
          <w:w w:val="98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9"/>
          <w:sz w:val="32"/>
          <w:szCs w:val="32"/>
        </w:rPr>
        <w:t>a</w:t>
      </w:r>
      <w:r w:rsidRPr="00DC6BD7">
        <w:rPr>
          <w:rFonts w:asciiTheme="minorHAnsi" w:eastAsia="Arial" w:hAnsiTheme="minorHAnsi" w:cstheme="minorHAnsi"/>
          <w:b/>
          <w:spacing w:val="11"/>
          <w:sz w:val="32"/>
          <w:szCs w:val="32"/>
        </w:rPr>
        <w:t>n</w:t>
      </w:r>
      <w:r w:rsidRPr="00DC6BD7">
        <w:rPr>
          <w:rFonts w:asciiTheme="minorHAnsi" w:eastAsia="Arial" w:hAnsiTheme="minorHAnsi" w:cstheme="minorHAnsi"/>
          <w:b/>
          <w:sz w:val="32"/>
          <w:szCs w:val="32"/>
        </w:rPr>
        <w:t>d</w:t>
      </w:r>
      <w:r w:rsidRPr="00DC6BD7">
        <w:rPr>
          <w:rFonts w:asciiTheme="minorHAnsi" w:eastAsia="Arial" w:hAnsiTheme="minorHAnsi" w:cstheme="minorHAnsi"/>
          <w:b/>
          <w:spacing w:val="43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10"/>
          <w:w w:val="99"/>
          <w:sz w:val="32"/>
          <w:szCs w:val="32"/>
        </w:rPr>
        <w:t>C</w:t>
      </w:r>
      <w:r w:rsidRPr="00DC6BD7">
        <w:rPr>
          <w:rFonts w:asciiTheme="minorHAnsi" w:eastAsia="Arial" w:hAnsiTheme="minorHAnsi" w:cstheme="minorHAnsi"/>
          <w:b/>
          <w:spacing w:val="11"/>
          <w:w w:val="99"/>
          <w:sz w:val="32"/>
          <w:szCs w:val="32"/>
        </w:rPr>
        <w:t>u</w:t>
      </w:r>
      <w:r w:rsidRPr="00DC6BD7">
        <w:rPr>
          <w:rFonts w:asciiTheme="minorHAnsi" w:eastAsia="Arial" w:hAnsiTheme="minorHAnsi" w:cstheme="minorHAnsi"/>
          <w:b/>
          <w:spacing w:val="8"/>
          <w:w w:val="99"/>
          <w:sz w:val="32"/>
          <w:szCs w:val="32"/>
        </w:rPr>
        <w:t>r</w:t>
      </w:r>
      <w:r w:rsidRPr="00DC6BD7">
        <w:rPr>
          <w:rFonts w:asciiTheme="minorHAnsi" w:eastAsia="Arial" w:hAnsiTheme="minorHAnsi" w:cstheme="minorHAnsi"/>
          <w:b/>
          <w:spacing w:val="7"/>
          <w:w w:val="99"/>
          <w:sz w:val="32"/>
          <w:szCs w:val="32"/>
        </w:rPr>
        <w:t>r</w:t>
      </w:r>
      <w:r w:rsidRPr="00DC6BD7">
        <w:rPr>
          <w:rFonts w:asciiTheme="minorHAnsi" w:eastAsia="Arial" w:hAnsiTheme="minorHAnsi" w:cstheme="minorHAnsi"/>
          <w:b/>
          <w:spacing w:val="5"/>
          <w:w w:val="99"/>
          <w:sz w:val="32"/>
          <w:szCs w:val="32"/>
        </w:rPr>
        <w:t>i</w:t>
      </w:r>
      <w:r w:rsidRPr="00DC6BD7">
        <w:rPr>
          <w:rFonts w:asciiTheme="minorHAnsi" w:eastAsia="Arial" w:hAnsiTheme="minorHAnsi" w:cstheme="minorHAnsi"/>
          <w:b/>
          <w:spacing w:val="9"/>
          <w:w w:val="99"/>
          <w:sz w:val="32"/>
          <w:szCs w:val="32"/>
        </w:rPr>
        <w:t>c</w:t>
      </w:r>
      <w:r w:rsidRPr="00DC6BD7">
        <w:rPr>
          <w:rFonts w:asciiTheme="minorHAnsi" w:eastAsia="Arial" w:hAnsiTheme="minorHAnsi" w:cstheme="minorHAnsi"/>
          <w:b/>
          <w:spacing w:val="10"/>
          <w:w w:val="99"/>
          <w:sz w:val="32"/>
          <w:szCs w:val="32"/>
        </w:rPr>
        <w:t>u</w:t>
      </w:r>
      <w:r w:rsidRPr="00DC6BD7">
        <w:rPr>
          <w:rFonts w:asciiTheme="minorHAnsi" w:eastAsia="Arial" w:hAnsiTheme="minorHAnsi" w:cstheme="minorHAnsi"/>
          <w:b/>
          <w:spacing w:val="5"/>
          <w:w w:val="99"/>
          <w:sz w:val="32"/>
          <w:szCs w:val="32"/>
        </w:rPr>
        <w:t>l</w:t>
      </w:r>
      <w:r w:rsidRPr="00DC6BD7">
        <w:rPr>
          <w:rFonts w:asciiTheme="minorHAnsi" w:eastAsia="Arial" w:hAnsiTheme="minorHAnsi" w:cstheme="minorHAnsi"/>
          <w:b/>
          <w:spacing w:val="11"/>
          <w:w w:val="99"/>
          <w:sz w:val="32"/>
          <w:szCs w:val="32"/>
        </w:rPr>
        <w:t>u</w:t>
      </w:r>
      <w:r w:rsidRPr="00DC6BD7">
        <w:rPr>
          <w:rFonts w:asciiTheme="minorHAnsi" w:eastAsia="Arial" w:hAnsiTheme="minorHAnsi" w:cstheme="minorHAnsi"/>
          <w:b/>
          <w:w w:val="99"/>
          <w:sz w:val="32"/>
          <w:szCs w:val="32"/>
        </w:rPr>
        <w:t>m</w:t>
      </w:r>
      <w:r w:rsidRPr="00DC6BD7">
        <w:rPr>
          <w:rFonts w:asciiTheme="minorHAnsi" w:eastAsia="Arial" w:hAnsiTheme="minorHAnsi" w:cstheme="minorHAnsi"/>
          <w:b/>
          <w:spacing w:val="55"/>
          <w:w w:val="99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12"/>
          <w:w w:val="107"/>
          <w:sz w:val="32"/>
          <w:szCs w:val="32"/>
        </w:rPr>
        <w:t>V</w:t>
      </w:r>
      <w:r w:rsidRPr="00DC6BD7">
        <w:rPr>
          <w:rFonts w:asciiTheme="minorHAnsi" w:eastAsia="Arial" w:hAnsiTheme="minorHAnsi" w:cstheme="minorHAnsi"/>
          <w:b/>
          <w:spacing w:val="4"/>
          <w:w w:val="87"/>
          <w:sz w:val="32"/>
          <w:szCs w:val="32"/>
        </w:rPr>
        <w:t>i</w:t>
      </w:r>
      <w:r w:rsidRPr="00DC6BD7">
        <w:rPr>
          <w:rFonts w:asciiTheme="minorHAnsi" w:eastAsia="Arial" w:hAnsiTheme="minorHAnsi" w:cstheme="minorHAnsi"/>
          <w:b/>
          <w:spacing w:val="8"/>
          <w:w w:val="132"/>
          <w:sz w:val="32"/>
          <w:szCs w:val="32"/>
        </w:rPr>
        <w:t>t</w:t>
      </w:r>
      <w:r w:rsidRPr="00DC6BD7">
        <w:rPr>
          <w:rFonts w:asciiTheme="minorHAnsi" w:eastAsia="Arial" w:hAnsiTheme="minorHAnsi" w:cstheme="minorHAnsi"/>
          <w:b/>
          <w:spacing w:val="11"/>
          <w:w w:val="102"/>
          <w:sz w:val="32"/>
          <w:szCs w:val="32"/>
        </w:rPr>
        <w:t>a</w:t>
      </w:r>
      <w:r w:rsidRPr="00DC6BD7">
        <w:rPr>
          <w:rFonts w:asciiTheme="minorHAnsi" w:eastAsia="Arial" w:hAnsiTheme="minorHAnsi" w:cstheme="minorHAnsi"/>
          <w:b/>
          <w:w w:val="102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-42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5"/>
          <w:sz w:val="32"/>
          <w:szCs w:val="32"/>
        </w:rPr>
        <w:t>(</w:t>
      </w:r>
      <w:r w:rsidRPr="00DC6BD7">
        <w:rPr>
          <w:rFonts w:asciiTheme="minorHAnsi" w:eastAsia="Arial" w:hAnsiTheme="minorHAnsi" w:cstheme="minorHAnsi"/>
          <w:b/>
          <w:spacing w:val="10"/>
          <w:sz w:val="32"/>
          <w:szCs w:val="32"/>
        </w:rPr>
        <w:t>C</w:t>
      </w:r>
      <w:r w:rsidRPr="00DC6BD7">
        <w:rPr>
          <w:rFonts w:asciiTheme="minorHAnsi" w:eastAsia="Arial" w:hAnsiTheme="minorHAnsi" w:cstheme="minorHAnsi"/>
          <w:b/>
          <w:spacing w:val="12"/>
          <w:sz w:val="32"/>
          <w:szCs w:val="32"/>
        </w:rPr>
        <w:t>V</w:t>
      </w:r>
      <w:r w:rsidRPr="00DC6BD7">
        <w:rPr>
          <w:rFonts w:asciiTheme="minorHAnsi" w:eastAsia="Arial" w:hAnsiTheme="minorHAnsi" w:cstheme="minorHAnsi"/>
          <w:b/>
          <w:sz w:val="32"/>
          <w:szCs w:val="32"/>
        </w:rPr>
        <w:t>)</w:t>
      </w:r>
      <w:r w:rsidRPr="00DC6BD7">
        <w:rPr>
          <w:rFonts w:asciiTheme="minorHAnsi" w:eastAsia="Arial" w:hAnsiTheme="minorHAnsi" w:cstheme="minorHAnsi"/>
          <w:b/>
          <w:spacing w:val="4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19"/>
          <w:w w:val="113"/>
          <w:sz w:val="32"/>
          <w:szCs w:val="32"/>
        </w:rPr>
        <w:t>W</w:t>
      </w:r>
      <w:r w:rsidRPr="00DC6BD7">
        <w:rPr>
          <w:rFonts w:asciiTheme="minorHAnsi" w:eastAsia="Arial" w:hAnsiTheme="minorHAnsi" w:cstheme="minorHAnsi"/>
          <w:b/>
          <w:spacing w:val="7"/>
          <w:w w:val="110"/>
          <w:sz w:val="32"/>
          <w:szCs w:val="32"/>
        </w:rPr>
        <w:t>r</w:t>
      </w:r>
      <w:r w:rsidRPr="00DC6BD7">
        <w:rPr>
          <w:rFonts w:asciiTheme="minorHAnsi" w:eastAsia="Arial" w:hAnsiTheme="minorHAnsi" w:cstheme="minorHAnsi"/>
          <w:b/>
          <w:spacing w:val="4"/>
          <w:w w:val="87"/>
          <w:sz w:val="32"/>
          <w:szCs w:val="32"/>
        </w:rPr>
        <w:t>i</w:t>
      </w:r>
      <w:r w:rsidRPr="00DC6BD7">
        <w:rPr>
          <w:rFonts w:asciiTheme="minorHAnsi" w:eastAsia="Arial" w:hAnsiTheme="minorHAnsi" w:cstheme="minorHAnsi"/>
          <w:b/>
          <w:spacing w:val="8"/>
          <w:w w:val="137"/>
          <w:sz w:val="32"/>
          <w:szCs w:val="32"/>
        </w:rPr>
        <w:t>t</w:t>
      </w:r>
      <w:r w:rsidRPr="00DC6BD7">
        <w:rPr>
          <w:rFonts w:asciiTheme="minorHAnsi" w:eastAsia="Arial" w:hAnsiTheme="minorHAnsi" w:cstheme="minorHAnsi"/>
          <w:b/>
          <w:spacing w:val="5"/>
          <w:w w:val="97"/>
          <w:sz w:val="32"/>
          <w:szCs w:val="32"/>
        </w:rPr>
        <w:t>i</w:t>
      </w:r>
      <w:r w:rsidRPr="00DC6BD7">
        <w:rPr>
          <w:rFonts w:asciiTheme="minorHAnsi" w:eastAsia="Arial" w:hAnsiTheme="minorHAnsi" w:cstheme="minorHAnsi"/>
          <w:b/>
          <w:spacing w:val="11"/>
          <w:sz w:val="32"/>
          <w:szCs w:val="32"/>
        </w:rPr>
        <w:t>n</w:t>
      </w:r>
      <w:r w:rsidRPr="00DC6BD7">
        <w:rPr>
          <w:rFonts w:asciiTheme="minorHAnsi" w:eastAsia="Arial" w:hAnsiTheme="minorHAnsi" w:cstheme="minorHAnsi"/>
          <w:b/>
          <w:w w:val="93"/>
          <w:sz w:val="32"/>
          <w:szCs w:val="32"/>
        </w:rPr>
        <w:t>g</w:t>
      </w:r>
    </w:p>
    <w:p w14:paraId="51D2849D" w14:textId="77777777" w:rsidR="00E64088" w:rsidRPr="00DC6BD7" w:rsidRDefault="00E64088">
      <w:pPr>
        <w:spacing w:before="7" w:line="100" w:lineRule="exact"/>
        <w:rPr>
          <w:rFonts w:asciiTheme="minorHAnsi" w:hAnsiTheme="minorHAnsi" w:cstheme="minorHAnsi"/>
          <w:sz w:val="11"/>
          <w:szCs w:val="11"/>
        </w:rPr>
      </w:pPr>
    </w:p>
    <w:p w14:paraId="14365301" w14:textId="77777777" w:rsidR="00E64088" w:rsidRPr="00DC6BD7" w:rsidRDefault="00DC6BD7">
      <w:pPr>
        <w:spacing w:line="360" w:lineRule="exact"/>
        <w:ind w:left="2890" w:right="1792"/>
        <w:jc w:val="center"/>
        <w:rPr>
          <w:rFonts w:asciiTheme="minorHAnsi" w:eastAsia="Arial" w:hAnsiTheme="minorHAnsi" w:cstheme="minorHAnsi"/>
          <w:sz w:val="32"/>
          <w:szCs w:val="32"/>
        </w:rPr>
      </w:pPr>
      <w:r w:rsidRPr="00DC6BD7">
        <w:rPr>
          <w:rFonts w:asciiTheme="minorHAnsi" w:eastAsia="Arial" w:hAnsiTheme="minorHAnsi" w:cstheme="minorHAnsi"/>
          <w:b/>
          <w:spacing w:val="7"/>
          <w:position w:val="-1"/>
          <w:sz w:val="32"/>
          <w:szCs w:val="32"/>
        </w:rPr>
        <w:t>f</w:t>
      </w:r>
      <w:r w:rsidRPr="00DC6BD7">
        <w:rPr>
          <w:rFonts w:asciiTheme="minorHAnsi" w:eastAsia="Arial" w:hAnsiTheme="minorHAnsi" w:cstheme="minorHAnsi"/>
          <w:b/>
          <w:spacing w:val="10"/>
          <w:position w:val="-1"/>
          <w:sz w:val="32"/>
          <w:szCs w:val="32"/>
        </w:rPr>
        <w:t>o</w:t>
      </w:r>
      <w:r w:rsidRPr="00DC6BD7">
        <w:rPr>
          <w:rFonts w:asciiTheme="minorHAnsi" w:eastAsia="Arial" w:hAnsiTheme="minorHAnsi" w:cstheme="minorHAnsi"/>
          <w:b/>
          <w:position w:val="-1"/>
          <w:sz w:val="32"/>
          <w:szCs w:val="32"/>
        </w:rPr>
        <w:t>r</w:t>
      </w:r>
      <w:r w:rsidRPr="00DC6BD7">
        <w:rPr>
          <w:rFonts w:asciiTheme="minorHAnsi" w:eastAsia="Arial" w:hAnsiTheme="minorHAnsi" w:cstheme="minorHAnsi"/>
          <w:b/>
          <w:spacing w:val="44"/>
          <w:position w:val="-1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7"/>
          <w:position w:val="-1"/>
          <w:sz w:val="32"/>
          <w:szCs w:val="32"/>
        </w:rPr>
        <w:t>t</w:t>
      </w:r>
      <w:r w:rsidRPr="00DC6BD7">
        <w:rPr>
          <w:rFonts w:asciiTheme="minorHAnsi" w:eastAsia="Arial" w:hAnsiTheme="minorHAnsi" w:cstheme="minorHAnsi"/>
          <w:b/>
          <w:spacing w:val="11"/>
          <w:position w:val="-1"/>
          <w:sz w:val="32"/>
          <w:szCs w:val="32"/>
        </w:rPr>
        <w:t>h</w:t>
      </w:r>
      <w:r w:rsidRPr="00DC6BD7">
        <w:rPr>
          <w:rFonts w:asciiTheme="minorHAnsi" w:eastAsia="Arial" w:hAnsiTheme="minorHAnsi" w:cstheme="minorHAnsi"/>
          <w:b/>
          <w:position w:val="-1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71"/>
          <w:position w:val="-1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10"/>
          <w:w w:val="97"/>
          <w:position w:val="-1"/>
          <w:sz w:val="32"/>
          <w:szCs w:val="32"/>
        </w:rPr>
        <w:t>C</w:t>
      </w:r>
      <w:r w:rsidRPr="00DC6BD7">
        <w:rPr>
          <w:rFonts w:asciiTheme="minorHAnsi" w:eastAsia="Arial" w:hAnsiTheme="minorHAnsi" w:cstheme="minorHAnsi"/>
          <w:b/>
          <w:spacing w:val="12"/>
          <w:w w:val="97"/>
          <w:position w:val="-1"/>
          <w:sz w:val="32"/>
          <w:szCs w:val="32"/>
        </w:rPr>
        <w:t>o</w:t>
      </w:r>
      <w:r w:rsidRPr="00DC6BD7">
        <w:rPr>
          <w:rFonts w:asciiTheme="minorHAnsi" w:eastAsia="Arial" w:hAnsiTheme="minorHAnsi" w:cstheme="minorHAnsi"/>
          <w:b/>
          <w:w w:val="97"/>
          <w:position w:val="-1"/>
          <w:sz w:val="32"/>
          <w:szCs w:val="32"/>
        </w:rPr>
        <w:t>l</w:t>
      </w:r>
      <w:r w:rsidRPr="00DC6BD7">
        <w:rPr>
          <w:rFonts w:asciiTheme="minorHAnsi" w:eastAsia="Arial" w:hAnsiTheme="minorHAnsi" w:cstheme="minorHAnsi"/>
          <w:b/>
          <w:spacing w:val="10"/>
          <w:w w:val="97"/>
          <w:position w:val="-1"/>
          <w:sz w:val="32"/>
          <w:szCs w:val="32"/>
        </w:rPr>
        <w:t>l</w:t>
      </w:r>
      <w:r w:rsidRPr="00DC6BD7">
        <w:rPr>
          <w:rFonts w:asciiTheme="minorHAnsi" w:eastAsia="Arial" w:hAnsiTheme="minorHAnsi" w:cstheme="minorHAnsi"/>
          <w:b/>
          <w:spacing w:val="11"/>
          <w:w w:val="97"/>
          <w:position w:val="-1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9"/>
          <w:w w:val="97"/>
          <w:position w:val="-1"/>
          <w:sz w:val="32"/>
          <w:szCs w:val="32"/>
        </w:rPr>
        <w:t>g</w:t>
      </w:r>
      <w:r w:rsidRPr="00DC6BD7">
        <w:rPr>
          <w:rFonts w:asciiTheme="minorHAnsi" w:eastAsia="Arial" w:hAnsiTheme="minorHAnsi" w:cstheme="minorHAnsi"/>
          <w:b/>
          <w:w w:val="97"/>
          <w:position w:val="-1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44"/>
          <w:w w:val="97"/>
          <w:position w:val="-1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9"/>
          <w:w w:val="77"/>
          <w:position w:val="-1"/>
          <w:sz w:val="32"/>
          <w:szCs w:val="32"/>
        </w:rPr>
        <w:t>S</w:t>
      </w:r>
      <w:r w:rsidRPr="00DC6BD7">
        <w:rPr>
          <w:rFonts w:asciiTheme="minorHAnsi" w:eastAsia="Arial" w:hAnsiTheme="minorHAnsi" w:cstheme="minorHAnsi"/>
          <w:b/>
          <w:spacing w:val="8"/>
          <w:w w:val="132"/>
          <w:position w:val="-1"/>
          <w:sz w:val="32"/>
          <w:szCs w:val="32"/>
        </w:rPr>
        <w:t>t</w:t>
      </w:r>
      <w:r w:rsidRPr="00DC6BD7">
        <w:rPr>
          <w:rFonts w:asciiTheme="minorHAnsi" w:eastAsia="Arial" w:hAnsiTheme="minorHAnsi" w:cstheme="minorHAnsi"/>
          <w:b/>
          <w:spacing w:val="11"/>
          <w:position w:val="-1"/>
          <w:sz w:val="32"/>
          <w:szCs w:val="32"/>
        </w:rPr>
        <w:t>u</w:t>
      </w:r>
      <w:r w:rsidRPr="00DC6BD7">
        <w:rPr>
          <w:rFonts w:asciiTheme="minorHAnsi" w:eastAsia="Arial" w:hAnsiTheme="minorHAnsi" w:cstheme="minorHAnsi"/>
          <w:b/>
          <w:spacing w:val="10"/>
          <w:w w:val="103"/>
          <w:position w:val="-1"/>
          <w:sz w:val="32"/>
          <w:szCs w:val="32"/>
        </w:rPr>
        <w:t>d</w:t>
      </w:r>
      <w:r w:rsidRPr="00DC6BD7">
        <w:rPr>
          <w:rFonts w:asciiTheme="minorHAnsi" w:eastAsia="Arial" w:hAnsiTheme="minorHAnsi" w:cstheme="minorHAnsi"/>
          <w:b/>
          <w:spacing w:val="10"/>
          <w:w w:val="113"/>
          <w:position w:val="-1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10"/>
          <w:w w:val="98"/>
          <w:position w:val="-1"/>
          <w:sz w:val="32"/>
          <w:szCs w:val="32"/>
        </w:rPr>
        <w:t>n</w:t>
      </w:r>
      <w:r w:rsidRPr="00DC6BD7">
        <w:rPr>
          <w:rFonts w:asciiTheme="minorHAnsi" w:eastAsia="Arial" w:hAnsiTheme="minorHAnsi" w:cstheme="minorHAnsi"/>
          <w:b/>
          <w:w w:val="124"/>
          <w:position w:val="-1"/>
          <w:sz w:val="32"/>
          <w:szCs w:val="32"/>
        </w:rPr>
        <w:t>t</w:t>
      </w:r>
      <w:r w:rsidRPr="00DC6BD7">
        <w:rPr>
          <w:rFonts w:asciiTheme="minorHAnsi" w:eastAsia="Arial" w:hAnsiTheme="minorHAnsi" w:cstheme="minorHAnsi"/>
          <w:b/>
          <w:position w:val="-1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-41"/>
          <w:position w:val="-1"/>
          <w:sz w:val="32"/>
          <w:szCs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10"/>
          <w:w w:val="72"/>
          <w:position w:val="-1"/>
          <w:sz w:val="32"/>
          <w:szCs w:val="32"/>
        </w:rPr>
        <w:t>E</w:t>
      </w:r>
      <w:r w:rsidRPr="00DC6BD7">
        <w:rPr>
          <w:rFonts w:asciiTheme="minorHAnsi" w:eastAsia="Arial" w:hAnsiTheme="minorHAnsi" w:cstheme="minorHAnsi"/>
          <w:b/>
          <w:spacing w:val="7"/>
          <w:w w:val="111"/>
          <w:position w:val="-1"/>
          <w:sz w:val="32"/>
          <w:szCs w:val="32"/>
        </w:rPr>
        <w:t>-</w:t>
      </w:r>
      <w:r w:rsidRPr="00DC6BD7">
        <w:rPr>
          <w:rFonts w:asciiTheme="minorHAnsi" w:eastAsia="Arial" w:hAnsiTheme="minorHAnsi" w:cstheme="minorHAnsi"/>
          <w:b/>
          <w:spacing w:val="13"/>
          <w:w w:val="97"/>
          <w:position w:val="-1"/>
          <w:sz w:val="32"/>
          <w:szCs w:val="32"/>
        </w:rPr>
        <w:t>G</w:t>
      </w:r>
      <w:r w:rsidRPr="00DC6BD7">
        <w:rPr>
          <w:rFonts w:asciiTheme="minorHAnsi" w:eastAsia="Arial" w:hAnsiTheme="minorHAnsi" w:cstheme="minorHAnsi"/>
          <w:b/>
          <w:spacing w:val="14"/>
          <w:w w:val="108"/>
          <w:position w:val="-1"/>
          <w:sz w:val="32"/>
          <w:szCs w:val="32"/>
        </w:rPr>
        <w:t>U</w:t>
      </w:r>
      <w:r w:rsidRPr="00DC6BD7">
        <w:rPr>
          <w:rFonts w:asciiTheme="minorHAnsi" w:eastAsia="Arial" w:hAnsiTheme="minorHAnsi" w:cstheme="minorHAnsi"/>
          <w:b/>
          <w:spacing w:val="5"/>
          <w:w w:val="113"/>
          <w:position w:val="-1"/>
          <w:sz w:val="32"/>
          <w:szCs w:val="32"/>
        </w:rPr>
        <w:t>I</w:t>
      </w:r>
      <w:r w:rsidRPr="00DC6BD7">
        <w:rPr>
          <w:rFonts w:asciiTheme="minorHAnsi" w:eastAsia="Arial" w:hAnsiTheme="minorHAnsi" w:cstheme="minorHAnsi"/>
          <w:b/>
          <w:spacing w:val="14"/>
          <w:w w:val="104"/>
          <w:position w:val="-1"/>
          <w:sz w:val="32"/>
          <w:szCs w:val="32"/>
        </w:rPr>
        <w:t>D</w:t>
      </w:r>
      <w:r w:rsidRPr="00DC6BD7">
        <w:rPr>
          <w:rFonts w:asciiTheme="minorHAnsi" w:eastAsia="Arial" w:hAnsiTheme="minorHAnsi" w:cstheme="minorHAnsi"/>
          <w:b/>
          <w:w w:val="79"/>
          <w:position w:val="-1"/>
          <w:sz w:val="32"/>
          <w:szCs w:val="32"/>
        </w:rPr>
        <w:t>E</w:t>
      </w:r>
    </w:p>
    <w:p w14:paraId="031B0A4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F66397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FB80EE8" w14:textId="77777777" w:rsidR="00E64088" w:rsidRPr="00DC6BD7" w:rsidRDefault="00E64088">
      <w:pPr>
        <w:spacing w:before="2"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600" w:right="1720" w:bottom="280" w:left="460" w:header="720" w:footer="720" w:gutter="0"/>
          <w:cols w:space="720"/>
        </w:sectPr>
      </w:pPr>
    </w:p>
    <w:p w14:paraId="6320C859" w14:textId="77777777" w:rsidR="00E64088" w:rsidRPr="00DC6BD7" w:rsidRDefault="00E64088">
      <w:pPr>
        <w:spacing w:line="160" w:lineRule="exact"/>
        <w:rPr>
          <w:rFonts w:asciiTheme="minorHAnsi" w:hAnsiTheme="minorHAnsi" w:cstheme="minorHAnsi"/>
          <w:sz w:val="17"/>
          <w:szCs w:val="17"/>
        </w:rPr>
      </w:pPr>
    </w:p>
    <w:p w14:paraId="7BB2F80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BE18AB2" w14:textId="77777777" w:rsidR="00E64088" w:rsidRPr="00DC6BD7" w:rsidRDefault="00DC6BD7">
      <w:pPr>
        <w:ind w:left="135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9"/>
          <w:w w:val="110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w w:val="105"/>
          <w:sz w:val="24"/>
          <w:szCs w:val="24"/>
        </w:rPr>
        <w:t>e</w:t>
      </w:r>
    </w:p>
    <w:p w14:paraId="36928F07" w14:textId="77777777" w:rsidR="00E64088" w:rsidRPr="00DC6BD7" w:rsidRDefault="00DC6BD7">
      <w:pPr>
        <w:spacing w:before="89" w:line="260" w:lineRule="exact"/>
        <w:ind w:left="490" w:right="-56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position w:val="-1"/>
          <w:sz w:val="24"/>
          <w:szCs w:val="24"/>
        </w:rPr>
        <w:t xml:space="preserve">•   </w:t>
      </w:r>
      <w:r w:rsidRPr="00DC6BD7">
        <w:rPr>
          <w:rFonts w:asciiTheme="minorHAnsi" w:eastAsia="Arial" w:hAnsiTheme="minorHAnsi" w:cstheme="minorHAnsi"/>
          <w:b/>
          <w:spacing w:val="15"/>
          <w:position w:val="-1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82"/>
          <w:position w:val="-1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position w:val="-1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position w:val="-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position w:val="-1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position w:val="-1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position w:val="-1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position w:val="-1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93"/>
          <w:position w:val="-1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1"/>
          <w:position w:val="-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position w:val="-1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2"/>
          <w:position w:val="-1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w w:val="92"/>
          <w:position w:val="-1"/>
          <w:sz w:val="24"/>
          <w:szCs w:val="24"/>
        </w:rPr>
        <w:t>n</w:t>
      </w:r>
    </w:p>
    <w:p w14:paraId="2F85DA82" w14:textId="77777777" w:rsidR="00E64088" w:rsidRPr="00DC6BD7" w:rsidRDefault="00DC6BD7">
      <w:pPr>
        <w:spacing w:before="29"/>
        <w:rPr>
          <w:rFonts w:asciiTheme="minorHAnsi" w:eastAsia="Arial" w:hAnsiTheme="minorHAnsi" w:cstheme="minorHAnsi"/>
          <w:sz w:val="24"/>
          <w:szCs w:val="24"/>
        </w:rPr>
        <w:sectPr w:rsidR="00E64088" w:rsidRPr="00DC6BD7">
          <w:type w:val="continuous"/>
          <w:pgSz w:w="12240" w:h="15840"/>
          <w:pgMar w:top="600" w:right="1720" w:bottom="280" w:left="460" w:header="720" w:footer="720" w:gutter="0"/>
          <w:cols w:num="2" w:space="720" w:equalWidth="0">
            <w:col w:w="2282" w:space="2332"/>
            <w:col w:w="5446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b/>
          <w:spacing w:val="-2"/>
          <w:w w:val="95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w w:val="95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spacing w:val="13"/>
          <w:w w:val="9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-5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spacing w:val="-7"/>
          <w:sz w:val="24"/>
          <w:szCs w:val="24"/>
        </w:rPr>
        <w:t>H</w:t>
      </w:r>
      <w:r w:rsidRPr="00DC6BD7">
        <w:rPr>
          <w:rFonts w:asciiTheme="minorHAnsi" w:eastAsia="Arial" w:hAnsiTheme="minorHAnsi" w:cstheme="minorHAnsi"/>
          <w:b/>
          <w:spacing w:val="-3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spacing w:val="-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-5"/>
          <w:w w:val="96"/>
          <w:sz w:val="24"/>
          <w:szCs w:val="24"/>
        </w:rPr>
        <w:t>SEC</w:t>
      </w:r>
      <w:r w:rsidRPr="00DC6BD7">
        <w:rPr>
          <w:rFonts w:asciiTheme="minorHAnsi" w:eastAsia="Arial" w:hAnsiTheme="minorHAnsi" w:cstheme="minorHAnsi"/>
          <w:b/>
          <w:spacing w:val="-6"/>
          <w:w w:val="96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spacing w:val="-2"/>
          <w:w w:val="96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spacing w:val="-8"/>
          <w:w w:val="96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spacing w:val="-6"/>
          <w:w w:val="96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w w:val="96"/>
          <w:sz w:val="24"/>
          <w:szCs w:val="24"/>
        </w:rPr>
        <w:t>:</w:t>
      </w:r>
    </w:p>
    <w:p w14:paraId="3D1C7456" w14:textId="77777777" w:rsidR="00E64088" w:rsidRPr="00DC6BD7" w:rsidRDefault="00DC6BD7">
      <w:pPr>
        <w:spacing w:before="79"/>
        <w:ind w:left="490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pict w14:anchorId="1F3BDB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left:0;text-align:left;margin-left:0;margin-top:0;width:612pt;height:11in;z-index:-1758;mso-position-horizontal-relative:page;mso-position-vertical-relative:page">
            <v:imagedata r:id="rId5" o:title=""/>
            <w10:wrap anchorx="page" anchory="page"/>
          </v:shape>
        </w:pict>
      </w:r>
      <w:r w:rsidRPr="00DC6BD7">
        <w:rPr>
          <w:rFonts w:asciiTheme="minorHAnsi" w:eastAsia="Arial" w:hAnsiTheme="minorHAnsi" w:cstheme="minorHAnsi"/>
          <w:b/>
          <w:sz w:val="24"/>
          <w:szCs w:val="24"/>
        </w:rPr>
        <w:t xml:space="preserve">•   </w:t>
      </w:r>
      <w:r w:rsidRPr="00DC6BD7">
        <w:rPr>
          <w:rFonts w:asciiTheme="minorHAnsi" w:eastAsia="Arial" w:hAnsiTheme="minorHAnsi" w:cstheme="minorHAnsi"/>
          <w:b/>
          <w:spacing w:val="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7"/>
          <w:w w:val="94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28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5"/>
          <w:sz w:val="24"/>
          <w:szCs w:val="24"/>
        </w:rPr>
        <w:t>Ru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95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95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20"/>
          <w:w w:val="9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24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9"/>
          <w:sz w:val="24"/>
          <w:szCs w:val="24"/>
        </w:rPr>
        <w:t>Re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99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9"/>
          <w:w w:val="99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w w:val="99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18"/>
          <w:w w:val="9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11"/>
          <w:w w:val="115"/>
          <w:sz w:val="24"/>
          <w:szCs w:val="24"/>
        </w:rPr>
        <w:t>W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12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0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05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w w:val="95"/>
          <w:sz w:val="24"/>
          <w:szCs w:val="24"/>
        </w:rPr>
        <w:t>g</w:t>
      </w:r>
    </w:p>
    <w:p w14:paraId="07A7C92F" w14:textId="77777777" w:rsidR="00E64088" w:rsidRPr="00DC6BD7" w:rsidRDefault="00DC6BD7">
      <w:pPr>
        <w:spacing w:before="84"/>
        <w:ind w:left="490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sz w:val="24"/>
          <w:szCs w:val="24"/>
        </w:rPr>
        <w:t xml:space="preserve">•   </w:t>
      </w:r>
      <w:r w:rsidRPr="00DC6BD7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9"/>
          <w:w w:val="110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1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78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8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8"/>
          <w:w w:val="105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134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8"/>
          <w:w w:val="134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05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w w:val="95"/>
          <w:sz w:val="24"/>
          <w:szCs w:val="24"/>
        </w:rPr>
        <w:t>g</w:t>
      </w:r>
    </w:p>
    <w:p w14:paraId="4ADDBD8E" w14:textId="77777777" w:rsidR="00E64088" w:rsidRPr="00DC6BD7" w:rsidRDefault="00DC6BD7">
      <w:pPr>
        <w:spacing w:before="79"/>
        <w:ind w:left="490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sz w:val="24"/>
          <w:szCs w:val="24"/>
        </w:rPr>
        <w:t xml:space="preserve">•   </w:t>
      </w:r>
      <w:r w:rsidRPr="00DC6BD7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9"/>
          <w:w w:val="110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w w:val="125"/>
          <w:sz w:val="24"/>
          <w:szCs w:val="24"/>
        </w:rPr>
        <w:t>t</w:t>
      </w:r>
    </w:p>
    <w:p w14:paraId="37BDD43E" w14:textId="77777777" w:rsidR="00E64088" w:rsidRPr="00DC6BD7" w:rsidRDefault="00DC6BD7">
      <w:pPr>
        <w:spacing w:before="47"/>
        <w:ind w:left="1215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  <w:color w:val="0E0E0E"/>
          <w:sz w:val="26"/>
          <w:szCs w:val="26"/>
        </w:rPr>
        <w:t xml:space="preserve">o  </w:t>
      </w:r>
      <w:r w:rsidRPr="00DC6BD7">
        <w:rPr>
          <w:rFonts w:asciiTheme="minorHAnsi" w:hAnsiTheme="minorHAnsi" w:cstheme="minorHAnsi"/>
          <w:color w:val="0E0E0E"/>
          <w:spacing w:val="15"/>
          <w:sz w:val="26"/>
          <w:szCs w:val="2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01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05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2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2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1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w w:val="95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2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2"/>
          <w:sz w:val="24"/>
          <w:szCs w:val="24"/>
        </w:rPr>
        <w:t>H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13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s</w:t>
      </w:r>
    </w:p>
    <w:p w14:paraId="08841855" w14:textId="77777777" w:rsidR="00E64088" w:rsidRPr="00DC6BD7" w:rsidRDefault="00DC6BD7">
      <w:pPr>
        <w:spacing w:before="37"/>
        <w:ind w:left="1215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  <w:color w:val="1414FF"/>
          <w:sz w:val="26"/>
          <w:szCs w:val="26"/>
        </w:rPr>
        <w:t xml:space="preserve">o  </w:t>
      </w:r>
      <w:r w:rsidRPr="00DC6BD7">
        <w:rPr>
          <w:rFonts w:asciiTheme="minorHAnsi" w:hAnsiTheme="minorHAnsi" w:cstheme="minorHAnsi"/>
          <w:color w:val="1414FF"/>
          <w:spacing w:val="35"/>
          <w:sz w:val="26"/>
          <w:szCs w:val="2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8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y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06"/>
          <w:sz w:val="24"/>
          <w:szCs w:val="24"/>
        </w:rPr>
        <w:t>-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p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92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w w:val="112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w w:val="90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1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1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2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w w:val="9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2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2"/>
          <w:sz w:val="24"/>
          <w:szCs w:val="24"/>
        </w:rPr>
        <w:t>H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13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b/>
          <w:color w:val="0000FF"/>
          <w:w w:val="78"/>
          <w:sz w:val="24"/>
          <w:szCs w:val="24"/>
        </w:rPr>
        <w:t>s</w:t>
      </w:r>
    </w:p>
    <w:p w14:paraId="4EA62522" w14:textId="77777777" w:rsidR="00E64088" w:rsidRPr="00DC6BD7" w:rsidRDefault="00DC6BD7">
      <w:pPr>
        <w:spacing w:before="64" w:line="297" w:lineRule="auto"/>
        <w:ind w:left="116" w:right="7335" w:firstLine="10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Cur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8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spacing w:val="3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8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1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sz w:val="24"/>
          <w:szCs w:val="24"/>
        </w:rPr>
        <w:t>(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 xml:space="preserve">)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78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3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000FF"/>
          <w:spacing w:val="-9"/>
          <w:w w:val="110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78"/>
          <w:sz w:val="24"/>
          <w:szCs w:val="24"/>
        </w:rPr>
        <w:t xml:space="preserve">s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6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1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12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b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14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3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3"/>
          <w:sz w:val="24"/>
          <w:szCs w:val="24"/>
        </w:rPr>
        <w:t>k</w:t>
      </w:r>
      <w:r w:rsidRPr="00DC6BD7">
        <w:rPr>
          <w:rFonts w:asciiTheme="minorHAnsi" w:eastAsia="Arial" w:hAnsiTheme="minorHAnsi" w:cstheme="minorHAnsi"/>
          <w:b/>
          <w:color w:val="0000FF"/>
          <w:w w:val="93"/>
          <w:sz w:val="24"/>
          <w:szCs w:val="24"/>
        </w:rPr>
        <w:t>il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3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w w:val="93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29"/>
          <w:w w:val="9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w w:val="79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79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w w:val="119"/>
          <w:sz w:val="24"/>
          <w:szCs w:val="24"/>
        </w:rPr>
        <w:t xml:space="preserve">t </w:t>
      </w:r>
      <w:r w:rsidRPr="00DC6BD7">
        <w:rPr>
          <w:rFonts w:asciiTheme="minorHAnsi" w:eastAsia="Arial" w:hAnsiTheme="minorHAnsi" w:cstheme="minorHAnsi"/>
          <w:b/>
          <w:color w:val="0000FF"/>
          <w:spacing w:val="-7"/>
          <w:w w:val="10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6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w w:val="95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1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b</w:t>
      </w:r>
      <w:r w:rsidRPr="00DC6BD7">
        <w:rPr>
          <w:rFonts w:asciiTheme="minorHAnsi" w:eastAsia="Arial" w:hAnsiTheme="minorHAnsi" w:cstheme="minorHAnsi"/>
          <w:b/>
          <w:color w:val="0000FF"/>
          <w:spacing w:val="54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w w:val="79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79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w w:val="125"/>
          <w:sz w:val="24"/>
          <w:szCs w:val="24"/>
        </w:rPr>
        <w:t xml:space="preserve">t </w:t>
      </w:r>
      <w:r w:rsidRPr="00DC6BD7">
        <w:rPr>
          <w:rFonts w:asciiTheme="minorHAnsi" w:eastAsia="Arial" w:hAnsiTheme="minorHAnsi" w:cstheme="minorHAnsi"/>
          <w:b/>
          <w:color w:val="0000FF"/>
          <w:spacing w:val="-7"/>
          <w:w w:val="10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3"/>
          <w:w w:val="113"/>
          <w:sz w:val="24"/>
          <w:szCs w:val="24"/>
        </w:rPr>
        <w:t>j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000FF"/>
          <w:w w:val="101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2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w w:val="79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79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w w:val="119"/>
          <w:sz w:val="24"/>
          <w:szCs w:val="24"/>
        </w:rPr>
        <w:t>t</w:t>
      </w:r>
    </w:p>
    <w:p w14:paraId="56EB624A" w14:textId="77777777" w:rsidR="00E64088" w:rsidRPr="00DC6BD7" w:rsidRDefault="00DC6BD7">
      <w:pPr>
        <w:ind w:left="135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spacing w:val="-5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spacing w:val="-5"/>
          <w:w w:val="90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spacing w:val="-6"/>
          <w:w w:val="10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spacing w:val="-9"/>
          <w:w w:val="110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w w:val="105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spacing w:val="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spacing w:val="-5"/>
          <w:w w:val="81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spacing w:val="-9"/>
          <w:w w:val="112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spacing w:val="-6"/>
          <w:w w:val="109"/>
          <w:sz w:val="24"/>
          <w:szCs w:val="24"/>
        </w:rPr>
        <w:t>p</w:t>
      </w:r>
      <w:r w:rsidRPr="00DC6BD7">
        <w:rPr>
          <w:rFonts w:asciiTheme="minorHAnsi" w:eastAsia="Arial" w:hAnsiTheme="minorHAnsi" w:cstheme="minorHAnsi"/>
          <w:b/>
          <w:spacing w:val="-2"/>
          <w:w w:val="97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w w:val="78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spacing w:val="2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w w:val="188"/>
          <w:sz w:val="24"/>
          <w:szCs w:val="24"/>
        </w:rPr>
        <w:t>-</w:t>
      </w:r>
      <w:r w:rsidRPr="00DC6BD7">
        <w:rPr>
          <w:rFonts w:asciiTheme="minorHAnsi" w:eastAsia="Arial" w:hAnsiTheme="minorHAnsi" w:cstheme="minorHAnsi"/>
          <w:b/>
          <w:spacing w:val="-59"/>
          <w:w w:val="188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3"/>
          <w:w w:val="67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color w:val="0000FF"/>
          <w:spacing w:val="3"/>
          <w:w w:val="14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color w:val="0000FF"/>
          <w:spacing w:val="4"/>
          <w:w w:val="94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4"/>
          <w:w w:val="105"/>
          <w:sz w:val="24"/>
          <w:szCs w:val="24"/>
        </w:rPr>
        <w:t>nd</w:t>
      </w:r>
      <w:r w:rsidRPr="00DC6BD7">
        <w:rPr>
          <w:rFonts w:asciiTheme="minorHAnsi" w:eastAsia="Arial" w:hAnsiTheme="minorHAnsi" w:cstheme="minorHAnsi"/>
          <w:color w:val="0000FF"/>
          <w:spacing w:val="4"/>
          <w:w w:val="10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3"/>
          <w:w w:val="128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w w:val="87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color w:val="0000FF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-2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5"/>
          <w:w w:val="8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color w:val="0000FF"/>
          <w:spacing w:val="5"/>
          <w:w w:val="108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color w:val="0000FF"/>
          <w:spacing w:val="4"/>
          <w:w w:val="105"/>
          <w:sz w:val="24"/>
          <w:szCs w:val="24"/>
        </w:rPr>
        <w:t>de</w:t>
      </w:r>
      <w:r w:rsidRPr="00DC6BD7">
        <w:rPr>
          <w:rFonts w:asciiTheme="minorHAnsi" w:eastAsia="Arial" w:hAnsiTheme="minorHAnsi" w:cstheme="minorHAnsi"/>
          <w:color w:val="0000FF"/>
          <w:spacing w:val="2"/>
          <w:w w:val="12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spacing w:val="4"/>
          <w:w w:val="98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color w:val="0000FF"/>
          <w:spacing w:val="2"/>
          <w:w w:val="11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spacing w:val="3"/>
          <w:w w:val="9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4"/>
          <w:w w:val="112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color w:val="0000FF"/>
          <w:spacing w:val="4"/>
          <w:w w:val="101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color w:val="0000FF"/>
          <w:spacing w:val="4"/>
          <w:w w:val="98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3"/>
          <w:w w:val="154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color w:val="0000FF"/>
          <w:w w:val="91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color w:val="0000FF"/>
          <w:spacing w:val="2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3"/>
          <w:w w:val="67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color w:val="0000FF"/>
          <w:spacing w:val="3"/>
          <w:w w:val="14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color w:val="0000FF"/>
          <w:spacing w:val="4"/>
          <w:w w:val="98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4"/>
          <w:w w:val="105"/>
          <w:sz w:val="24"/>
          <w:szCs w:val="24"/>
        </w:rPr>
        <w:t>nd</w:t>
      </w:r>
      <w:r w:rsidRPr="00DC6BD7">
        <w:rPr>
          <w:rFonts w:asciiTheme="minorHAnsi" w:eastAsia="Arial" w:hAnsiTheme="minorHAnsi" w:cstheme="minorHAnsi"/>
          <w:color w:val="0000FF"/>
          <w:spacing w:val="4"/>
          <w:w w:val="10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2"/>
          <w:w w:val="12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w w:val="91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color w:val="0000FF"/>
          <w:spacing w:val="3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5"/>
          <w:w w:val="85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color w:val="0000FF"/>
          <w:spacing w:val="2"/>
          <w:w w:val="12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spacing w:val="3"/>
          <w:w w:val="9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4"/>
          <w:w w:val="112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color w:val="0000FF"/>
          <w:spacing w:val="4"/>
          <w:w w:val="105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color w:val="0000FF"/>
          <w:spacing w:val="4"/>
          <w:w w:val="94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color w:val="0000FF"/>
          <w:spacing w:val="3"/>
          <w:w w:val="154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color w:val="0000FF"/>
          <w:spacing w:val="4"/>
          <w:w w:val="101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color w:val="000000"/>
          <w:w w:val="70"/>
          <w:sz w:val="24"/>
          <w:szCs w:val="24"/>
        </w:rPr>
        <w:t>,</w:t>
      </w:r>
      <w:r w:rsidRPr="00DC6BD7">
        <w:rPr>
          <w:rFonts w:asciiTheme="minorHAnsi" w:eastAsia="Arial" w:hAnsiTheme="minorHAnsi" w:cstheme="minorHAnsi"/>
          <w:color w:val="00000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00"/>
          <w:spacing w:val="-2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1"/>
          <w:w w:val="49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color w:val="0000FF"/>
          <w:spacing w:val="4"/>
          <w:w w:val="102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color w:val="000000"/>
          <w:w w:val="70"/>
          <w:sz w:val="24"/>
          <w:szCs w:val="24"/>
        </w:rPr>
        <w:t>,</w:t>
      </w:r>
      <w:r w:rsidRPr="00DC6BD7">
        <w:rPr>
          <w:rFonts w:asciiTheme="minorHAnsi" w:eastAsia="Arial" w:hAnsiTheme="minorHAnsi" w:cstheme="minorHAnsi"/>
          <w:color w:val="00000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00"/>
          <w:spacing w:val="-2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color w:val="0000FF"/>
          <w:spacing w:val="5"/>
          <w:sz w:val="24"/>
          <w:szCs w:val="24"/>
        </w:rPr>
        <w:t>Nu</w:t>
      </w:r>
      <w:r w:rsidRPr="00DC6BD7">
        <w:rPr>
          <w:rFonts w:asciiTheme="minorHAnsi" w:eastAsia="Arial" w:hAnsiTheme="minorHAnsi" w:cstheme="minorHAnsi"/>
          <w:color w:val="0000FF"/>
          <w:spacing w:val="2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color w:val="0000FF"/>
          <w:spacing w:val="4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color w:val="0000FF"/>
          <w:spacing w:val="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color w:val="0000FF"/>
          <w:spacing w:val="4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color w:val="0000FF"/>
          <w:sz w:val="24"/>
          <w:szCs w:val="24"/>
        </w:rPr>
        <w:t>g</w:t>
      </w:r>
    </w:p>
    <w:p w14:paraId="1F26A207" w14:textId="77777777" w:rsidR="00E64088" w:rsidRPr="00DC6BD7" w:rsidRDefault="00DC6BD7">
      <w:pPr>
        <w:spacing w:before="65"/>
        <w:ind w:left="121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color w:val="0000FF"/>
          <w:spacing w:val="-7"/>
          <w:w w:val="101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9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97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12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2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000FF"/>
          <w:spacing w:val="33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7"/>
          <w:sz w:val="24"/>
          <w:szCs w:val="24"/>
        </w:rPr>
        <w:t>Re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97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7"/>
          <w:sz w:val="24"/>
          <w:szCs w:val="24"/>
        </w:rPr>
        <w:t>ou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97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97"/>
          <w:sz w:val="24"/>
          <w:szCs w:val="24"/>
        </w:rPr>
        <w:t>ce</w:t>
      </w:r>
      <w:r w:rsidRPr="00DC6BD7">
        <w:rPr>
          <w:rFonts w:asciiTheme="minorHAnsi" w:eastAsia="Arial" w:hAnsiTheme="minorHAnsi" w:cstheme="minorHAnsi"/>
          <w:b/>
          <w:color w:val="0000FF"/>
          <w:w w:val="97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18"/>
          <w:w w:val="97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07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w w:val="10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2"/>
          <w:w w:val="107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sz w:val="24"/>
          <w:szCs w:val="24"/>
        </w:rPr>
        <w:t>h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44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80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9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37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101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2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000FF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32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3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105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8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1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101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7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81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spacing w:val="-4"/>
          <w:w w:val="112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000FF"/>
          <w:w w:val="9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000FF"/>
          <w:spacing w:val="-6"/>
          <w:w w:val="92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000FF"/>
          <w:spacing w:val="-5"/>
          <w:w w:val="10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000FF"/>
          <w:w w:val="82"/>
          <w:sz w:val="24"/>
          <w:szCs w:val="24"/>
        </w:rPr>
        <w:t>s</w:t>
      </w:r>
    </w:p>
    <w:p w14:paraId="2822A4A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413B12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27EE84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9A1A27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8E3862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B9F545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A73B8A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48045E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806510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55EAC5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C07688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342609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480F86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2C7001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75BE07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ABF8BE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166DFC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2A2C9D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A2688C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3597A9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AC1570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633EB9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0E240C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2DCA16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5280D3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C8EA31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71342C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8F4D62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3C79F0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2CD73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F4A172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8660A0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D9C965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B40B75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C54FE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896401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7253B3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A5CD7CA" w14:textId="77777777" w:rsidR="00E64088" w:rsidRPr="00DC6BD7" w:rsidRDefault="00E64088">
      <w:pPr>
        <w:spacing w:before="1" w:line="260" w:lineRule="exact"/>
        <w:rPr>
          <w:rFonts w:asciiTheme="minorHAnsi" w:hAnsiTheme="minorHAnsi" w:cstheme="minorHAnsi"/>
          <w:sz w:val="26"/>
          <w:szCs w:val="26"/>
        </w:rPr>
      </w:pPr>
    </w:p>
    <w:p w14:paraId="46CF2611" w14:textId="77777777" w:rsidR="00E64088" w:rsidRPr="00DC6BD7" w:rsidRDefault="00DC6BD7">
      <w:pPr>
        <w:ind w:left="12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E0E0E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E0E0E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E0E0E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E0E0E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E0E0E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00000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E0E0E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E0E0E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E0E0E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E0E0E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E0E0E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0E0E0E"/>
          <w:w w:val="98"/>
          <w:sz w:val="14"/>
          <w:szCs w:val="14"/>
        </w:rPr>
        <w:t>13</w:t>
      </w:r>
    </w:p>
    <w:p w14:paraId="13F4312C" w14:textId="77777777" w:rsidR="00E64088" w:rsidRPr="00DC6BD7" w:rsidRDefault="00DC6BD7">
      <w:pPr>
        <w:spacing w:before="36"/>
        <w:ind w:left="12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72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E0E0E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0E0E0E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E0E0E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E0E0E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00000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E0E0E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E0E0E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E0E0E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E0E0E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E0E0E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E0E0E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E0E0E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E0E0E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E0E0E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E0E0E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E0E0E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E0E0E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E0E0E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E0E0E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00000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E0E0E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E0E0E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00000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E0E0E"/>
          <w:sz w:val="14"/>
          <w:szCs w:val="14"/>
        </w:rPr>
        <w:t>srey</w:t>
      </w:r>
    </w:p>
    <w:p w14:paraId="1A0F140B" w14:textId="09AC4B86" w:rsidR="00E64088" w:rsidRPr="00DC6BD7" w:rsidRDefault="00DC6BD7">
      <w:pPr>
        <w:spacing w:before="62"/>
        <w:ind w:left="135"/>
        <w:rPr>
          <w:rFonts w:asciiTheme="minorHAnsi" w:hAnsiTheme="minorHAnsi" w:cstheme="minorHAnsi"/>
          <w:sz w:val="26"/>
          <w:szCs w:val="26"/>
        </w:rPr>
      </w:pPr>
      <w:r w:rsidRPr="00DC6BD7">
        <w:rPr>
          <w:rFonts w:asciiTheme="minorHAnsi" w:hAnsiTheme="minorHAnsi" w:cstheme="minorHAnsi"/>
          <w:b/>
          <w:color w:val="020202"/>
          <w:spacing w:val="1"/>
          <w:w w:val="76"/>
          <w:sz w:val="26"/>
          <w:szCs w:val="26"/>
        </w:rPr>
        <w:lastRenderedPageBreak/>
        <w:t>R</w:t>
      </w:r>
      <w:r w:rsidRPr="00DC6BD7">
        <w:rPr>
          <w:rFonts w:asciiTheme="minorHAnsi" w:hAnsiTheme="minorHAnsi" w:cstheme="minorHAnsi"/>
          <w:b/>
          <w:color w:val="020202"/>
          <w:spacing w:val="1"/>
          <w:w w:val="74"/>
          <w:sz w:val="26"/>
          <w:szCs w:val="26"/>
        </w:rPr>
        <w:t>E</w:t>
      </w:r>
      <w:r w:rsidRPr="00DC6BD7">
        <w:rPr>
          <w:rFonts w:asciiTheme="minorHAnsi" w:hAnsiTheme="minorHAnsi" w:cstheme="minorHAnsi"/>
          <w:b/>
          <w:color w:val="020202"/>
          <w:w w:val="96"/>
          <w:sz w:val="26"/>
          <w:szCs w:val="26"/>
        </w:rPr>
        <w:t>S</w:t>
      </w:r>
      <w:r w:rsidRPr="00DC6BD7">
        <w:rPr>
          <w:rFonts w:asciiTheme="minorHAnsi" w:hAnsiTheme="minorHAnsi" w:cstheme="minorHAnsi"/>
          <w:b/>
          <w:color w:val="020202"/>
          <w:spacing w:val="1"/>
          <w:w w:val="94"/>
          <w:sz w:val="26"/>
          <w:szCs w:val="26"/>
        </w:rPr>
        <w:t>U</w:t>
      </w:r>
      <w:r w:rsidRPr="00DC6BD7">
        <w:rPr>
          <w:rFonts w:asciiTheme="minorHAnsi" w:hAnsiTheme="minorHAnsi" w:cstheme="minorHAnsi"/>
          <w:b/>
          <w:color w:val="020202"/>
          <w:spacing w:val="2"/>
          <w:w w:val="99"/>
          <w:sz w:val="26"/>
          <w:szCs w:val="26"/>
        </w:rPr>
        <w:t>M</w:t>
      </w:r>
      <w:r w:rsidRPr="00DC6BD7">
        <w:rPr>
          <w:rFonts w:asciiTheme="minorHAnsi" w:hAnsiTheme="minorHAnsi" w:cstheme="minorHAnsi"/>
          <w:b/>
          <w:color w:val="020202"/>
          <w:w w:val="72"/>
          <w:sz w:val="26"/>
          <w:szCs w:val="26"/>
        </w:rPr>
        <w:t>E</w:t>
      </w:r>
    </w:p>
    <w:p w14:paraId="4F80A02B" w14:textId="77777777" w:rsidR="00E64088" w:rsidRPr="00DC6BD7" w:rsidRDefault="00DC6BD7">
      <w:pPr>
        <w:spacing w:before="53"/>
        <w:ind w:left="1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2"/>
          <w:w w:val="8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2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n</w:t>
      </w:r>
    </w:p>
    <w:p w14:paraId="148D77FA" w14:textId="77777777" w:rsidR="00E64088" w:rsidRPr="00DC6BD7" w:rsidRDefault="00DC6BD7">
      <w:pPr>
        <w:spacing w:before="43" w:line="280" w:lineRule="auto"/>
        <w:ind w:left="121" w:right="7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5"/>
        </w:rPr>
        <w:t>i</w:t>
      </w:r>
      <w:r w:rsidRPr="00DC6BD7">
        <w:rPr>
          <w:rFonts w:asciiTheme="minorHAnsi" w:eastAsia="Arial" w:hAnsiTheme="minorHAnsi" w:cstheme="minorHAnsi"/>
          <w:color w:val="020202"/>
          <w:w w:val="7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8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9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'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.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use</w:t>
      </w:r>
      <w:r w:rsidRPr="00DC6BD7">
        <w:rPr>
          <w:rFonts w:asciiTheme="minorHAnsi" w:eastAsia="Arial" w:hAnsiTheme="minorHAnsi" w:cstheme="minorHAnsi"/>
          <w:color w:val="020202"/>
          <w:w w:val="9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8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peop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a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3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9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1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. 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8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a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poss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5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67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67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al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0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ho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67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"/>
          <w:w w:val="1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124069F2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4C2D1E43" w14:textId="77777777" w:rsidR="00E64088" w:rsidRPr="00DC6BD7" w:rsidRDefault="00DC6BD7">
      <w:pPr>
        <w:spacing w:line="290" w:lineRule="auto"/>
        <w:ind w:left="121" w:right="180" w:firstLine="1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 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qu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9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eg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 xml:space="preserve">d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ne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eve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yo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0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2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ill</w:t>
      </w:r>
      <w:r w:rsidRPr="00DC6BD7">
        <w:rPr>
          <w:rFonts w:asciiTheme="minorHAnsi" w:eastAsia="Arial" w:hAnsiTheme="minorHAnsi" w:cstheme="minorHAnsi"/>
          <w:b/>
          <w:color w:val="020202"/>
          <w:spacing w:val="3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nee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2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 xml:space="preserve">o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11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eac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4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4"/>
          <w:sz w:val="18"/>
          <w:szCs w:val="18"/>
        </w:rPr>
        <w:t>pe</w:t>
      </w:r>
      <w:r w:rsidRPr="00DC6BD7">
        <w:rPr>
          <w:rFonts w:asciiTheme="minorHAnsi" w:eastAsia="Arial" w:hAnsiTheme="minorHAnsi" w:cstheme="minorHAnsi"/>
          <w:b/>
          <w:color w:val="020202"/>
          <w:w w:val="9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9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1"/>
          <w:w w:val="9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on</w:t>
      </w:r>
      <w:r w:rsidRPr="00DC6BD7">
        <w:rPr>
          <w:rFonts w:asciiTheme="minorHAnsi" w:eastAsia="Arial" w:hAnsiTheme="minorHAnsi" w:cstheme="minorHAnsi"/>
          <w:b/>
          <w:color w:val="020202"/>
          <w:w w:val="73"/>
          <w:sz w:val="18"/>
          <w:szCs w:val="18"/>
        </w:rPr>
        <w:t>.</w:t>
      </w:r>
    </w:p>
    <w:p w14:paraId="79EED6C3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5AB202A8" w14:textId="77777777" w:rsidR="00E64088" w:rsidRPr="00DC6BD7" w:rsidRDefault="00DC6BD7">
      <w:pPr>
        <w:spacing w:line="280" w:lineRule="auto"/>
        <w:ind w:left="116" w:right="125" w:firstLine="1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O</w:t>
      </w:r>
      <w:r w:rsidRPr="00DC6BD7">
        <w:rPr>
          <w:rFonts w:asciiTheme="minorHAnsi" w:eastAsia="Arial" w:hAnsiTheme="minorHAnsi" w:cstheme="minorHAnsi"/>
          <w:color w:val="020202"/>
          <w:w w:val="8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C</w:t>
      </w:r>
      <w:r w:rsidRPr="00DC6BD7">
        <w:rPr>
          <w:rFonts w:asciiTheme="minorHAnsi" w:eastAsia="Arial" w:hAnsiTheme="minorHAnsi" w:cstheme="minorHAnsi"/>
          <w:color w:val="020202"/>
          <w:w w:val="79"/>
        </w:rPr>
        <w:t>!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k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nn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eas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rn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3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wa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 xml:space="preserve">u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11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p</w:t>
      </w:r>
      <w:r w:rsidRPr="00DC6BD7">
        <w:rPr>
          <w:rFonts w:asciiTheme="minorHAnsi" w:eastAsia="Arial" w:hAnsiTheme="minorHAnsi" w:cstheme="minorHAnsi"/>
          <w:color w:val="020202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6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A1CBEC5" w14:textId="77777777" w:rsidR="00E64088" w:rsidRPr="00DC6BD7" w:rsidRDefault="00E64088">
      <w:pPr>
        <w:spacing w:before="9" w:line="280" w:lineRule="exact"/>
        <w:rPr>
          <w:rFonts w:asciiTheme="minorHAnsi" w:hAnsiTheme="minorHAnsi" w:cstheme="minorHAnsi"/>
          <w:sz w:val="28"/>
          <w:szCs w:val="28"/>
        </w:rPr>
      </w:pPr>
    </w:p>
    <w:p w14:paraId="3BCF804E" w14:textId="77777777" w:rsidR="00E64088" w:rsidRPr="00DC6BD7" w:rsidRDefault="00DC6BD7">
      <w:pPr>
        <w:ind w:left="11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Th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8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Re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9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9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11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g</w:t>
      </w:r>
    </w:p>
    <w:p w14:paraId="227A0A2D" w14:textId="77777777" w:rsidR="00E64088" w:rsidRPr="00DC6BD7" w:rsidRDefault="00E64088">
      <w:pPr>
        <w:spacing w:before="2" w:line="100" w:lineRule="exact"/>
        <w:rPr>
          <w:rFonts w:asciiTheme="minorHAnsi" w:hAnsiTheme="minorHAnsi" w:cstheme="minorHAnsi"/>
          <w:sz w:val="11"/>
          <w:szCs w:val="11"/>
        </w:rPr>
      </w:pPr>
    </w:p>
    <w:p w14:paraId="3EE5320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9BCC334" w14:textId="77777777" w:rsidR="00E64088" w:rsidRPr="00DC6BD7" w:rsidRDefault="00DC6BD7">
      <w:pPr>
        <w:tabs>
          <w:tab w:val="left" w:pos="840"/>
        </w:tabs>
        <w:spacing w:line="280" w:lineRule="auto"/>
        <w:ind w:left="850" w:right="582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1.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b</w:t>
      </w:r>
      <w:r w:rsidRPr="00DC6BD7">
        <w:rPr>
          <w:rFonts w:asciiTheme="minorHAnsi" w:eastAsia="Arial" w:hAnsiTheme="minorHAnsi" w:cstheme="minorHAnsi"/>
          <w:color w:val="020202"/>
          <w:w w:val="9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3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5"/>
        </w:rPr>
        <w:t>i</w:t>
      </w:r>
      <w:r w:rsidRPr="00DC6BD7">
        <w:rPr>
          <w:rFonts w:asciiTheme="minorHAnsi" w:eastAsia="Arial" w:hAnsiTheme="minorHAnsi" w:cstheme="minorHAnsi"/>
          <w:color w:val="020202"/>
          <w:w w:val="7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8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9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evan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skill</w:t>
      </w:r>
      <w:r w:rsidRPr="00DC6BD7">
        <w:rPr>
          <w:rFonts w:asciiTheme="minorHAnsi" w:eastAsia="Arial" w:hAnsiTheme="minorHAnsi" w:cstheme="minorHAnsi"/>
          <w:color w:val="020202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nce</w:t>
      </w:r>
      <w:r w:rsidRPr="00DC6BD7">
        <w:rPr>
          <w:rFonts w:asciiTheme="minorHAnsi" w:eastAsia="Arial" w:hAnsiTheme="minorHAnsi" w:cstheme="minorHAnsi"/>
          <w:color w:val="020202"/>
          <w:w w:val="94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17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5999967A" w14:textId="77777777" w:rsidR="00E64088" w:rsidRPr="00DC6BD7" w:rsidRDefault="00E64088">
      <w:pPr>
        <w:spacing w:before="5" w:line="260" w:lineRule="exact"/>
        <w:rPr>
          <w:rFonts w:asciiTheme="minorHAnsi" w:hAnsiTheme="minorHAnsi" w:cstheme="minorHAnsi"/>
          <w:sz w:val="26"/>
          <w:szCs w:val="26"/>
        </w:rPr>
      </w:pPr>
    </w:p>
    <w:p w14:paraId="742EB86F" w14:textId="77777777" w:rsidR="00E64088" w:rsidRPr="00DC6BD7" w:rsidRDefault="00DC6BD7">
      <w:pPr>
        <w:spacing w:line="280" w:lineRule="auto"/>
        <w:ind w:left="846" w:right="121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2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 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8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us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6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1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31"/>
        </w:rPr>
        <w:t>"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,</w:t>
      </w:r>
      <w:r w:rsidRPr="00DC6BD7">
        <w:rPr>
          <w:rFonts w:asciiTheme="minorHAnsi" w:eastAsia="Arial" w:hAnsiTheme="minorHAnsi" w:cstheme="minorHAnsi"/>
          <w:color w:val="020202"/>
          <w:w w:val="117"/>
        </w:rPr>
        <w:t xml:space="preserve">"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7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."</w:t>
      </w:r>
    </w:p>
    <w:p w14:paraId="3F666CAA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576396CA" w14:textId="77777777" w:rsidR="00E64088" w:rsidRPr="00DC6BD7" w:rsidRDefault="00DC6BD7">
      <w:pPr>
        <w:spacing w:line="279" w:lineRule="auto"/>
        <w:ind w:left="846" w:right="735" w:hanging="36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pacing w:val="1"/>
        </w:rPr>
        <w:t>3</w:t>
      </w:r>
      <w:r w:rsidRPr="00DC6BD7">
        <w:rPr>
          <w:rFonts w:asciiTheme="minorHAnsi" w:hAnsiTheme="minorHAnsi" w:cstheme="minorHAnsi"/>
          <w:color w:val="020202"/>
        </w:rPr>
        <w:t xml:space="preserve">.   </w:t>
      </w:r>
      <w:r w:rsidRPr="00DC6BD7">
        <w:rPr>
          <w:rFonts w:asciiTheme="minorHAnsi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du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2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0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*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na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 xml:space="preserve">f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28"/>
        </w:rPr>
        <w:t>'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o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page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*</w:t>
      </w:r>
    </w:p>
    <w:p w14:paraId="229CA5D7" w14:textId="77777777" w:rsidR="00E64088" w:rsidRPr="00DC6BD7" w:rsidRDefault="00DC6BD7">
      <w:pPr>
        <w:spacing w:before="58"/>
        <w:ind w:left="850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-2"/>
          <w:w w:val="163"/>
          <w:sz w:val="14"/>
          <w:szCs w:val="14"/>
        </w:rPr>
        <w:t>*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9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4"/>
          <w:szCs w:val="14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5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1"/>
          <w:sz w:val="14"/>
          <w:szCs w:val="14"/>
        </w:rPr>
        <w:t>x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8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37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9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4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27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4"/>
          <w:szCs w:val="14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1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4"/>
          <w:szCs w:val="14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79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79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w w:val="7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81"/>
          <w:sz w:val="14"/>
          <w:szCs w:val="14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1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4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6"/>
          <w:sz w:val="14"/>
          <w:szCs w:val="14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-4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3"/>
          <w:sz w:val="14"/>
          <w:szCs w:val="14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99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9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27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1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4"/>
          <w:szCs w:val="14"/>
        </w:rPr>
        <w:t>g</w:t>
      </w:r>
    </w:p>
    <w:p w14:paraId="6E92F681" w14:textId="77777777" w:rsidR="00E64088" w:rsidRPr="00DC6BD7" w:rsidRDefault="00E64088">
      <w:pPr>
        <w:spacing w:before="8" w:line="240" w:lineRule="exact"/>
        <w:rPr>
          <w:rFonts w:asciiTheme="minorHAnsi" w:hAnsiTheme="minorHAnsi" w:cstheme="minorHAnsi"/>
          <w:sz w:val="24"/>
          <w:szCs w:val="24"/>
        </w:rPr>
      </w:pPr>
    </w:p>
    <w:p w14:paraId="1707A50F" w14:textId="77777777" w:rsidR="00E64088" w:rsidRPr="00DC6BD7" w:rsidRDefault="00DC6BD7">
      <w:pPr>
        <w:spacing w:line="279" w:lineRule="auto"/>
        <w:ind w:left="850" w:right="362" w:hanging="370"/>
        <w:rPr>
          <w:rFonts w:asciiTheme="minorHAnsi" w:eastAsia="Arial" w:hAnsiTheme="minorHAnsi" w:cstheme="minorHAnsi"/>
        </w:rPr>
      </w:pPr>
      <w:r w:rsidRPr="00DC6BD7">
        <w:rPr>
          <w:rFonts w:asciiTheme="minorHAnsi" w:hAnsiTheme="minorHAnsi" w:cstheme="minorHAnsi"/>
          <w:color w:val="020202"/>
          <w:w w:val="110"/>
        </w:rPr>
        <w:t>4</w:t>
      </w:r>
      <w:r w:rsidRPr="00DC6BD7">
        <w:rPr>
          <w:rFonts w:asciiTheme="minorHAnsi" w:hAnsiTheme="minorHAnsi" w:cstheme="minorHAnsi"/>
          <w:color w:val="020202"/>
          <w:w w:val="76"/>
        </w:rPr>
        <w:t>.</w:t>
      </w:r>
      <w:r w:rsidRPr="00DC6BD7">
        <w:rPr>
          <w:rFonts w:asciiTheme="minorHAnsi" w:hAnsiTheme="minorHAnsi" w:cstheme="minorHAnsi"/>
          <w:color w:val="020202"/>
        </w:rPr>
        <w:t xml:space="preserve">    </w:t>
      </w:r>
      <w:r w:rsidRPr="00DC6BD7">
        <w:rPr>
          <w:rFonts w:asciiTheme="minorHAnsi" w:hAnsiTheme="minorHAnsi" w:cstheme="minorHAnsi"/>
          <w:color w:val="020202"/>
          <w:spacing w:val="-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sum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l</w:t>
      </w:r>
      <w:r w:rsidRPr="00DC6BD7">
        <w:rPr>
          <w:rFonts w:asciiTheme="minorHAnsi" w:eastAsia="Arial" w:hAnsiTheme="minorHAnsi" w:cstheme="minorHAnsi"/>
          <w:color w:val="020202"/>
          <w:w w:val="9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3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rs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a</w:t>
      </w:r>
      <w:r w:rsidRPr="00DC6BD7">
        <w:rPr>
          <w:rFonts w:asciiTheme="minorHAnsi" w:eastAsia="Arial" w:hAnsiTheme="minorHAnsi" w:cstheme="minorHAnsi"/>
          <w:color w:val="020202"/>
          <w:w w:val="9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ce</w:t>
      </w:r>
      <w:r w:rsidRPr="00DC6BD7">
        <w:rPr>
          <w:rFonts w:asciiTheme="minorHAnsi" w:eastAsia="Arial" w:hAnsiTheme="minorHAnsi" w:cstheme="minorHAnsi"/>
          <w:color w:val="02020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sex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79"/>
        </w:rPr>
        <w:t xml:space="preserve">,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3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5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es</w:t>
      </w:r>
      <w:r w:rsidRPr="00DC6BD7">
        <w:rPr>
          <w:rFonts w:asciiTheme="minorHAnsi" w:eastAsia="Arial" w:hAnsiTheme="minorHAnsi" w:cstheme="minorHAnsi"/>
          <w:color w:val="020202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9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3"/>
          <w:w w:val="12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6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)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Nev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clu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</w:p>
    <w:p w14:paraId="1B53DD09" w14:textId="77777777" w:rsidR="00E64088" w:rsidRPr="00DC6BD7" w:rsidRDefault="00E64088">
      <w:pPr>
        <w:spacing w:before="4" w:line="180" w:lineRule="exact"/>
        <w:rPr>
          <w:rFonts w:asciiTheme="minorHAnsi" w:hAnsiTheme="minorHAnsi" w:cstheme="minorHAnsi"/>
          <w:sz w:val="19"/>
          <w:szCs w:val="19"/>
        </w:rPr>
      </w:pPr>
    </w:p>
    <w:p w14:paraId="7B5358AA" w14:textId="77777777" w:rsidR="00E64088" w:rsidRPr="00DC6BD7" w:rsidRDefault="00DC6BD7">
      <w:pPr>
        <w:ind w:left="486"/>
        <w:rPr>
          <w:rFonts w:asciiTheme="minorHAnsi" w:eastAsia="Arial" w:hAnsiTheme="minorHAnsi" w:cstheme="minorHAnsi"/>
        </w:rPr>
      </w:pPr>
      <w:r w:rsidRPr="00DC6BD7">
        <w:rPr>
          <w:rFonts w:asciiTheme="minorHAnsi" w:hAnsiTheme="minorHAnsi" w:cstheme="minorHAnsi"/>
          <w:color w:val="020202"/>
          <w:spacing w:val="1"/>
        </w:rPr>
        <w:t>5</w:t>
      </w:r>
      <w:r w:rsidRPr="00DC6BD7">
        <w:rPr>
          <w:rFonts w:asciiTheme="minorHAnsi" w:hAnsiTheme="minorHAnsi" w:cstheme="minorHAnsi"/>
          <w:color w:val="020202"/>
        </w:rPr>
        <w:t xml:space="preserve">.  </w:t>
      </w:r>
      <w:r w:rsidRPr="00DC6BD7">
        <w:rPr>
          <w:rFonts w:asciiTheme="minorHAnsi" w:hAnsiTheme="minorHAnsi" w:cstheme="minorHAnsi"/>
          <w:color w:val="020202"/>
          <w:spacing w:val="5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aph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w w:val="9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di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31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ep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477D6D04" w14:textId="77777777" w:rsidR="00E64088" w:rsidRPr="00DC6BD7" w:rsidRDefault="00E64088">
      <w:pPr>
        <w:spacing w:before="6" w:line="120" w:lineRule="exact"/>
        <w:rPr>
          <w:rFonts w:asciiTheme="minorHAnsi" w:hAnsiTheme="minorHAnsi" w:cstheme="minorHAnsi"/>
          <w:sz w:val="12"/>
          <w:szCs w:val="12"/>
        </w:rPr>
      </w:pPr>
    </w:p>
    <w:p w14:paraId="31CC04A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ADB381B" w14:textId="77777777" w:rsidR="00E64088" w:rsidRPr="00DC6BD7" w:rsidRDefault="00DC6BD7">
      <w:pPr>
        <w:ind w:left="1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5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0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g</w:t>
      </w:r>
    </w:p>
    <w:p w14:paraId="470461EA" w14:textId="77777777" w:rsidR="00E64088" w:rsidRPr="00DC6BD7" w:rsidRDefault="00DC6BD7">
      <w:pPr>
        <w:tabs>
          <w:tab w:val="left" w:pos="840"/>
        </w:tabs>
        <w:spacing w:before="57" w:line="280" w:lineRule="auto"/>
        <w:ind w:left="846" w:right="68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na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7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si</w:t>
      </w:r>
      <w:r w:rsidRPr="00DC6BD7">
        <w:rPr>
          <w:rFonts w:asciiTheme="minorHAnsi" w:eastAsia="Arial" w:hAnsiTheme="minorHAnsi" w:cstheme="minorHAnsi"/>
          <w:color w:val="020202"/>
          <w:spacing w:val="-2"/>
          <w:w w:val="90"/>
        </w:rPr>
        <w:t>z</w:t>
      </w:r>
      <w:r w:rsidRPr="00DC6BD7">
        <w:rPr>
          <w:rFonts w:asciiTheme="minorHAnsi" w:eastAsia="Arial" w:hAnsiTheme="minorHAnsi" w:cstheme="minorHAnsi"/>
          <w:color w:val="020202"/>
          <w:w w:val="9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7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1</w:t>
      </w:r>
      <w:r w:rsidRPr="00DC6BD7">
        <w:rPr>
          <w:rFonts w:asciiTheme="minorHAnsi" w:eastAsia="Arial" w:hAnsiTheme="minorHAnsi" w:cstheme="minorHAnsi"/>
          <w:color w:val="020202"/>
        </w:rPr>
        <w:t>6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76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32"/>
          <w:w w:val="17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1</w:t>
      </w:r>
      <w:r w:rsidRPr="00DC6BD7">
        <w:rPr>
          <w:rFonts w:asciiTheme="minorHAnsi" w:eastAsia="Arial" w:hAnsiTheme="minorHAnsi" w:cstheme="minorHAnsi"/>
          <w:color w:val="020202"/>
          <w:w w:val="91"/>
        </w:rPr>
        <w:t>8</w:t>
      </w:r>
      <w:r w:rsidRPr="00DC6BD7">
        <w:rPr>
          <w:rFonts w:asciiTheme="minorHAnsi" w:eastAsia="Arial" w:hAnsiTheme="minorHAnsi" w:cstheme="minorHAnsi"/>
          <w:color w:val="020202"/>
          <w:spacing w:val="17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p</w:t>
      </w:r>
      <w:r w:rsidRPr="00DC6BD7">
        <w:rPr>
          <w:rFonts w:asciiTheme="minorHAnsi" w:eastAsia="Arial" w:hAnsiTheme="minorHAnsi" w:cstheme="minorHAnsi"/>
          <w:color w:val="020202"/>
          <w:w w:val="91"/>
        </w:rPr>
        <w:t>t.</w:t>
      </w:r>
      <w:r w:rsidRPr="00DC6BD7">
        <w:rPr>
          <w:rFonts w:asciiTheme="minorHAnsi" w:eastAsia="Arial" w:hAnsiTheme="minorHAnsi" w:cstheme="minorHAnsi"/>
          <w:color w:val="020202"/>
          <w:spacing w:val="41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mmended</w:t>
      </w:r>
      <w:r w:rsidRPr="00DC6BD7">
        <w:rPr>
          <w:rFonts w:asciiTheme="minorHAnsi" w:eastAsia="Arial" w:hAnsiTheme="minorHAnsi" w:cstheme="minorHAnsi"/>
          <w:color w:val="020202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4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 xml:space="preserve">u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oos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6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24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ro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)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</w:p>
    <w:p w14:paraId="0E2D1C76" w14:textId="77777777" w:rsidR="00E64088" w:rsidRPr="00DC6BD7" w:rsidRDefault="00E64088">
      <w:pPr>
        <w:spacing w:before="19" w:line="260" w:lineRule="exact"/>
        <w:rPr>
          <w:rFonts w:asciiTheme="minorHAnsi" w:hAnsiTheme="minorHAnsi" w:cstheme="minorHAnsi"/>
          <w:sz w:val="26"/>
          <w:szCs w:val="26"/>
        </w:rPr>
      </w:pPr>
    </w:p>
    <w:p w14:paraId="73A99529" w14:textId="77777777" w:rsidR="00E64088" w:rsidRPr="00DC6BD7" w:rsidRDefault="00DC6BD7">
      <w:pPr>
        <w:ind w:left="48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1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1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0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3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2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1</w:t>
      </w:r>
      <w:r w:rsidRPr="00DC6BD7">
        <w:rPr>
          <w:rFonts w:asciiTheme="minorHAnsi" w:eastAsia="Arial" w:hAnsiTheme="minorHAnsi" w:cstheme="minorHAnsi"/>
          <w:color w:val="020202"/>
          <w:w w:val="92"/>
        </w:rPr>
        <w:t>0</w:t>
      </w:r>
      <w:r w:rsidRPr="00DC6BD7">
        <w:rPr>
          <w:rFonts w:asciiTheme="minorHAnsi" w:eastAsia="Arial" w:hAnsiTheme="minorHAnsi" w:cstheme="minorHAnsi"/>
          <w:color w:val="020202"/>
          <w:spacing w:val="25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)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4BCC2BDF" w14:textId="77777777" w:rsidR="00E64088" w:rsidRPr="00DC6BD7" w:rsidRDefault="00E64088">
      <w:pPr>
        <w:spacing w:before="7" w:line="100" w:lineRule="exact"/>
        <w:rPr>
          <w:rFonts w:asciiTheme="minorHAnsi" w:hAnsiTheme="minorHAnsi" w:cstheme="minorHAnsi"/>
          <w:sz w:val="11"/>
          <w:szCs w:val="11"/>
        </w:rPr>
      </w:pPr>
    </w:p>
    <w:p w14:paraId="72BBEC1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E5D25A5" w14:textId="77777777" w:rsidR="00E64088" w:rsidRPr="00DC6BD7" w:rsidRDefault="00DC6BD7">
      <w:pPr>
        <w:tabs>
          <w:tab w:val="left" w:pos="840"/>
        </w:tabs>
        <w:spacing w:line="280" w:lineRule="auto"/>
        <w:ind w:left="846" w:right="616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dd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ov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hype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 xml:space="preserve">l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"r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hy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k"</w:t>
      </w:r>
      <w:r w:rsidRPr="00DC6BD7">
        <w:rPr>
          <w:rFonts w:asciiTheme="minorHAnsi" w:eastAsia="Arial" w:hAnsiTheme="minorHAnsi" w:cstheme="minorHAnsi"/>
          <w:color w:val="020202"/>
          <w:spacing w:val="5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do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4679E503" w14:textId="77777777" w:rsidR="00E64088" w:rsidRPr="00DC6BD7" w:rsidRDefault="00E64088">
      <w:pPr>
        <w:spacing w:before="4" w:line="280" w:lineRule="exact"/>
        <w:rPr>
          <w:rFonts w:asciiTheme="minorHAnsi" w:hAnsiTheme="minorHAnsi" w:cstheme="minorHAnsi"/>
          <w:sz w:val="28"/>
          <w:szCs w:val="28"/>
        </w:rPr>
      </w:pPr>
    </w:p>
    <w:p w14:paraId="4D537529" w14:textId="77777777" w:rsidR="00E64088" w:rsidRPr="00DC6BD7" w:rsidRDefault="00DC6BD7">
      <w:pPr>
        <w:ind w:left="486"/>
        <w:rPr>
          <w:rFonts w:asciiTheme="minorHAnsi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si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z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7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bod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cu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en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hAnsiTheme="minorHAnsi" w:cstheme="minorHAnsi"/>
          <w:color w:val="020202"/>
        </w:rPr>
        <w:t>11</w:t>
      </w:r>
      <w:r w:rsidRPr="00DC6BD7">
        <w:rPr>
          <w:rFonts w:asciiTheme="minorHAnsi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020202"/>
        </w:rPr>
        <w:t>12</w:t>
      </w:r>
      <w:r w:rsidRPr="00DC6BD7">
        <w:rPr>
          <w:rFonts w:asciiTheme="minorHAnsi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hAnsiTheme="minorHAnsi" w:cstheme="minorHAnsi"/>
          <w:color w:val="020202"/>
        </w:rPr>
        <w:t>Times</w:t>
      </w:r>
      <w:r w:rsidRPr="00DC6BD7">
        <w:rPr>
          <w:rFonts w:asciiTheme="minorHAnsi" w:hAnsiTheme="minorHAnsi" w:cstheme="minorHAnsi"/>
          <w:color w:val="020202"/>
          <w:spacing w:val="45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113"/>
        </w:rPr>
        <w:t>N</w:t>
      </w:r>
      <w:r w:rsidRPr="00DC6BD7">
        <w:rPr>
          <w:rFonts w:asciiTheme="minorHAnsi" w:hAnsiTheme="minorHAnsi" w:cstheme="minorHAnsi"/>
          <w:color w:val="020202"/>
          <w:spacing w:val="1"/>
          <w:w w:val="102"/>
        </w:rPr>
        <w:t>e</w:t>
      </w:r>
      <w:r w:rsidRPr="00DC6BD7">
        <w:rPr>
          <w:rFonts w:asciiTheme="minorHAnsi" w:hAnsiTheme="minorHAnsi" w:cstheme="minorHAnsi"/>
          <w:color w:val="1F1F1F"/>
          <w:w w:val="109"/>
        </w:rPr>
        <w:t>w</w:t>
      </w:r>
    </w:p>
    <w:p w14:paraId="15C29444" w14:textId="77777777" w:rsidR="00E64088" w:rsidRPr="00DC6BD7" w:rsidRDefault="00DC6BD7">
      <w:pPr>
        <w:spacing w:before="28"/>
        <w:ind w:left="841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hAnsiTheme="minorHAnsi" w:cstheme="minorHAnsi"/>
          <w:color w:val="020202"/>
          <w:spacing w:val="7"/>
          <w:w w:val="103"/>
        </w:rPr>
        <w:t>R</w:t>
      </w:r>
      <w:r w:rsidRPr="00DC6BD7">
        <w:rPr>
          <w:rFonts w:asciiTheme="minorHAnsi" w:hAnsiTheme="minorHAnsi" w:cstheme="minorHAnsi"/>
          <w:color w:val="020202"/>
          <w:spacing w:val="5"/>
          <w:w w:val="101"/>
        </w:rPr>
        <w:t>o</w:t>
      </w:r>
      <w:r w:rsidRPr="00DC6BD7">
        <w:rPr>
          <w:rFonts w:asciiTheme="minorHAnsi" w:hAnsiTheme="minorHAnsi" w:cstheme="minorHAnsi"/>
          <w:color w:val="020202"/>
          <w:spacing w:val="8"/>
          <w:w w:val="106"/>
        </w:rPr>
        <w:t>m</w:t>
      </w:r>
      <w:r w:rsidRPr="00DC6BD7">
        <w:rPr>
          <w:rFonts w:asciiTheme="minorHAnsi" w:hAnsiTheme="minorHAnsi" w:cstheme="minorHAnsi"/>
          <w:color w:val="020202"/>
          <w:spacing w:val="4"/>
          <w:w w:val="104"/>
        </w:rPr>
        <w:t>a</w:t>
      </w:r>
      <w:r w:rsidRPr="00DC6BD7">
        <w:rPr>
          <w:rFonts w:asciiTheme="minorHAnsi" w:hAnsiTheme="minorHAnsi" w:cstheme="minorHAnsi"/>
          <w:color w:val="020202"/>
          <w:spacing w:val="4"/>
          <w:w w:val="106"/>
        </w:rPr>
        <w:t>n</w:t>
      </w:r>
      <w:r w:rsidRPr="00DC6BD7">
        <w:rPr>
          <w:rFonts w:asciiTheme="minorHAnsi" w:hAnsiTheme="minorHAnsi" w:cstheme="minorHAnsi"/>
          <w:color w:val="020202"/>
          <w:w w:val="73"/>
        </w:rPr>
        <w:t>,</w:t>
      </w:r>
      <w:r w:rsidRPr="00DC6BD7">
        <w:rPr>
          <w:rFonts w:asciiTheme="minorHAnsi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6"/>
          <w:w w:val="99"/>
        </w:rPr>
        <w:t>A</w:t>
      </w:r>
      <w:r w:rsidRPr="00DC6BD7">
        <w:rPr>
          <w:rFonts w:asciiTheme="minorHAnsi" w:hAnsiTheme="minorHAnsi" w:cstheme="minorHAnsi"/>
          <w:color w:val="020202"/>
          <w:spacing w:val="4"/>
          <w:w w:val="110"/>
        </w:rPr>
        <w:t>r</w:t>
      </w:r>
      <w:r w:rsidRPr="00DC6BD7">
        <w:rPr>
          <w:rFonts w:asciiTheme="minorHAnsi" w:hAnsiTheme="minorHAnsi" w:cstheme="minorHAnsi"/>
          <w:color w:val="020202"/>
          <w:spacing w:val="2"/>
          <w:w w:val="66"/>
        </w:rPr>
        <w:t>i</w:t>
      </w:r>
      <w:r w:rsidRPr="00DC6BD7">
        <w:rPr>
          <w:rFonts w:asciiTheme="minorHAnsi" w:hAnsiTheme="minorHAnsi" w:cstheme="minorHAnsi"/>
          <w:color w:val="020202"/>
          <w:spacing w:val="5"/>
          <w:w w:val="135"/>
        </w:rPr>
        <w:t>a</w:t>
      </w:r>
      <w:r w:rsidRPr="00DC6BD7">
        <w:rPr>
          <w:rFonts w:asciiTheme="minorHAnsi" w:hAnsiTheme="minorHAnsi" w:cstheme="minorHAnsi"/>
          <w:color w:val="020202"/>
          <w:spacing w:val="2"/>
          <w:w w:val="74"/>
        </w:rPr>
        <w:t>l</w:t>
      </w:r>
      <w:r w:rsidRPr="00DC6BD7">
        <w:rPr>
          <w:rFonts w:asciiTheme="minorHAnsi" w:hAnsiTheme="minorHAnsi" w:cstheme="minorHAnsi"/>
          <w:color w:val="020202"/>
          <w:w w:val="92"/>
        </w:rPr>
        <w:t>,</w:t>
      </w:r>
      <w:r w:rsidRPr="00DC6BD7">
        <w:rPr>
          <w:rFonts w:asciiTheme="minorHAnsi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97"/>
          <w:sz w:val="22"/>
          <w:szCs w:val="2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5"/>
          <w:w w:val="106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  <w:w w:val="126"/>
          <w:sz w:val="22"/>
          <w:szCs w:val="2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w w:val="102"/>
          <w:sz w:val="22"/>
          <w:szCs w:val="2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5"/>
          <w:w w:val="106"/>
          <w:sz w:val="22"/>
          <w:szCs w:val="22"/>
        </w:rPr>
        <w:t>ana</w:t>
      </w:r>
      <w:r w:rsidRPr="00DC6BD7">
        <w:rPr>
          <w:rFonts w:asciiTheme="minorHAnsi" w:eastAsia="Arial" w:hAnsiTheme="minorHAnsi" w:cstheme="minorHAnsi"/>
          <w:color w:val="020202"/>
          <w:spacing w:val="3"/>
          <w:w w:val="88"/>
          <w:sz w:val="22"/>
          <w:szCs w:val="22"/>
        </w:rPr>
        <w:t>)</w:t>
      </w:r>
      <w:r w:rsidRPr="00DC6BD7">
        <w:rPr>
          <w:rFonts w:asciiTheme="minorHAnsi" w:eastAsia="Arial" w:hAnsiTheme="minorHAnsi" w:cstheme="minorHAnsi"/>
          <w:color w:val="020202"/>
          <w:w w:val="68"/>
          <w:sz w:val="22"/>
          <w:szCs w:val="22"/>
        </w:rPr>
        <w:t>.</w:t>
      </w:r>
    </w:p>
    <w:p w14:paraId="64BEBD88" w14:textId="77777777" w:rsidR="00E64088" w:rsidRPr="00DC6BD7" w:rsidRDefault="00E64088">
      <w:pPr>
        <w:spacing w:before="3" w:line="100" w:lineRule="exact"/>
        <w:rPr>
          <w:rFonts w:asciiTheme="minorHAnsi" w:hAnsiTheme="minorHAnsi" w:cstheme="minorHAnsi"/>
          <w:sz w:val="11"/>
          <w:szCs w:val="11"/>
        </w:rPr>
      </w:pPr>
    </w:p>
    <w:p w14:paraId="0479F98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66671D4" w14:textId="77777777" w:rsidR="00E64088" w:rsidRPr="00DC6BD7" w:rsidRDefault="00DC6BD7">
      <w:pPr>
        <w:ind w:left="48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4"/>
          <w:w w:val="301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3329BE4A" w14:textId="77777777" w:rsidR="00E64088" w:rsidRPr="00DC6BD7" w:rsidRDefault="00E64088">
      <w:pPr>
        <w:spacing w:before="2" w:line="120" w:lineRule="exact"/>
        <w:rPr>
          <w:rFonts w:asciiTheme="minorHAnsi" w:hAnsiTheme="minorHAnsi" w:cstheme="minorHAnsi"/>
          <w:sz w:val="12"/>
          <w:szCs w:val="12"/>
        </w:rPr>
      </w:pPr>
    </w:p>
    <w:p w14:paraId="6375E26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7BEBED" w14:textId="77777777" w:rsidR="00E64088" w:rsidRPr="00DC6BD7" w:rsidRDefault="00DC6BD7">
      <w:pPr>
        <w:ind w:left="48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3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GH</w:t>
      </w:r>
      <w:r w:rsidRPr="00DC6BD7">
        <w:rPr>
          <w:rFonts w:asciiTheme="minorHAnsi" w:eastAsia="Arial" w:hAnsiTheme="minorHAnsi" w:cstheme="minorHAnsi"/>
          <w:color w:val="020202"/>
          <w:w w:val="8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4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si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5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916C0C1" w14:textId="77777777" w:rsidR="00E64088" w:rsidRPr="00DC6BD7" w:rsidRDefault="00E64088">
      <w:pPr>
        <w:spacing w:before="7" w:line="100" w:lineRule="exact"/>
        <w:rPr>
          <w:rFonts w:asciiTheme="minorHAnsi" w:hAnsiTheme="minorHAnsi" w:cstheme="minorHAnsi"/>
          <w:sz w:val="11"/>
          <w:szCs w:val="11"/>
        </w:rPr>
      </w:pPr>
    </w:p>
    <w:p w14:paraId="78EDAE4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1432DCF" w14:textId="77777777" w:rsidR="00E64088" w:rsidRPr="00DC6BD7" w:rsidRDefault="00DC6BD7">
      <w:pPr>
        <w:ind w:left="48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7"/>
        </w:rPr>
        <w:t>y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</w:p>
    <w:p w14:paraId="19414694" w14:textId="77777777" w:rsidR="00E64088" w:rsidRPr="00DC6BD7" w:rsidRDefault="00E64088">
      <w:pPr>
        <w:spacing w:before="6" w:line="100" w:lineRule="exact"/>
        <w:rPr>
          <w:rFonts w:asciiTheme="minorHAnsi" w:hAnsiTheme="minorHAnsi" w:cstheme="minorHAnsi"/>
          <w:sz w:val="10"/>
          <w:szCs w:val="10"/>
        </w:rPr>
      </w:pPr>
    </w:p>
    <w:p w14:paraId="783D503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33B2D8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04DEB3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8452A5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0754C28" w14:textId="77777777" w:rsidR="00E64088" w:rsidRPr="00DC6BD7" w:rsidRDefault="00DC6BD7">
      <w:pPr>
        <w:ind w:left="12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lastRenderedPageBreak/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13</w:t>
      </w:r>
    </w:p>
    <w:p w14:paraId="7EF74F34" w14:textId="77777777" w:rsidR="00E64088" w:rsidRPr="00DC6BD7" w:rsidRDefault="00DC6BD7">
      <w:pPr>
        <w:spacing w:before="36"/>
        <w:ind w:left="12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pgSz w:w="12240" w:h="15840"/>
          <w:pgMar w:top="540" w:right="64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Usrey</w:t>
      </w:r>
    </w:p>
    <w:p w14:paraId="70A67254" w14:textId="77777777" w:rsidR="00E64088" w:rsidRPr="00DC6BD7" w:rsidRDefault="00DC6BD7">
      <w:pPr>
        <w:spacing w:before="73" w:line="200" w:lineRule="exact"/>
        <w:ind w:left="1015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pacing w:val="7"/>
          <w:w w:val="66"/>
          <w:position w:val="-1"/>
          <w:sz w:val="18"/>
          <w:szCs w:val="18"/>
        </w:rPr>
        <w:lastRenderedPageBreak/>
        <w:t>E</w:t>
      </w:r>
      <w:r w:rsidRPr="00DC6BD7">
        <w:rPr>
          <w:rFonts w:asciiTheme="minorHAnsi" w:eastAsia="Arial" w:hAnsiTheme="minorHAnsi" w:cstheme="minorHAnsi"/>
          <w:color w:val="040404"/>
          <w:spacing w:val="9"/>
          <w:w w:val="97"/>
          <w:position w:val="-1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10"/>
          <w:w w:val="96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6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0"/>
          <w:w w:val="105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4"/>
          <w:w w:val="110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0"/>
          <w:w w:val="105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70"/>
          <w:position w:val="-1"/>
          <w:sz w:val="18"/>
          <w:szCs w:val="18"/>
        </w:rPr>
        <w:t>:</w:t>
      </w:r>
    </w:p>
    <w:p w14:paraId="3C7CE4D8" w14:textId="77777777" w:rsidR="00E64088" w:rsidRPr="00DC6BD7" w:rsidRDefault="00E64088">
      <w:pPr>
        <w:spacing w:before="9" w:line="160" w:lineRule="exact"/>
        <w:rPr>
          <w:rFonts w:asciiTheme="minorHAnsi" w:hAnsiTheme="minorHAnsi" w:cstheme="minorHAnsi"/>
          <w:sz w:val="17"/>
          <w:szCs w:val="17"/>
        </w:rPr>
      </w:pPr>
    </w:p>
    <w:p w14:paraId="1E6414B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540" w:right="840" w:bottom="280" w:left="300" w:header="720" w:footer="720" w:gutter="0"/>
          <w:cols w:space="720"/>
        </w:sectPr>
      </w:pPr>
    </w:p>
    <w:p w14:paraId="007AF5E4" w14:textId="77777777" w:rsidR="00E64088" w:rsidRPr="00DC6BD7" w:rsidRDefault="00DC6BD7">
      <w:pPr>
        <w:spacing w:before="37"/>
        <w:ind w:left="982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5"/>
          <w:w w:val="7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1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8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8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72"/>
          <w:sz w:val="18"/>
          <w:szCs w:val="18"/>
        </w:rPr>
        <w:t>E</w:t>
      </w:r>
    </w:p>
    <w:p w14:paraId="0837DDA9" w14:textId="77777777" w:rsidR="00E64088" w:rsidRPr="00DC6BD7" w:rsidRDefault="00DC6BD7">
      <w:pPr>
        <w:spacing w:before="38"/>
        <w:ind w:left="972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6"/>
          <w:w w:val="10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un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3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0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w w:val="9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40404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98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4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7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4"/>
          <w:w w:val="9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31"/>
          <w:w w:val="9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ce</w:t>
      </w:r>
      <w:r w:rsidRPr="00DC6BD7">
        <w:rPr>
          <w:rFonts w:asciiTheme="minorHAnsi" w:eastAsia="Arial" w:hAnsiTheme="minorHAnsi" w:cstheme="minorHAnsi"/>
          <w:color w:val="040404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10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ge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7"/>
          <w:sz w:val="18"/>
          <w:szCs w:val="18"/>
        </w:rPr>
        <w:t>t</w:t>
      </w:r>
    </w:p>
    <w:p w14:paraId="623F47DA" w14:textId="77777777" w:rsidR="00E64088" w:rsidRPr="00DC6BD7" w:rsidRDefault="00DC6BD7">
      <w:pPr>
        <w:spacing w:before="38"/>
        <w:ind w:left="96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3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12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on</w:t>
      </w:r>
      <w:r w:rsidRPr="00DC6BD7">
        <w:rPr>
          <w:rFonts w:asciiTheme="minorHAnsi" w:eastAsia="Arial" w:hAnsiTheme="minorHAnsi" w:cstheme="minorHAnsi"/>
          <w:i/>
          <w:color w:val="1A1A1A"/>
          <w:w w:val="8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i/>
          <w:color w:val="1A1A1A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A1A1A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17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i/>
          <w:color w:val="040404"/>
          <w:sz w:val="18"/>
          <w:szCs w:val="18"/>
        </w:rPr>
        <w:t>A</w:t>
      </w:r>
    </w:p>
    <w:p w14:paraId="30B46906" w14:textId="77777777" w:rsidR="00E64088" w:rsidRPr="00DC6BD7" w:rsidRDefault="00DC6BD7">
      <w:pPr>
        <w:spacing w:before="47" w:line="200" w:lineRule="exact"/>
        <w:ind w:left="1337" w:right="-4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color w:val="040404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ni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ca</w:t>
      </w:r>
      <w:r w:rsidRPr="00DC6BD7">
        <w:rPr>
          <w:rFonts w:asciiTheme="minorHAnsi" w:eastAsia="Arial" w:hAnsiTheme="minorHAnsi" w:cstheme="minorHAnsi"/>
          <w:color w:val="040404"/>
          <w:w w:val="102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0"/>
          <w:w w:val="10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up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12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8"/>
          <w:w w:val="10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w w:val="85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3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 xml:space="preserve">f </w:t>
      </w:r>
      <w:r w:rsidRPr="00DC6BD7">
        <w:rPr>
          <w:rFonts w:asciiTheme="minorHAnsi" w:hAnsiTheme="minorHAnsi" w:cstheme="minorHAnsi"/>
          <w:color w:val="040404"/>
          <w:spacing w:val="4"/>
          <w:position w:val="-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position w:val="-1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pacing w:val="2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132"/>
          <w:position w:val="-1"/>
          <w:sz w:val="18"/>
          <w:szCs w:val="18"/>
        </w:rPr>
        <w:t>ff</w:t>
      </w:r>
      <w:r w:rsidRPr="00DC6BD7">
        <w:rPr>
          <w:rFonts w:asciiTheme="minorHAnsi" w:eastAsia="Arial" w:hAnsiTheme="minorHAnsi" w:cstheme="minorHAnsi"/>
          <w:color w:val="040404"/>
          <w:spacing w:val="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</w:p>
    <w:p w14:paraId="142DDFDA" w14:textId="77777777" w:rsidR="00E64088" w:rsidRPr="00DC6BD7" w:rsidRDefault="00DC6BD7">
      <w:pPr>
        <w:spacing w:before="2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3EF16B6A" w14:textId="77777777" w:rsidR="00E64088" w:rsidRPr="00DC6BD7" w:rsidRDefault="00DC6BD7">
      <w:pPr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num="2" w:space="720" w:equalWidth="0">
            <w:col w:w="6268" w:space="1199"/>
            <w:col w:w="3633"/>
          </w:cols>
        </w:sectPr>
      </w:pP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>20</w:t>
      </w:r>
      <w:r w:rsidRPr="00DC6BD7">
        <w:rPr>
          <w:rFonts w:asciiTheme="minorHAnsi" w:hAnsiTheme="minorHAnsi" w:cstheme="minorHAnsi"/>
          <w:color w:val="040404"/>
          <w:spacing w:val="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w w:val="162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-26"/>
          <w:w w:val="16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0"/>
          <w:sz w:val="18"/>
          <w:szCs w:val="18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9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4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13</w:t>
      </w:r>
    </w:p>
    <w:p w14:paraId="4EB28458" w14:textId="77777777" w:rsidR="00E64088" w:rsidRPr="00DC6BD7" w:rsidRDefault="00DC6BD7">
      <w:pPr>
        <w:spacing w:before="50" w:line="200" w:lineRule="exact"/>
        <w:ind w:left="133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color w:val="040404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114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14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4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5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uc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 xml:space="preserve">h 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"/>
          <w:w w:val="8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20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2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1A1A1A"/>
          <w:w w:val="78"/>
          <w:position w:val="-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3"/>
          <w:position w:val="-1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ri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3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ne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position w:val="-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4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gan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z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24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n-li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3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</w:p>
    <w:p w14:paraId="318BFEB5" w14:textId="77777777" w:rsidR="00E64088" w:rsidRPr="00DC6BD7" w:rsidRDefault="00E64088">
      <w:pPr>
        <w:spacing w:before="10" w:line="240" w:lineRule="exact"/>
        <w:rPr>
          <w:rFonts w:asciiTheme="minorHAnsi" w:hAnsiTheme="minorHAnsi" w:cstheme="minorHAnsi"/>
          <w:sz w:val="24"/>
          <w:szCs w:val="24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space="720"/>
        </w:sectPr>
      </w:pPr>
    </w:p>
    <w:p w14:paraId="62B73E51" w14:textId="77777777" w:rsidR="00E64088" w:rsidRPr="00DC6BD7" w:rsidRDefault="00DC6BD7">
      <w:pPr>
        <w:spacing w:before="37"/>
        <w:ind w:left="982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2"/>
          <w:w w:val="8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3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8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10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40404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6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5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103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w w:val="75"/>
          <w:sz w:val="18"/>
          <w:szCs w:val="18"/>
        </w:rPr>
        <w:t>C</w:t>
      </w:r>
    </w:p>
    <w:p w14:paraId="2ADE9E17" w14:textId="77777777" w:rsidR="00E64088" w:rsidRPr="00DC6BD7" w:rsidRDefault="00DC6BD7">
      <w:pPr>
        <w:spacing w:before="38"/>
        <w:ind w:left="96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i/>
          <w:color w:val="040404"/>
          <w:spacing w:val="-1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35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i/>
          <w:color w:val="040404"/>
          <w:w w:val="12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0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3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i/>
          <w:color w:val="040404"/>
          <w:spacing w:val="-7"/>
          <w:w w:val="103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i/>
          <w:color w:val="1A1A1A"/>
          <w:w w:val="8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i/>
          <w:color w:val="1A1A1A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11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i/>
          <w:color w:val="040404"/>
          <w:w w:val="90"/>
          <w:sz w:val="18"/>
          <w:szCs w:val="18"/>
        </w:rPr>
        <w:t>D</w:t>
      </w:r>
    </w:p>
    <w:p w14:paraId="3963AB14" w14:textId="77777777" w:rsidR="00E64088" w:rsidRPr="00DC6BD7" w:rsidRDefault="00DC6BD7">
      <w:pPr>
        <w:spacing w:before="47" w:line="200" w:lineRule="exact"/>
        <w:ind w:left="1337" w:right="-4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</w:t>
      </w:r>
      <w:r w:rsidRPr="00DC6BD7">
        <w:rPr>
          <w:rFonts w:asciiTheme="minorHAnsi" w:eastAsia="Arial" w:hAnsiTheme="minorHAnsi" w:cstheme="minorHAnsi"/>
          <w:color w:val="040404"/>
          <w:spacing w:val="4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9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4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84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6"/>
          <w:w w:val="84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8"/>
          <w:w w:val="10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0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w w:val="80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3"/>
          <w:w w:val="80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8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4"/>
          <w:w w:val="98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4"/>
          <w:position w:val="-1"/>
          <w:sz w:val="18"/>
          <w:szCs w:val="18"/>
        </w:rPr>
        <w:t>r</w:t>
      </w:r>
    </w:p>
    <w:p w14:paraId="3FA6E61F" w14:textId="77777777" w:rsidR="00E64088" w:rsidRPr="00DC6BD7" w:rsidRDefault="00DC6BD7">
      <w:pPr>
        <w:spacing w:before="37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num="2" w:space="720" w:equalWidth="0">
            <w:col w:w="5937" w:space="1530"/>
            <w:col w:w="3633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>20</w:t>
      </w:r>
      <w:r w:rsidRPr="00DC6BD7">
        <w:rPr>
          <w:rFonts w:asciiTheme="minorHAnsi" w:hAnsiTheme="minorHAnsi" w:cstheme="minorHAnsi"/>
          <w:color w:val="040404"/>
          <w:spacing w:val="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w w:val="162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-12"/>
          <w:w w:val="16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9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4"/>
          <w:w w:val="11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13</w:t>
      </w:r>
    </w:p>
    <w:p w14:paraId="00D71486" w14:textId="77777777" w:rsidR="00E64088" w:rsidRPr="00DC6BD7" w:rsidRDefault="00DC6BD7">
      <w:pPr>
        <w:tabs>
          <w:tab w:val="left" w:pos="1680"/>
        </w:tabs>
        <w:spacing w:before="18" w:line="240" w:lineRule="atLeast"/>
        <w:ind w:left="1697" w:right="1637" w:hanging="36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•</w:t>
      </w:r>
      <w:r w:rsidRPr="00DC6BD7">
        <w:rPr>
          <w:rFonts w:asciiTheme="minorHAnsi" w:eastAsia="Arial" w:hAnsiTheme="minorHAnsi" w:cstheme="minorHAnsi"/>
          <w:color w:val="040404"/>
          <w:spacing w:val="-4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ab/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in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iri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w w:val="9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9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  <w:sz w:val="18"/>
          <w:szCs w:val="18"/>
        </w:rPr>
        <w:t>ce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  <w:w w:val="9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10</w:t>
      </w:r>
      <w:r w:rsidRPr="00DC6BD7">
        <w:rPr>
          <w:rFonts w:asciiTheme="minorHAnsi" w:eastAsia="Arial" w:hAnsiTheme="minorHAnsi" w:cstheme="minorHAnsi"/>
          <w:color w:val="040404"/>
          <w:spacing w:val="-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ne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;</w:t>
      </w:r>
      <w:r w:rsidRPr="00DC6BD7">
        <w:rPr>
          <w:rFonts w:asciiTheme="minorHAnsi" w:eastAsia="Arial" w:hAnsiTheme="minorHAnsi" w:cstheme="minorHAnsi"/>
          <w:color w:val="1A1A1A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8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03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  <w:w w:val="11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ev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color w:val="040404"/>
          <w:spacing w:val="-3"/>
          <w:w w:val="10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8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plo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ye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20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2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sz w:val="18"/>
          <w:szCs w:val="18"/>
        </w:rPr>
        <w:t>s</w:t>
      </w:r>
    </w:p>
    <w:p w14:paraId="563B0350" w14:textId="77777777" w:rsidR="00E64088" w:rsidRPr="00DC6BD7" w:rsidRDefault="00E64088">
      <w:pPr>
        <w:spacing w:before="10" w:line="180" w:lineRule="exact"/>
        <w:rPr>
          <w:rFonts w:asciiTheme="minorHAnsi" w:hAnsiTheme="minorHAnsi" w:cstheme="minorHAnsi"/>
          <w:sz w:val="18"/>
          <w:szCs w:val="18"/>
        </w:rPr>
      </w:pPr>
    </w:p>
    <w:p w14:paraId="30FAFB7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78DDCA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8568CA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B5F571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39CAE1A" w14:textId="77777777" w:rsidR="00E64088" w:rsidRPr="00DC6BD7" w:rsidRDefault="00DC6BD7">
      <w:pPr>
        <w:spacing w:before="37"/>
        <w:ind w:left="5527" w:right="4414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123"/>
          <w:sz w:val="18"/>
          <w:szCs w:val="18"/>
        </w:rPr>
        <w:t>t</w:t>
      </w:r>
    </w:p>
    <w:p w14:paraId="7CCFDD74" w14:textId="77777777" w:rsidR="00E64088" w:rsidRPr="00DC6BD7" w:rsidRDefault="00DC6BD7">
      <w:pPr>
        <w:spacing w:before="43" w:line="220" w:lineRule="exact"/>
        <w:ind w:left="4998" w:right="3890"/>
        <w:jc w:val="center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  <w:w w:val="87"/>
          <w:position w:val="-1"/>
        </w:rPr>
        <w:t>Ca</w:t>
      </w:r>
      <w:r w:rsidRPr="00DC6BD7">
        <w:rPr>
          <w:rFonts w:asciiTheme="minorHAnsi" w:eastAsia="Arial" w:hAnsiTheme="minorHAnsi" w:cstheme="minorHAnsi"/>
          <w:color w:val="040404"/>
          <w:w w:val="87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0"/>
          <w:w w:val="87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40404"/>
          <w:position w:val="-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position w:val="-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</w:rPr>
        <w:t>in</w:t>
      </w:r>
      <w:r w:rsidRPr="00DC6BD7">
        <w:rPr>
          <w:rFonts w:asciiTheme="minorHAnsi" w:eastAsia="Arial" w:hAnsiTheme="minorHAnsi" w:cstheme="minorHAnsi"/>
          <w:color w:val="040404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  <w:position w:val="-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40404"/>
          <w:w w:val="110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10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40404"/>
          <w:w w:val="83"/>
          <w:position w:val="-1"/>
        </w:rPr>
        <w:t>?</w:t>
      </w:r>
    </w:p>
    <w:p w14:paraId="4D6FAC51" w14:textId="77777777" w:rsidR="00E64088" w:rsidRPr="00DC6BD7" w:rsidRDefault="00E64088">
      <w:pPr>
        <w:spacing w:before="8" w:line="140" w:lineRule="exact"/>
        <w:rPr>
          <w:rFonts w:asciiTheme="minorHAnsi" w:hAnsiTheme="minorHAnsi" w:cstheme="minorHAnsi"/>
          <w:sz w:val="14"/>
          <w:szCs w:val="14"/>
        </w:rPr>
      </w:pPr>
    </w:p>
    <w:p w14:paraId="50327EF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3D6D8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space="720"/>
        </w:sectPr>
      </w:pPr>
    </w:p>
    <w:p w14:paraId="1BA066F5" w14:textId="77777777" w:rsidR="00E64088" w:rsidRPr="00DC6BD7" w:rsidRDefault="00DC6BD7">
      <w:pPr>
        <w:spacing w:before="37"/>
        <w:ind w:left="1058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4"/>
          <w:w w:val="6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5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8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8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  <w:w w:val="11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8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76"/>
          <w:sz w:val="18"/>
          <w:szCs w:val="18"/>
        </w:rPr>
        <w:t>E</w:t>
      </w:r>
    </w:p>
    <w:p w14:paraId="739A8956" w14:textId="77777777" w:rsidR="00E64088" w:rsidRPr="00DC6BD7" w:rsidRDefault="00DC6BD7">
      <w:pPr>
        <w:spacing w:before="38"/>
        <w:ind w:left="1049" w:right="-4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6"/>
          <w:w w:val="10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3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0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w w:val="9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40404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98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Hu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ma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ce</w:t>
      </w:r>
      <w:r w:rsidRPr="00DC6BD7">
        <w:rPr>
          <w:rFonts w:asciiTheme="minorHAnsi" w:eastAsia="Arial" w:hAnsiTheme="minorHAnsi" w:cstheme="minorHAnsi"/>
          <w:color w:val="040404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10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ge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3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10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07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i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0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i/>
          <w:color w:val="1A1A1A"/>
          <w:w w:val="8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i/>
          <w:color w:val="1A1A1A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A1A1A"/>
          <w:spacing w:val="-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1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i/>
          <w:color w:val="040404"/>
          <w:sz w:val="18"/>
          <w:szCs w:val="18"/>
        </w:rPr>
        <w:t>A</w:t>
      </w:r>
    </w:p>
    <w:p w14:paraId="0A939B43" w14:textId="77777777" w:rsidR="00E64088" w:rsidRPr="00DC6BD7" w:rsidRDefault="00DC6BD7">
      <w:pPr>
        <w:spacing w:before="52" w:line="200" w:lineRule="exact"/>
        <w:ind w:left="1380" w:right="270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color w:val="040404"/>
          <w:spacing w:val="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hn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18"/>
          <w:szCs w:val="18"/>
        </w:rPr>
        <w:t>ic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102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6"/>
          <w:w w:val="10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ppo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12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7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8"/>
          <w:w w:val="10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ff</w:t>
      </w:r>
      <w:r w:rsidRPr="00DC6BD7">
        <w:rPr>
          <w:rFonts w:asciiTheme="minorHAnsi" w:eastAsia="Arial" w:hAnsiTheme="minorHAnsi" w:cstheme="minorHAnsi"/>
          <w:color w:val="040404"/>
          <w:spacing w:val="-4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11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1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11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position w:val="-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position w:val="-1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pacing w:val="1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132"/>
          <w:position w:val="-1"/>
          <w:sz w:val="18"/>
          <w:szCs w:val="18"/>
        </w:rPr>
        <w:t>ff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</w:p>
    <w:p w14:paraId="5BB805EC" w14:textId="77777777" w:rsidR="00E64088" w:rsidRPr="00DC6BD7" w:rsidRDefault="00DC6BD7">
      <w:pPr>
        <w:spacing w:before="2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3DC80B7F" w14:textId="77777777" w:rsidR="00E64088" w:rsidRPr="00DC6BD7" w:rsidRDefault="00DC6BD7">
      <w:pPr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num="2" w:space="720" w:equalWidth="0">
            <w:col w:w="6653" w:space="386"/>
            <w:col w:w="4061"/>
          </w:cols>
        </w:sectPr>
      </w:pP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>20</w:t>
      </w:r>
      <w:r w:rsidRPr="00DC6BD7">
        <w:rPr>
          <w:rFonts w:asciiTheme="minorHAnsi" w:hAnsiTheme="minorHAnsi" w:cstheme="minorHAnsi"/>
          <w:color w:val="040404"/>
          <w:spacing w:val="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209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4"/>
          <w:w w:val="129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pacing w:val="3"/>
          <w:w w:val="103"/>
          <w:sz w:val="18"/>
          <w:szCs w:val="18"/>
        </w:rPr>
        <w:t>6</w:t>
      </w:r>
      <w:r w:rsidRPr="00DC6BD7">
        <w:rPr>
          <w:rFonts w:asciiTheme="minorHAnsi" w:hAnsiTheme="minorHAnsi" w:cstheme="minorHAnsi"/>
          <w:color w:val="040404"/>
          <w:spacing w:val="3"/>
          <w:w w:val="158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040404"/>
          <w:spacing w:val="3"/>
          <w:w w:val="10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4"/>
          <w:w w:val="11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pacing w:val="3"/>
          <w:w w:val="10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w w:val="98"/>
          <w:sz w:val="18"/>
          <w:szCs w:val="18"/>
        </w:rPr>
        <w:t>3</w:t>
      </w:r>
    </w:p>
    <w:p w14:paraId="3E6DDC08" w14:textId="77777777" w:rsidR="00E64088" w:rsidRPr="00DC6BD7" w:rsidRDefault="00DC6BD7">
      <w:pPr>
        <w:spacing w:before="50" w:line="200" w:lineRule="exact"/>
        <w:ind w:left="1414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color w:val="040404"/>
          <w:spacing w:val="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114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14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31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1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39"/>
          <w:w w:val="8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  <w:w w:val="8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14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ng</w:t>
      </w:r>
      <w:r w:rsidRPr="00DC6BD7">
        <w:rPr>
          <w:rFonts w:asciiTheme="minorHAnsi" w:eastAsia="Arial" w:hAnsiTheme="minorHAnsi" w:cstheme="minorHAnsi"/>
          <w:color w:val="1A1A1A"/>
          <w:w w:val="78"/>
          <w:position w:val="-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3"/>
          <w:w w:val="113"/>
          <w:position w:val="-1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31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position w:val="-1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9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ga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nizi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on</w:t>
      </w:r>
      <w:r w:rsidRPr="00DC6BD7">
        <w:rPr>
          <w:rFonts w:asciiTheme="minorHAnsi" w:eastAsia="Arial" w:hAnsiTheme="minorHAnsi" w:cstheme="minorHAnsi"/>
          <w:color w:val="040404"/>
          <w:spacing w:val="-1"/>
          <w:position w:val="-1"/>
          <w:sz w:val="18"/>
          <w:szCs w:val="18"/>
        </w:rPr>
        <w:t>-li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31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85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position w:val="-1"/>
          <w:sz w:val="18"/>
          <w:szCs w:val="18"/>
        </w:rPr>
        <w:t>s</w:t>
      </w:r>
    </w:p>
    <w:p w14:paraId="179EF108" w14:textId="77777777" w:rsidR="00E64088" w:rsidRPr="00DC6BD7" w:rsidRDefault="00E64088">
      <w:pPr>
        <w:spacing w:before="5" w:line="240" w:lineRule="exact"/>
        <w:rPr>
          <w:rFonts w:asciiTheme="minorHAnsi" w:hAnsiTheme="minorHAnsi" w:cstheme="minorHAnsi"/>
          <w:sz w:val="24"/>
          <w:szCs w:val="24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space="720"/>
        </w:sectPr>
      </w:pPr>
    </w:p>
    <w:p w14:paraId="47917661" w14:textId="77777777" w:rsidR="00E64088" w:rsidRPr="00DC6BD7" w:rsidRDefault="00DC6BD7">
      <w:pPr>
        <w:spacing w:before="37"/>
        <w:ind w:left="1049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6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40404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8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0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12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12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8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8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spacing w:val="-6"/>
          <w:w w:val="9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101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40404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  <w:w w:val="77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77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5"/>
          <w:w w:val="7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1A1A1A"/>
          <w:w w:val="77"/>
          <w:sz w:val="18"/>
          <w:szCs w:val="18"/>
        </w:rPr>
        <w:t xml:space="preserve">, 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w w:val="7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104"/>
          <w:sz w:val="18"/>
          <w:szCs w:val="18"/>
        </w:rPr>
        <w:t>rn</w:t>
      </w:r>
    </w:p>
    <w:p w14:paraId="3277431A" w14:textId="77777777" w:rsidR="00E64088" w:rsidRPr="00DC6BD7" w:rsidRDefault="00DC6BD7">
      <w:pPr>
        <w:spacing w:before="38"/>
        <w:ind w:left="1049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pacing w:val="-1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ng</w:t>
      </w:r>
      <w:r w:rsidRPr="00DC6BD7">
        <w:rPr>
          <w:rFonts w:asciiTheme="minorHAnsi" w:eastAsia="Arial" w:hAnsiTheme="minorHAnsi" w:cstheme="minorHAnsi"/>
          <w:color w:val="1A1A1A"/>
          <w:w w:val="6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D</w:t>
      </w:r>
    </w:p>
    <w:p w14:paraId="24560A73" w14:textId="77777777" w:rsidR="00E64088" w:rsidRPr="00DC6BD7" w:rsidRDefault="00DC6BD7">
      <w:pPr>
        <w:spacing w:before="47" w:line="200" w:lineRule="exact"/>
        <w:ind w:left="1774" w:right="-4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position w:val="-1"/>
          <w:sz w:val="18"/>
          <w:szCs w:val="18"/>
        </w:rPr>
        <w:t xml:space="preserve">•    </w:t>
      </w:r>
      <w:r w:rsidRPr="00DC6BD7">
        <w:rPr>
          <w:rFonts w:asciiTheme="minorHAnsi" w:eastAsia="Arial" w:hAnsiTheme="minorHAnsi" w:cstheme="minorHAnsi"/>
          <w:color w:val="040404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03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4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84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1"/>
          <w:w w:val="84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5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w w:val="8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11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11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0"/>
          <w:w w:val="11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2"/>
          <w:position w:val="-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w w:val="8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1"/>
          <w:w w:val="8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5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5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6"/>
          <w:position w:val="-1"/>
          <w:sz w:val="18"/>
          <w:szCs w:val="18"/>
        </w:rPr>
        <w:t>r</w:t>
      </w:r>
    </w:p>
    <w:p w14:paraId="13DB94A1" w14:textId="77777777" w:rsidR="00E64088" w:rsidRPr="00DC6BD7" w:rsidRDefault="00DC6BD7">
      <w:pPr>
        <w:spacing w:before="37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num="2" w:space="720" w:equalWidth="0">
            <w:col w:w="6369" w:space="1626"/>
            <w:col w:w="3105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>20</w:t>
      </w:r>
      <w:r w:rsidRPr="00DC6BD7">
        <w:rPr>
          <w:rFonts w:asciiTheme="minorHAnsi" w:hAnsiTheme="minorHAnsi" w:cstheme="minorHAnsi"/>
          <w:color w:val="040404"/>
          <w:spacing w:val="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w w:val="162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-12"/>
          <w:w w:val="16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9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4"/>
          <w:w w:val="11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13</w:t>
      </w:r>
    </w:p>
    <w:p w14:paraId="69E19677" w14:textId="77777777" w:rsidR="00E64088" w:rsidRPr="00DC6BD7" w:rsidRDefault="00DC6BD7">
      <w:pPr>
        <w:tabs>
          <w:tab w:val="left" w:pos="2120"/>
        </w:tabs>
        <w:spacing w:before="18" w:line="240" w:lineRule="atLeast"/>
        <w:ind w:left="2134" w:right="1206" w:hanging="36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pict w14:anchorId="71047A3F">
          <v:shape id="_x0000_s1040" type="#_x0000_t75" style="position:absolute;left:0;text-align:left;margin-left:0;margin-top:0;width:612pt;height:11in;z-index:-1756;mso-position-horizontal-relative:page;mso-position-vertical-relative:page">
            <v:imagedata r:id="rId6" o:title=""/>
            <w10:wrap anchorx="page" anchory="page"/>
          </v:shape>
        </w:pic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•</w:t>
      </w:r>
      <w:r w:rsidRPr="00DC6BD7">
        <w:rPr>
          <w:rFonts w:asciiTheme="minorHAnsi" w:eastAsia="Arial" w:hAnsiTheme="minorHAnsi" w:cstheme="minorHAnsi"/>
          <w:color w:val="040404"/>
          <w:spacing w:val="-4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ab/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8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in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iri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w w:val="9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9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  <w:sz w:val="18"/>
          <w:szCs w:val="18"/>
        </w:rPr>
        <w:t>ce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  <w:w w:val="9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10</w:t>
      </w:r>
      <w:r w:rsidRPr="00DC6BD7">
        <w:rPr>
          <w:rFonts w:asciiTheme="minorHAnsi" w:eastAsia="Arial" w:hAnsiTheme="minorHAnsi" w:cstheme="minorHAnsi"/>
          <w:color w:val="040404"/>
          <w:spacing w:val="-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ne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;</w:t>
      </w:r>
      <w:r w:rsidRPr="00DC6BD7">
        <w:rPr>
          <w:rFonts w:asciiTheme="minorHAnsi" w:eastAsia="Arial" w:hAnsiTheme="minorHAnsi" w:cstheme="minorHAnsi"/>
          <w:color w:val="1A1A1A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4"/>
          <w:w w:val="9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8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  <w:w w:val="113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ev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8"/>
          <w:sz w:val="18"/>
          <w:szCs w:val="18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1A1A1A"/>
          <w:w w:val="7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ne</w:t>
      </w:r>
      <w:r w:rsidRPr="00DC6BD7">
        <w:rPr>
          <w:rFonts w:asciiTheme="minorHAnsi" w:eastAsia="Arial" w:hAnsiTheme="minorHAnsi" w:cstheme="minorHAnsi"/>
          <w:color w:val="040404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sz w:val="18"/>
          <w:szCs w:val="18"/>
        </w:rPr>
        <w:t>plo</w:t>
      </w:r>
      <w:r w:rsidRPr="00DC6BD7">
        <w:rPr>
          <w:rFonts w:asciiTheme="minorHAnsi" w:eastAsia="Arial" w:hAnsiTheme="minorHAnsi" w:cstheme="minorHAnsi"/>
          <w:color w:val="040404"/>
          <w:spacing w:val="-2"/>
          <w:sz w:val="18"/>
          <w:szCs w:val="18"/>
        </w:rPr>
        <w:t>ye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20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2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81"/>
          <w:sz w:val="18"/>
          <w:szCs w:val="18"/>
        </w:rPr>
        <w:t>s</w:t>
      </w:r>
    </w:p>
    <w:p w14:paraId="0E5632F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BEEF2F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8ECE75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374ECF8" w14:textId="77777777" w:rsidR="00E64088" w:rsidRPr="00DC6BD7" w:rsidRDefault="00E64088">
      <w:pPr>
        <w:spacing w:before="5" w:line="280" w:lineRule="exact"/>
        <w:rPr>
          <w:rFonts w:asciiTheme="minorHAnsi" w:hAnsiTheme="minorHAnsi" w:cstheme="minorHAnsi"/>
          <w:sz w:val="28"/>
          <w:szCs w:val="28"/>
        </w:rPr>
      </w:pPr>
    </w:p>
    <w:p w14:paraId="67B3CE8B" w14:textId="77777777" w:rsidR="00E64088" w:rsidRPr="00DC6BD7" w:rsidRDefault="00DC6BD7">
      <w:pPr>
        <w:spacing w:before="32"/>
        <w:ind w:left="249" w:right="775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3"/>
          <w:sz w:val="22"/>
          <w:szCs w:val="22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sz w:val="22"/>
          <w:szCs w:val="2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sz w:val="22"/>
          <w:szCs w:val="22"/>
        </w:rPr>
        <w:t>NT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sz w:val="22"/>
          <w:szCs w:val="2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z w:val="22"/>
          <w:szCs w:val="2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47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86"/>
          <w:sz w:val="22"/>
          <w:szCs w:val="22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111"/>
          <w:sz w:val="22"/>
          <w:szCs w:val="2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10"/>
          <w:sz w:val="22"/>
          <w:szCs w:val="2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0"/>
          <w:sz w:val="22"/>
          <w:szCs w:val="22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9"/>
          <w:sz w:val="22"/>
          <w:szCs w:val="2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5"/>
          <w:sz w:val="22"/>
          <w:szCs w:val="22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7"/>
          <w:sz w:val="22"/>
          <w:szCs w:val="22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2"/>
          <w:sz w:val="22"/>
          <w:szCs w:val="22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9"/>
          <w:sz w:val="22"/>
          <w:szCs w:val="2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1"/>
          <w:w w:val="101"/>
          <w:sz w:val="22"/>
          <w:szCs w:val="22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114"/>
          <w:sz w:val="22"/>
          <w:szCs w:val="2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101"/>
          <w:sz w:val="22"/>
          <w:szCs w:val="22"/>
        </w:rPr>
        <w:t>N</w:t>
      </w:r>
    </w:p>
    <w:p w14:paraId="78078C6D" w14:textId="77777777" w:rsidR="00E64088" w:rsidRPr="00DC6BD7" w:rsidRDefault="00E64088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54A31AF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04D9EBE" w14:textId="77777777" w:rsidR="00E64088" w:rsidRPr="00DC6BD7" w:rsidRDefault="00DC6BD7">
      <w:pPr>
        <w:ind w:left="113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z w:val="18"/>
          <w:szCs w:val="18"/>
        </w:rPr>
        <w:t xml:space="preserve">1.  </w:t>
      </w:r>
      <w:r w:rsidRPr="00DC6BD7">
        <w:rPr>
          <w:rFonts w:asciiTheme="minorHAnsi" w:eastAsia="Arial" w:hAnsiTheme="minorHAnsi" w:cstheme="minorHAnsi"/>
          <w:b/>
          <w:color w:val="040404"/>
          <w:spacing w:val="4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9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105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w w:val="104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7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w w:val="96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4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96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1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9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9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w w:val="87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w w:val="83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9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7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7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9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w w:val="10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0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9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91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31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96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5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91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w w:val="90"/>
        </w:rPr>
        <w:t>H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3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104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7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w w:val="113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9"/>
        </w:rPr>
        <w:t>ng</w:t>
      </w:r>
      <w:r w:rsidRPr="00DC6BD7">
        <w:rPr>
          <w:rFonts w:asciiTheme="minorHAnsi" w:eastAsia="Arial" w:hAnsiTheme="minorHAnsi" w:cstheme="minorHAnsi"/>
          <w:b/>
          <w:color w:val="040404"/>
          <w:w w:val="78"/>
        </w:rPr>
        <w:t>s</w:t>
      </w:r>
    </w:p>
    <w:p w14:paraId="0CCF96EC" w14:textId="77777777" w:rsidR="00E64088" w:rsidRPr="00DC6BD7" w:rsidRDefault="00DC6BD7">
      <w:pPr>
        <w:spacing w:before="39" w:line="280" w:lineRule="auto"/>
        <w:ind w:left="458" w:right="80" w:firstLine="1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av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97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oos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ud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40404"/>
          <w:w w:val="87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3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ho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ev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om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MUS</w:t>
      </w:r>
      <w:r w:rsidRPr="00DC6BD7">
        <w:rPr>
          <w:rFonts w:asciiTheme="minorHAnsi" w:eastAsia="Arial" w:hAnsiTheme="minorHAnsi" w:cstheme="minorHAnsi"/>
          <w:color w:val="040404"/>
          <w:w w:val="9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9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lude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77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</w:rPr>
        <w:t>ll</w:t>
      </w:r>
      <w:r w:rsidRPr="00DC6BD7">
        <w:rPr>
          <w:rFonts w:asciiTheme="minorHAnsi" w:eastAsia="Arial" w:hAnsiTheme="minorHAnsi" w:cstheme="minorHAnsi"/>
          <w:color w:val="040404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</w:rPr>
        <w:t xml:space="preserve">f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qu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ir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we</w:t>
      </w:r>
      <w:r w:rsidRPr="00DC6BD7">
        <w:rPr>
          <w:rFonts w:asciiTheme="minorHAnsi" w:eastAsia="Arial" w:hAnsiTheme="minorHAnsi" w:cstheme="minorHAnsi"/>
          <w:color w:val="040404"/>
        </w:rPr>
        <w:t>ll</w:t>
      </w:r>
      <w:r w:rsidRPr="00DC6BD7">
        <w:rPr>
          <w:rFonts w:asciiTheme="minorHAnsi" w:eastAsia="Arial" w:hAnsiTheme="minorHAnsi" w:cstheme="minorHAnsi"/>
          <w:color w:val="040404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40404"/>
          <w:w w:val="82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ns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depend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</w:p>
    <w:p w14:paraId="12DDA28B" w14:textId="77777777" w:rsidR="00E64088" w:rsidRPr="00DC6BD7" w:rsidRDefault="00E64088">
      <w:pPr>
        <w:spacing w:before="9" w:line="280" w:lineRule="exact"/>
        <w:rPr>
          <w:rFonts w:asciiTheme="minorHAnsi" w:hAnsiTheme="minorHAnsi" w:cstheme="minorHAnsi"/>
          <w:sz w:val="28"/>
          <w:szCs w:val="28"/>
        </w:rPr>
      </w:pPr>
    </w:p>
    <w:p w14:paraId="5BB17AEC" w14:textId="77777777" w:rsidR="00E64088" w:rsidRPr="00DC6BD7" w:rsidRDefault="00DC6BD7">
      <w:pPr>
        <w:ind w:left="463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4"/>
          <w:w w:val="8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8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11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40404"/>
          <w:spacing w:val="7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8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92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9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1"/>
          <w:sz w:val="18"/>
          <w:szCs w:val="18"/>
        </w:rPr>
        <w:t>q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w w:val="92"/>
          <w:sz w:val="18"/>
          <w:szCs w:val="18"/>
        </w:rPr>
        <w:t>)</w:t>
      </w:r>
    </w:p>
    <w:p w14:paraId="42C59410" w14:textId="77777777" w:rsidR="00E64088" w:rsidRPr="00DC6BD7" w:rsidRDefault="00DC6BD7">
      <w:pPr>
        <w:spacing w:before="43" w:line="280" w:lineRule="auto"/>
        <w:ind w:left="463" w:right="12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17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</w:rPr>
        <w:t>hou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</w:rPr>
        <w:t>l</w:t>
      </w:r>
      <w:r w:rsidRPr="00DC6BD7">
        <w:rPr>
          <w:rFonts w:asciiTheme="minorHAnsi" w:eastAsia="Arial" w:hAnsiTheme="minorHAnsi" w:cstheme="minorHAnsi"/>
          <w:color w:val="040404"/>
          <w:w w:val="9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0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8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7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1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70"/>
        </w:rPr>
        <w:t xml:space="preserve">,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84"/>
        </w:rPr>
        <w:t>ee</w:t>
      </w:r>
      <w:r w:rsidRPr="00DC6BD7">
        <w:rPr>
          <w:rFonts w:asciiTheme="minorHAnsi" w:eastAsia="Arial" w:hAnsiTheme="minorHAnsi" w:cstheme="minorHAnsi"/>
          <w:color w:val="040404"/>
          <w:w w:val="84"/>
        </w:rPr>
        <w:t xml:space="preserve">d </w:t>
      </w:r>
      <w:r w:rsidRPr="00DC6BD7">
        <w:rPr>
          <w:rFonts w:asciiTheme="minorHAnsi" w:eastAsia="Arial" w:hAnsiTheme="minorHAnsi" w:cstheme="minorHAnsi"/>
          <w:color w:val="040404"/>
          <w:spacing w:val="32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8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8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</w:p>
    <w:p w14:paraId="30CE0BF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BAE00FB" w14:textId="77777777" w:rsidR="00E64088" w:rsidRPr="00DC6BD7" w:rsidRDefault="00E64088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0D689FDD" w14:textId="77777777" w:rsidR="00E64088" w:rsidRPr="00DC6BD7" w:rsidRDefault="00DC6BD7">
      <w:pPr>
        <w:ind w:left="4075" w:right="3501"/>
        <w:jc w:val="center"/>
        <w:rPr>
          <w:rFonts w:asciiTheme="minorHAnsi" w:hAnsiTheme="minorHAnsi" w:cstheme="minorHAnsi"/>
          <w:sz w:val="34"/>
          <w:szCs w:val="34"/>
        </w:rPr>
      </w:pPr>
      <w:r w:rsidRPr="00DC6BD7">
        <w:rPr>
          <w:rFonts w:asciiTheme="minorHAnsi" w:hAnsiTheme="minorHAnsi" w:cstheme="minorHAnsi"/>
          <w:b/>
          <w:color w:val="040404"/>
          <w:spacing w:val="-2"/>
          <w:w w:val="89"/>
          <w:sz w:val="34"/>
          <w:szCs w:val="34"/>
        </w:rPr>
        <w:t>M</w:t>
      </w:r>
      <w:r w:rsidRPr="00DC6BD7">
        <w:rPr>
          <w:rFonts w:asciiTheme="minorHAnsi" w:hAnsiTheme="minorHAnsi" w:cstheme="minorHAnsi"/>
          <w:b/>
          <w:color w:val="040404"/>
          <w:w w:val="96"/>
          <w:sz w:val="34"/>
          <w:szCs w:val="34"/>
        </w:rPr>
        <w:t>A</w:t>
      </w:r>
      <w:r w:rsidRPr="00DC6BD7">
        <w:rPr>
          <w:rFonts w:asciiTheme="minorHAnsi" w:hAnsiTheme="minorHAnsi" w:cstheme="minorHAnsi"/>
          <w:b/>
          <w:color w:val="040404"/>
          <w:spacing w:val="-2"/>
          <w:w w:val="77"/>
          <w:sz w:val="34"/>
          <w:szCs w:val="34"/>
        </w:rPr>
        <w:t>R</w:t>
      </w:r>
      <w:r w:rsidRPr="00DC6BD7">
        <w:rPr>
          <w:rFonts w:asciiTheme="minorHAnsi" w:hAnsiTheme="minorHAnsi" w:cstheme="minorHAnsi"/>
          <w:b/>
          <w:color w:val="040404"/>
          <w:w w:val="85"/>
          <w:sz w:val="34"/>
          <w:szCs w:val="34"/>
        </w:rPr>
        <w:t>T</w:t>
      </w:r>
      <w:r w:rsidRPr="00DC6BD7">
        <w:rPr>
          <w:rFonts w:asciiTheme="minorHAnsi" w:hAnsiTheme="minorHAnsi" w:cstheme="minorHAnsi"/>
          <w:b/>
          <w:color w:val="040404"/>
          <w:spacing w:val="-1"/>
          <w:w w:val="66"/>
          <w:sz w:val="34"/>
          <w:szCs w:val="34"/>
        </w:rPr>
        <w:t>I</w:t>
      </w:r>
      <w:r w:rsidRPr="00DC6BD7">
        <w:rPr>
          <w:rFonts w:asciiTheme="minorHAnsi" w:hAnsiTheme="minorHAnsi" w:cstheme="minorHAnsi"/>
          <w:b/>
          <w:color w:val="040404"/>
          <w:w w:val="89"/>
          <w:sz w:val="34"/>
          <w:szCs w:val="34"/>
        </w:rPr>
        <w:t>N</w:t>
      </w:r>
      <w:r w:rsidRPr="00DC6BD7">
        <w:rPr>
          <w:rFonts w:asciiTheme="minorHAnsi" w:hAnsiTheme="minorHAnsi" w:cstheme="minorHAnsi"/>
          <w:b/>
          <w:color w:val="040404"/>
          <w:spacing w:val="42"/>
          <w:sz w:val="34"/>
          <w:szCs w:val="34"/>
        </w:rPr>
        <w:t xml:space="preserve"> </w:t>
      </w:r>
      <w:r w:rsidRPr="00DC6BD7">
        <w:rPr>
          <w:rFonts w:asciiTheme="minorHAnsi" w:hAnsiTheme="minorHAnsi" w:cstheme="minorHAnsi"/>
          <w:b/>
          <w:color w:val="040404"/>
          <w:spacing w:val="-1"/>
          <w:w w:val="87"/>
          <w:sz w:val="34"/>
          <w:szCs w:val="34"/>
        </w:rPr>
        <w:t>M</w:t>
      </w:r>
      <w:r w:rsidRPr="00DC6BD7">
        <w:rPr>
          <w:rFonts w:asciiTheme="minorHAnsi" w:hAnsiTheme="minorHAnsi" w:cstheme="minorHAnsi"/>
          <w:b/>
          <w:color w:val="040404"/>
          <w:spacing w:val="-1"/>
          <w:w w:val="98"/>
          <w:sz w:val="34"/>
          <w:szCs w:val="34"/>
        </w:rPr>
        <w:t>A</w:t>
      </w:r>
      <w:r w:rsidRPr="00DC6BD7">
        <w:rPr>
          <w:rFonts w:asciiTheme="minorHAnsi" w:hAnsiTheme="minorHAnsi" w:cstheme="minorHAnsi"/>
          <w:b/>
          <w:color w:val="040404"/>
          <w:spacing w:val="-2"/>
          <w:w w:val="77"/>
          <w:sz w:val="34"/>
          <w:szCs w:val="34"/>
        </w:rPr>
        <w:t>R</w:t>
      </w:r>
      <w:r w:rsidRPr="00DC6BD7">
        <w:rPr>
          <w:rFonts w:asciiTheme="minorHAnsi" w:hAnsiTheme="minorHAnsi" w:cstheme="minorHAnsi"/>
          <w:b/>
          <w:color w:val="040404"/>
          <w:spacing w:val="-2"/>
          <w:w w:val="83"/>
          <w:sz w:val="34"/>
          <w:szCs w:val="34"/>
        </w:rPr>
        <w:t>Y</w:t>
      </w:r>
      <w:r w:rsidRPr="00DC6BD7">
        <w:rPr>
          <w:rFonts w:asciiTheme="minorHAnsi" w:hAnsiTheme="minorHAnsi" w:cstheme="minorHAnsi"/>
          <w:b/>
          <w:color w:val="040404"/>
          <w:spacing w:val="-2"/>
          <w:w w:val="95"/>
          <w:sz w:val="34"/>
          <w:szCs w:val="34"/>
        </w:rPr>
        <w:t>M</w:t>
      </w:r>
      <w:r w:rsidRPr="00DC6BD7">
        <w:rPr>
          <w:rFonts w:asciiTheme="minorHAnsi" w:hAnsiTheme="minorHAnsi" w:cstheme="minorHAnsi"/>
          <w:b/>
          <w:color w:val="040404"/>
          <w:spacing w:val="-1"/>
          <w:w w:val="95"/>
          <w:sz w:val="34"/>
          <w:szCs w:val="34"/>
        </w:rPr>
        <w:t>O</w:t>
      </w:r>
      <w:r w:rsidRPr="00DC6BD7">
        <w:rPr>
          <w:rFonts w:asciiTheme="minorHAnsi" w:hAnsiTheme="minorHAnsi" w:cstheme="minorHAnsi"/>
          <w:b/>
          <w:color w:val="040404"/>
          <w:w w:val="94"/>
          <w:sz w:val="34"/>
          <w:szCs w:val="34"/>
        </w:rPr>
        <w:t>U</w:t>
      </w:r>
      <w:r w:rsidRPr="00DC6BD7">
        <w:rPr>
          <w:rFonts w:asciiTheme="minorHAnsi" w:hAnsiTheme="minorHAnsi" w:cstheme="minorHAnsi"/>
          <w:b/>
          <w:color w:val="040404"/>
          <w:w w:val="92"/>
          <w:sz w:val="34"/>
          <w:szCs w:val="34"/>
        </w:rPr>
        <w:t>N</w:t>
      </w:r>
      <w:r w:rsidRPr="00DC6BD7">
        <w:rPr>
          <w:rFonts w:asciiTheme="minorHAnsi" w:hAnsiTheme="minorHAnsi" w:cstheme="minorHAnsi"/>
          <w:b/>
          <w:color w:val="040404"/>
          <w:w w:val="83"/>
          <w:sz w:val="34"/>
          <w:szCs w:val="34"/>
        </w:rPr>
        <w:t>T</w:t>
      </w:r>
    </w:p>
    <w:p w14:paraId="01C98C60" w14:textId="77777777" w:rsidR="00E64088" w:rsidRPr="00DC6BD7" w:rsidRDefault="00DC6BD7">
      <w:pPr>
        <w:spacing w:before="45"/>
        <w:ind w:left="4498" w:right="3947"/>
        <w:jc w:val="center"/>
        <w:rPr>
          <w:rFonts w:asciiTheme="minorHAnsi" w:eastAsia="Arial" w:hAnsiTheme="minorHAnsi" w:cstheme="minorHAnsi"/>
          <w:sz w:val="18"/>
          <w:szCs w:val="18"/>
        </w:rPr>
      </w:pPr>
      <w:hyperlink r:id="rId7">
        <w:r w:rsidRPr="00DC6BD7">
          <w:rPr>
            <w:rFonts w:asciiTheme="minorHAnsi" w:eastAsia="Arial" w:hAnsiTheme="minorHAnsi" w:cstheme="minorHAnsi"/>
            <w:color w:val="040404"/>
            <w:spacing w:val="-3"/>
            <w:w w:val="98"/>
            <w:sz w:val="18"/>
            <w:szCs w:val="18"/>
          </w:rPr>
          <w:t>m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4"/>
            <w:sz w:val="18"/>
            <w:szCs w:val="18"/>
          </w:rPr>
          <w:t>m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3"/>
            <w:sz w:val="18"/>
            <w:szCs w:val="18"/>
          </w:rPr>
          <w:t>a</w:t>
        </w:r>
        <w:r w:rsidRPr="00DC6BD7">
          <w:rPr>
            <w:rFonts w:asciiTheme="minorHAnsi" w:eastAsia="Arial" w:hAnsiTheme="minorHAnsi" w:cstheme="minorHAnsi"/>
            <w:color w:val="040404"/>
            <w:spacing w:val="-1"/>
            <w:w w:val="114"/>
            <w:sz w:val="18"/>
            <w:szCs w:val="18"/>
          </w:rPr>
          <w:t>r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9"/>
            <w:sz w:val="18"/>
            <w:szCs w:val="18"/>
          </w:rPr>
          <w:t>y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4"/>
            <w:sz w:val="18"/>
            <w:szCs w:val="18"/>
          </w:rPr>
          <w:t>m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12"/>
            <w:sz w:val="18"/>
            <w:szCs w:val="18"/>
          </w:rPr>
          <w:t>o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3"/>
            <w:sz w:val="18"/>
            <w:szCs w:val="18"/>
          </w:rPr>
          <w:t>un</w:t>
        </w:r>
        <w:r w:rsidRPr="00DC6BD7">
          <w:rPr>
            <w:rFonts w:asciiTheme="minorHAnsi" w:eastAsia="Arial" w:hAnsiTheme="minorHAnsi" w:cstheme="minorHAnsi"/>
            <w:color w:val="040404"/>
            <w:spacing w:val="-1"/>
            <w:w w:val="157"/>
            <w:sz w:val="18"/>
            <w:szCs w:val="18"/>
          </w:rPr>
          <w:t>t</w:t>
        </w:r>
        <w:r w:rsidRPr="00DC6BD7">
          <w:rPr>
            <w:rFonts w:asciiTheme="minorHAnsi" w:eastAsia="Arial" w:hAnsiTheme="minorHAnsi" w:cstheme="minorHAnsi"/>
            <w:color w:val="040404"/>
            <w:spacing w:val="-3"/>
            <w:w w:val="96"/>
            <w:sz w:val="18"/>
            <w:szCs w:val="18"/>
          </w:rPr>
          <w:t>@</w:t>
        </w:r>
        <w:r w:rsidRPr="00DC6BD7">
          <w:rPr>
            <w:rFonts w:asciiTheme="minorHAnsi" w:eastAsia="Arial" w:hAnsiTheme="minorHAnsi" w:cstheme="minorHAnsi"/>
            <w:color w:val="040404"/>
            <w:spacing w:val="-4"/>
            <w:w w:val="108"/>
            <w:sz w:val="18"/>
            <w:szCs w:val="18"/>
          </w:rPr>
          <w:t>m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3"/>
            <w:sz w:val="18"/>
            <w:szCs w:val="18"/>
          </w:rPr>
          <w:t>a</w:t>
        </w:r>
        <w:r w:rsidRPr="00DC6BD7">
          <w:rPr>
            <w:rFonts w:asciiTheme="minorHAnsi" w:eastAsia="Arial" w:hAnsiTheme="minorHAnsi" w:cstheme="minorHAnsi"/>
            <w:color w:val="040404"/>
            <w:spacing w:val="-1"/>
            <w:w w:val="114"/>
            <w:sz w:val="18"/>
            <w:szCs w:val="18"/>
          </w:rPr>
          <w:t>r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9"/>
            <w:sz w:val="18"/>
            <w:szCs w:val="18"/>
          </w:rPr>
          <w:t>y</w:t>
        </w:r>
        <w:r w:rsidRPr="00DC6BD7">
          <w:rPr>
            <w:rFonts w:asciiTheme="minorHAnsi" w:eastAsia="Arial" w:hAnsiTheme="minorHAnsi" w:cstheme="minorHAnsi"/>
            <w:color w:val="040404"/>
            <w:spacing w:val="-3"/>
            <w:w w:val="101"/>
            <w:sz w:val="18"/>
            <w:szCs w:val="18"/>
          </w:rPr>
          <w:t>m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12"/>
            <w:sz w:val="18"/>
            <w:szCs w:val="18"/>
          </w:rPr>
          <w:t>o</w:t>
        </w:r>
        <w:r w:rsidRPr="00DC6BD7">
          <w:rPr>
            <w:rFonts w:asciiTheme="minorHAnsi" w:eastAsia="Arial" w:hAnsiTheme="minorHAnsi" w:cstheme="minorHAnsi"/>
            <w:color w:val="040404"/>
            <w:spacing w:val="-1"/>
            <w:w w:val="107"/>
            <w:sz w:val="18"/>
            <w:szCs w:val="18"/>
          </w:rPr>
          <w:t>u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03"/>
            <w:sz w:val="18"/>
            <w:szCs w:val="18"/>
          </w:rPr>
          <w:t>n</w:t>
        </w:r>
        <w:r w:rsidRPr="00DC6BD7">
          <w:rPr>
            <w:rFonts w:asciiTheme="minorHAnsi" w:eastAsia="Arial" w:hAnsiTheme="minorHAnsi" w:cstheme="minorHAnsi"/>
            <w:color w:val="040404"/>
            <w:w w:val="118"/>
            <w:sz w:val="18"/>
            <w:szCs w:val="18"/>
          </w:rPr>
          <w:t>t</w:t>
        </w:r>
        <w:r w:rsidRPr="00DC6BD7">
          <w:rPr>
            <w:rFonts w:asciiTheme="minorHAnsi" w:eastAsia="Arial" w:hAnsiTheme="minorHAnsi" w:cstheme="minorHAnsi"/>
            <w:color w:val="040404"/>
            <w:spacing w:val="-2"/>
            <w:w w:val="118"/>
            <w:sz w:val="18"/>
            <w:szCs w:val="18"/>
          </w:rPr>
          <w:t>.</w:t>
        </w:r>
        <w:r w:rsidRPr="00DC6BD7">
          <w:rPr>
            <w:rFonts w:asciiTheme="minorHAnsi" w:eastAsia="Arial" w:hAnsiTheme="minorHAnsi" w:cstheme="minorHAnsi"/>
            <w:color w:val="040404"/>
            <w:spacing w:val="-1"/>
            <w:w w:val="107"/>
            <w:sz w:val="18"/>
            <w:szCs w:val="18"/>
          </w:rPr>
          <w:t>ed</w:t>
        </w:r>
        <w:r w:rsidRPr="00DC6BD7">
          <w:rPr>
            <w:rFonts w:asciiTheme="minorHAnsi" w:eastAsia="Arial" w:hAnsiTheme="minorHAnsi" w:cstheme="minorHAnsi"/>
            <w:color w:val="040404"/>
            <w:w w:val="93"/>
            <w:sz w:val="18"/>
            <w:szCs w:val="18"/>
          </w:rPr>
          <w:t>u</w:t>
        </w:r>
      </w:hyperlink>
    </w:p>
    <w:p w14:paraId="2C1ADCFF" w14:textId="77777777" w:rsidR="00E64088" w:rsidRPr="00DC6BD7" w:rsidRDefault="00DC6BD7">
      <w:pPr>
        <w:spacing w:before="38"/>
        <w:ind w:left="5187" w:right="4635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pacing w:val="2"/>
          <w:w w:val="69"/>
          <w:sz w:val="18"/>
          <w:szCs w:val="18"/>
        </w:rPr>
        <w:t>(</w:t>
      </w:r>
      <w:r w:rsidRPr="00DC6BD7">
        <w:rPr>
          <w:rFonts w:asciiTheme="minorHAnsi" w:hAnsiTheme="minorHAnsi" w:cstheme="minorHAnsi"/>
          <w:color w:val="040404"/>
          <w:spacing w:val="4"/>
          <w:w w:val="108"/>
          <w:sz w:val="18"/>
          <w:szCs w:val="18"/>
        </w:rPr>
        <w:t>7</w:t>
      </w:r>
      <w:r w:rsidRPr="00DC6BD7">
        <w:rPr>
          <w:rFonts w:asciiTheme="minorHAnsi" w:hAnsiTheme="minorHAnsi" w:cstheme="minorHAnsi"/>
          <w:color w:val="040404"/>
          <w:spacing w:val="4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spacing w:val="3"/>
          <w:w w:val="103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040404"/>
          <w:w w:val="85"/>
          <w:sz w:val="18"/>
          <w:szCs w:val="18"/>
        </w:rPr>
        <w:t>)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92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040404"/>
          <w:spacing w:val="4"/>
          <w:w w:val="113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040404"/>
          <w:spacing w:val="3"/>
          <w:w w:val="103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040404"/>
          <w:spacing w:val="2"/>
          <w:w w:val="108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4"/>
          <w:w w:val="108"/>
          <w:sz w:val="18"/>
          <w:szCs w:val="18"/>
        </w:rPr>
        <w:t>555</w:t>
      </w:r>
      <w:r w:rsidRPr="00DC6BD7">
        <w:rPr>
          <w:rFonts w:asciiTheme="minorHAnsi" w:hAnsiTheme="minorHAnsi" w:cstheme="minorHAnsi"/>
          <w:color w:val="040404"/>
          <w:w w:val="98"/>
          <w:sz w:val="18"/>
          <w:szCs w:val="18"/>
        </w:rPr>
        <w:t>5</w:t>
      </w:r>
    </w:p>
    <w:p w14:paraId="1D9CFD3B" w14:textId="77777777" w:rsidR="00E64088" w:rsidRPr="00DC6BD7" w:rsidRDefault="00DC6BD7">
      <w:pPr>
        <w:spacing w:before="37"/>
        <w:ind w:left="5060" w:right="4494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pacing w:val="3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040404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w w:val="7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4"/>
          <w:w w:val="104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w w:val="103"/>
          <w:sz w:val="18"/>
          <w:szCs w:val="18"/>
        </w:rPr>
        <w:t>y</w:t>
      </w:r>
    </w:p>
    <w:p w14:paraId="2AAB7BB4" w14:textId="77777777" w:rsidR="00E64088" w:rsidRPr="00DC6BD7" w:rsidRDefault="00DC6BD7">
      <w:pPr>
        <w:spacing w:before="37"/>
        <w:ind w:left="4961" w:right="4414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1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-1"/>
          <w:w w:val="13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1A1A1A"/>
          <w:w w:val="8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1A1A1A"/>
          <w:w w:val="6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1A1A1A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pacing w:val="4"/>
          <w:w w:val="9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40404"/>
          <w:spacing w:val="4"/>
          <w:w w:val="108"/>
          <w:sz w:val="18"/>
          <w:szCs w:val="18"/>
        </w:rPr>
        <w:t>22</w:t>
      </w:r>
      <w:r w:rsidRPr="00DC6BD7">
        <w:rPr>
          <w:rFonts w:asciiTheme="minorHAnsi" w:hAnsiTheme="minorHAnsi" w:cstheme="minorHAnsi"/>
          <w:color w:val="040404"/>
          <w:spacing w:val="4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040404"/>
          <w:w w:val="98"/>
          <w:sz w:val="18"/>
          <w:szCs w:val="18"/>
        </w:rPr>
        <w:t>7</w:t>
      </w:r>
    </w:p>
    <w:p w14:paraId="0FB575DF" w14:textId="77777777" w:rsidR="00E64088" w:rsidRPr="00DC6BD7" w:rsidRDefault="00E64088">
      <w:pPr>
        <w:spacing w:before="2" w:line="180" w:lineRule="exact"/>
        <w:rPr>
          <w:rFonts w:asciiTheme="minorHAnsi" w:hAnsiTheme="minorHAnsi" w:cstheme="minorHAnsi"/>
          <w:sz w:val="18"/>
          <w:szCs w:val="18"/>
        </w:rPr>
      </w:pPr>
    </w:p>
    <w:p w14:paraId="3F77987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A201C3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CE82D4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21E8DF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939BA37" w14:textId="77777777" w:rsidR="00E64088" w:rsidRPr="00DC6BD7" w:rsidRDefault="00DC6BD7">
      <w:pPr>
        <w:ind w:left="28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A1A1A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40404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A1A1A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40404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A1A1A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A1A1A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A1A1A"/>
          <w:w w:val="98"/>
          <w:sz w:val="14"/>
          <w:szCs w:val="14"/>
        </w:rPr>
        <w:t>13</w:t>
      </w:r>
    </w:p>
    <w:p w14:paraId="06A99644" w14:textId="77777777" w:rsidR="00E64088" w:rsidRPr="00DC6BD7" w:rsidRDefault="00DC6BD7">
      <w:pPr>
        <w:spacing w:before="36"/>
        <w:ind w:left="28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840" w:bottom="280" w:left="30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40404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40404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40404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A1A1A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rey</w:t>
      </w:r>
    </w:p>
    <w:p w14:paraId="32F670B7" w14:textId="77777777" w:rsidR="00E64088" w:rsidRPr="00DC6BD7" w:rsidRDefault="00DC6BD7">
      <w:pPr>
        <w:spacing w:before="72"/>
        <w:ind w:left="121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</w:rPr>
        <w:lastRenderedPageBreak/>
        <w:pict w14:anchorId="53D2B36E">
          <v:shape id="_x0000_s1039" type="#_x0000_t75" style="position:absolute;left:0;text-align:left;margin-left:0;margin-top:0;width:612pt;height:11in;z-index:-1755;mso-position-horizontal-relative:page;mso-position-vertical-relative:page">
            <v:imagedata r:id="rId8" o:title=""/>
            <w10:wrap anchorx="page" anchory="page"/>
          </v:shape>
        </w:pic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w w:val="94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78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b/>
          <w:color w:val="020202"/>
          <w:spacing w:val="10"/>
          <w:w w:val="9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6"/>
          <w:szCs w:val="16"/>
        </w:rPr>
        <w:t>CT</w:t>
      </w:r>
      <w:r w:rsidRPr="00DC6BD7">
        <w:rPr>
          <w:rFonts w:asciiTheme="minorHAnsi" w:eastAsia="Arial" w:hAnsiTheme="minorHAnsi" w:cstheme="minorHAnsi"/>
          <w:b/>
          <w:color w:val="020202"/>
          <w:spacing w:val="-2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8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w w:val="122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w w:val="77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0"/>
          <w:sz w:val="16"/>
          <w:szCs w:val="16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w w:val="11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w w:val="107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3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8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w w:val="11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w w:val="107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0"/>
          <w:w w:val="107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8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6"/>
          <w:szCs w:val="16"/>
        </w:rPr>
        <w:t>)</w:t>
      </w:r>
    </w:p>
    <w:p w14:paraId="334EF74B" w14:textId="77777777" w:rsidR="00E64088" w:rsidRPr="00DC6BD7" w:rsidRDefault="00DC6BD7">
      <w:pPr>
        <w:spacing w:before="47" w:line="280" w:lineRule="auto"/>
        <w:ind w:left="116" w:right="19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6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no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mme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equ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ob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50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oos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lud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w w:val="93"/>
        </w:rPr>
        <w:t>y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wor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ik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1"/>
        </w:rPr>
        <w:t xml:space="preserve">o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ry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s</w:t>
      </w:r>
      <w:r w:rsidRPr="00DC6BD7">
        <w:rPr>
          <w:rFonts w:asciiTheme="minorHAnsi" w:eastAsia="Arial" w:hAnsiTheme="minorHAnsi" w:cstheme="minorHAnsi"/>
          <w:color w:val="020202"/>
          <w:w w:val="8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le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am</w:t>
      </w:r>
      <w:r w:rsidRPr="00DC6BD7">
        <w:rPr>
          <w:rFonts w:asciiTheme="minorHAnsi" w:eastAsia="Arial" w:hAnsiTheme="minorHAnsi" w:cstheme="minorHAnsi"/>
          <w:color w:val="020202"/>
          <w:w w:val="9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s</w:t>
      </w:r>
      <w:r w:rsidRPr="00DC6BD7">
        <w:rPr>
          <w:rFonts w:asciiTheme="minorHAnsi" w:eastAsia="Arial" w:hAnsiTheme="minorHAnsi" w:cstheme="minorHAnsi"/>
          <w:color w:val="020202"/>
          <w:w w:val="8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3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us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scre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771D7C7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656FDDD5" w14:textId="77777777" w:rsidR="00E64088" w:rsidRPr="00DC6BD7" w:rsidRDefault="00DC6BD7">
      <w:pPr>
        <w:ind w:left="94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</w:p>
    <w:p w14:paraId="0F9E2DFE" w14:textId="77777777" w:rsidR="00E64088" w:rsidRPr="00DC6BD7" w:rsidRDefault="00DC6BD7">
      <w:pPr>
        <w:spacing w:before="48"/>
        <w:ind w:left="937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J</w:t>
      </w:r>
      <w:r w:rsidRPr="00DC6BD7">
        <w:rPr>
          <w:rFonts w:asciiTheme="minorHAnsi" w:eastAsia="Arial" w:hAnsiTheme="minorHAnsi" w:cstheme="minorHAnsi"/>
          <w:color w:val="020202"/>
          <w:w w:val="74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36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171717"/>
          <w:spacing w:val="-1"/>
          <w:w w:val="141"/>
        </w:rPr>
        <w:t>'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4"/>
          <w:w w:val="123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171717"/>
          <w:w w:val="117"/>
        </w:rPr>
        <w:t>"</w:t>
      </w:r>
    </w:p>
    <w:p w14:paraId="4257152E" w14:textId="77777777" w:rsidR="00E64088" w:rsidRPr="00DC6BD7" w:rsidRDefault="00DC6BD7">
      <w:pPr>
        <w:tabs>
          <w:tab w:val="left" w:pos="1720"/>
        </w:tabs>
        <w:spacing w:before="39" w:line="280" w:lineRule="auto"/>
        <w:ind w:left="1743" w:right="381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82828"/>
        </w:rPr>
        <w:t>o</w:t>
      </w:r>
      <w:r w:rsidRPr="00DC6BD7">
        <w:rPr>
          <w:rFonts w:asciiTheme="minorHAnsi" w:eastAsia="Arial" w:hAnsiTheme="minorHAnsi" w:cstheme="minorHAnsi"/>
          <w:color w:val="282828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To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c</w:t>
      </w:r>
      <w:r w:rsidRPr="00DC6BD7">
        <w:rPr>
          <w:rFonts w:asciiTheme="minorHAnsi" w:eastAsia="Arial" w:hAnsiTheme="minorHAnsi" w:cstheme="minorHAnsi"/>
          <w:color w:val="020202"/>
          <w:w w:val="79"/>
        </w:rPr>
        <w:t>!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23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i</w:t>
      </w:r>
      <w:r w:rsidRPr="00DC6BD7">
        <w:rPr>
          <w:rFonts w:asciiTheme="minorHAnsi" w:eastAsia="Arial" w:hAnsiTheme="minorHAnsi" w:cstheme="minorHAnsi"/>
          <w:color w:val="020202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6"/>
          <w:w w:val="7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2"/>
          <w:w w:val="7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di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21D4707C" w14:textId="77777777" w:rsidR="00E64088" w:rsidRPr="00DC6BD7" w:rsidRDefault="00E64088">
      <w:pPr>
        <w:spacing w:before="9" w:line="140" w:lineRule="exact"/>
        <w:rPr>
          <w:rFonts w:asciiTheme="minorHAnsi" w:hAnsiTheme="minorHAnsi" w:cstheme="minorHAnsi"/>
          <w:sz w:val="15"/>
          <w:szCs w:val="15"/>
        </w:rPr>
      </w:pPr>
    </w:p>
    <w:p w14:paraId="6DEC18AA" w14:textId="77777777" w:rsidR="00E64088" w:rsidRPr="00DC6BD7" w:rsidRDefault="00DC6BD7">
      <w:pPr>
        <w:ind w:left="937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pacing w:val="-1"/>
          <w:w w:val="110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.</w:t>
      </w:r>
      <w:r w:rsidRPr="00DC6BD7">
        <w:rPr>
          <w:rFonts w:asciiTheme="minorHAnsi" w:eastAsia="Arial" w:hAnsiTheme="minorHAnsi" w:cstheme="minorHAnsi"/>
          <w:color w:val="171717"/>
          <w:w w:val="117"/>
        </w:rPr>
        <w:t>"</w:t>
      </w:r>
    </w:p>
    <w:p w14:paraId="157B26E0" w14:textId="77777777" w:rsidR="00E64088" w:rsidRPr="00DC6BD7" w:rsidRDefault="00DC6BD7">
      <w:pPr>
        <w:tabs>
          <w:tab w:val="left" w:pos="1720"/>
        </w:tabs>
        <w:spacing w:before="39" w:line="280" w:lineRule="auto"/>
        <w:ind w:left="1743" w:right="530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82828"/>
        </w:rPr>
        <w:t>o</w:t>
      </w:r>
      <w:r w:rsidRPr="00DC6BD7">
        <w:rPr>
          <w:rFonts w:asciiTheme="minorHAnsi" w:eastAsia="Arial" w:hAnsiTheme="minorHAnsi" w:cstheme="minorHAnsi"/>
          <w:color w:val="282828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To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 xml:space="preserve">! 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val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w w:val="93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ce</w:t>
      </w:r>
      <w:r w:rsidRPr="00DC6BD7">
        <w:rPr>
          <w:rFonts w:asciiTheme="minorHAnsi" w:eastAsia="Arial" w:hAnsiTheme="minorHAnsi" w:cstheme="minorHAnsi"/>
          <w:color w:val="020202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308F0F41" w14:textId="77777777" w:rsidR="00E64088" w:rsidRPr="00DC6BD7" w:rsidRDefault="00E64088">
      <w:pPr>
        <w:spacing w:before="3" w:line="180" w:lineRule="exact"/>
        <w:rPr>
          <w:rFonts w:asciiTheme="minorHAnsi" w:hAnsiTheme="minorHAnsi" w:cstheme="minorHAnsi"/>
          <w:sz w:val="18"/>
          <w:szCs w:val="18"/>
        </w:rPr>
      </w:pPr>
    </w:p>
    <w:p w14:paraId="7B490D12" w14:textId="77777777" w:rsidR="00E64088" w:rsidRPr="00DC6BD7" w:rsidRDefault="00DC6BD7">
      <w:pPr>
        <w:tabs>
          <w:tab w:val="left" w:pos="1300"/>
        </w:tabs>
        <w:spacing w:line="280" w:lineRule="auto"/>
        <w:ind w:left="1292" w:right="150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nan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3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k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div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rs</w:t>
      </w:r>
      <w:r w:rsidRPr="00DC6BD7">
        <w:rPr>
          <w:rFonts w:asciiTheme="minorHAnsi" w:eastAsia="Arial" w:hAnsiTheme="minorHAnsi" w:cstheme="minorHAnsi"/>
          <w:color w:val="020202"/>
          <w:w w:val="9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8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bas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4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3"/>
        </w:rPr>
        <w:t>"</w:t>
      </w:r>
    </w:p>
    <w:p w14:paraId="3C877149" w14:textId="77777777" w:rsidR="00E64088" w:rsidRPr="00DC6BD7" w:rsidRDefault="00DC6BD7">
      <w:pPr>
        <w:tabs>
          <w:tab w:val="left" w:pos="1740"/>
        </w:tabs>
        <w:spacing w:before="1" w:line="280" w:lineRule="auto"/>
        <w:ind w:left="1748" w:right="343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82828"/>
        </w:rPr>
        <w:t>o</w:t>
      </w:r>
      <w:r w:rsidRPr="00DC6BD7">
        <w:rPr>
          <w:rFonts w:asciiTheme="minorHAnsi" w:eastAsia="Arial" w:hAnsiTheme="minorHAnsi" w:cstheme="minorHAnsi"/>
          <w:color w:val="282828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!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</w:p>
    <w:p w14:paraId="3311E034" w14:textId="77777777" w:rsidR="00E64088" w:rsidRPr="00DC6BD7" w:rsidRDefault="00E64088">
      <w:pPr>
        <w:spacing w:before="9" w:line="280" w:lineRule="exact"/>
        <w:rPr>
          <w:rFonts w:asciiTheme="minorHAnsi" w:hAnsiTheme="minorHAnsi" w:cstheme="minorHAnsi"/>
          <w:sz w:val="28"/>
          <w:szCs w:val="28"/>
        </w:rPr>
      </w:pPr>
    </w:p>
    <w:p w14:paraId="4FD2E6D5" w14:textId="77777777" w:rsidR="00E64088" w:rsidRPr="00DC6BD7" w:rsidRDefault="00DC6BD7">
      <w:pPr>
        <w:ind w:left="12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Q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>FI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CAT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1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05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9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96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0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0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0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93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1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89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7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98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1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8"/>
          <w:szCs w:val="18"/>
        </w:rPr>
        <w:t>)</w:t>
      </w:r>
    </w:p>
    <w:p w14:paraId="68EE5F34" w14:textId="77777777" w:rsidR="00E64088" w:rsidRPr="00DC6BD7" w:rsidRDefault="00DC6BD7">
      <w:pPr>
        <w:spacing w:before="43" w:line="280" w:lineRule="auto"/>
        <w:ind w:left="116" w:right="382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hi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8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rag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171717"/>
          <w:w w:val="70"/>
        </w:rPr>
        <w:t xml:space="preserve">.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hi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ive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ns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ie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ho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7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epar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ne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1BC7485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72E6A59" w14:textId="77777777" w:rsidR="00E64088" w:rsidRPr="00DC6BD7" w:rsidRDefault="00E64088">
      <w:pPr>
        <w:spacing w:before="13" w:line="200" w:lineRule="exact"/>
        <w:rPr>
          <w:rFonts w:asciiTheme="minorHAnsi" w:hAnsiTheme="minorHAnsi" w:cstheme="minorHAnsi"/>
        </w:rPr>
      </w:pPr>
    </w:p>
    <w:p w14:paraId="5AB2BC23" w14:textId="77777777" w:rsidR="00E64088" w:rsidRPr="00DC6BD7" w:rsidRDefault="00DC6BD7">
      <w:pPr>
        <w:ind w:left="1335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QU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CAT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8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5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w w:val="95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05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>S</w:t>
      </w:r>
    </w:p>
    <w:p w14:paraId="15E86275" w14:textId="77777777" w:rsidR="00E64088" w:rsidRPr="00DC6BD7" w:rsidRDefault="00DC6BD7">
      <w:pPr>
        <w:tabs>
          <w:tab w:val="left" w:pos="2060"/>
        </w:tabs>
        <w:spacing w:before="57" w:line="280" w:lineRule="auto"/>
        <w:ind w:left="2060" w:right="2541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ki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 xml:space="preserve">d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erchand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</w:p>
    <w:p w14:paraId="0F15F0E2" w14:textId="77777777" w:rsidR="00E64088" w:rsidRPr="00DC6BD7" w:rsidRDefault="00DC6BD7">
      <w:pPr>
        <w:tabs>
          <w:tab w:val="left" w:pos="2040"/>
        </w:tabs>
        <w:spacing w:before="10" w:line="280" w:lineRule="auto"/>
        <w:ind w:left="2050" w:right="1941" w:hanging="35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20202"/>
        </w:rPr>
        <w:t xml:space="preserve">k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ski</w:t>
      </w:r>
      <w:r w:rsidRPr="00DC6BD7">
        <w:rPr>
          <w:rFonts w:asciiTheme="minorHAnsi" w:eastAsia="Arial" w:hAnsiTheme="minorHAnsi" w:cstheme="minorHAnsi"/>
          <w:color w:val="020202"/>
          <w:w w:val="9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l</w:t>
      </w:r>
      <w:r w:rsidRPr="00DC6BD7">
        <w:rPr>
          <w:rFonts w:asciiTheme="minorHAnsi" w:eastAsia="Arial" w:hAnsiTheme="minorHAnsi" w:cstheme="minorHAnsi"/>
          <w:color w:val="020202"/>
          <w:w w:val="9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ba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57C6C16D" w14:textId="77777777" w:rsidR="00E64088" w:rsidRPr="00DC6BD7" w:rsidRDefault="00DC6BD7">
      <w:pPr>
        <w:spacing w:before="10"/>
        <w:ind w:left="170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5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go</w:t>
      </w:r>
      <w:r w:rsidRPr="00DC6BD7">
        <w:rPr>
          <w:rFonts w:asciiTheme="minorHAnsi" w:eastAsia="Arial" w:hAnsiTheme="minorHAnsi" w:cstheme="minorHAnsi"/>
          <w:color w:val="020202"/>
          <w:spacing w:val="-3"/>
          <w:w w:val="99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n</w:t>
      </w:r>
      <w:r w:rsidRPr="00DC6BD7">
        <w:rPr>
          <w:rFonts w:asciiTheme="minorHAnsi" w:eastAsia="Arial" w:hAnsiTheme="minorHAnsi" w:cstheme="minorHAnsi"/>
          <w:color w:val="020202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rma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4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171717"/>
          <w:spacing w:val="-1"/>
          <w:w w:val="141"/>
        </w:rPr>
        <w:t>'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</w:p>
    <w:p w14:paraId="7EF75CB1" w14:textId="77777777" w:rsidR="00E64088" w:rsidRPr="00DC6BD7" w:rsidRDefault="00E64088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72ABFA4B" w14:textId="77777777" w:rsidR="00E64088" w:rsidRPr="00DC6BD7" w:rsidRDefault="00DC6BD7">
      <w:pPr>
        <w:spacing w:line="740" w:lineRule="atLeast"/>
        <w:ind w:left="1340" w:right="5410" w:firstLine="4118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-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R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8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0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0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4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8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89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>E</w:t>
      </w:r>
    </w:p>
    <w:p w14:paraId="4AAE0329" w14:textId="77777777" w:rsidR="00E64088" w:rsidRPr="00DC6BD7" w:rsidRDefault="00DC6BD7">
      <w:pPr>
        <w:spacing w:before="43" w:line="281" w:lineRule="auto"/>
        <w:ind w:left="1335" w:right="1980" w:hanging="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</w:rPr>
        <w:t>Asp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pub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6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5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cce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sse</w:t>
      </w:r>
      <w:r w:rsidRPr="00DC6BD7">
        <w:rPr>
          <w:rFonts w:asciiTheme="minorHAnsi" w:eastAsia="Arial" w:hAnsiTheme="minorHAnsi" w:cstheme="minorHAnsi"/>
          <w:color w:val="020202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d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xce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7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10BC15B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A9A9EF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8D1697C" w14:textId="77777777" w:rsidR="00E64088" w:rsidRPr="00DC6BD7" w:rsidRDefault="00E64088">
      <w:pPr>
        <w:spacing w:before="14" w:line="200" w:lineRule="exact"/>
        <w:rPr>
          <w:rFonts w:asciiTheme="minorHAnsi" w:hAnsiTheme="minorHAnsi" w:cstheme="minorHAnsi"/>
        </w:rPr>
      </w:pPr>
    </w:p>
    <w:p w14:paraId="54C88845" w14:textId="77777777" w:rsidR="00E64088" w:rsidRPr="00DC6BD7" w:rsidRDefault="00DC6BD7">
      <w:pPr>
        <w:ind w:left="1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-1"/>
          <w:w w:val="7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11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9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98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-3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1"/>
          <w:sz w:val="18"/>
          <w:szCs w:val="18"/>
        </w:rPr>
        <w:t>q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w w:val="10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1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-2"/>
          <w:w w:val="107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8"/>
          <w:szCs w:val="18"/>
        </w:rPr>
        <w:t>)</w:t>
      </w:r>
    </w:p>
    <w:p w14:paraId="2C20B12F" w14:textId="77777777" w:rsidR="00E64088" w:rsidRPr="00DC6BD7" w:rsidRDefault="00DC6BD7">
      <w:pPr>
        <w:spacing w:before="43" w:line="280" w:lineRule="auto"/>
        <w:ind w:left="121" w:right="68" w:hanging="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2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AFT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E</w:t>
      </w:r>
      <w:r w:rsidRPr="00DC6BD7">
        <w:rPr>
          <w:rFonts w:asciiTheme="minorHAnsi" w:eastAsia="Arial" w:hAnsiTheme="minorHAnsi" w:cstheme="minorHAnsi"/>
          <w:color w:val="020202"/>
          <w:w w:val="8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3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SC</w:t>
      </w:r>
      <w:r w:rsidRPr="00DC6BD7">
        <w:rPr>
          <w:rFonts w:asciiTheme="minorHAnsi" w:eastAsia="Arial" w:hAnsiTheme="minorHAnsi" w:cstheme="minorHAnsi"/>
          <w:color w:val="020202"/>
          <w:spacing w:val="-2"/>
          <w:w w:val="87"/>
        </w:rPr>
        <w:t>HOO</w:t>
      </w:r>
      <w:r w:rsidRPr="00DC6BD7">
        <w:rPr>
          <w:rFonts w:asciiTheme="minorHAnsi" w:eastAsia="Arial" w:hAnsiTheme="minorHAnsi" w:cstheme="minorHAnsi"/>
          <w:color w:val="020202"/>
          <w:w w:val="87"/>
        </w:rPr>
        <w:t xml:space="preserve">L. </w:t>
      </w:r>
      <w:r w:rsidRPr="00DC6BD7">
        <w:rPr>
          <w:rFonts w:asciiTheme="minorHAnsi" w:eastAsia="Arial" w:hAnsiTheme="minorHAnsi" w:cstheme="minorHAnsi"/>
          <w:color w:val="020202"/>
          <w:spacing w:val="36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2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lu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)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nd</w:t>
      </w:r>
      <w:r w:rsidRPr="00DC6BD7">
        <w:rPr>
          <w:rFonts w:asciiTheme="minorHAnsi" w:eastAsia="Arial" w:hAnsiTheme="minorHAnsi" w:cstheme="minorHAnsi"/>
          <w:color w:val="020202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 xml:space="preserve">u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ec</w:t>
      </w:r>
      <w:r w:rsidRPr="00DC6BD7">
        <w:rPr>
          <w:rFonts w:asciiTheme="minorHAnsi" w:eastAsia="Arial" w:hAnsiTheme="minorHAnsi" w:cstheme="minorHAnsi"/>
          <w:color w:val="02020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nam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7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SA)</w:t>
      </w:r>
      <w:r w:rsidRPr="00DC6BD7">
        <w:rPr>
          <w:rFonts w:asciiTheme="minorHAnsi" w:eastAsia="Arial" w:hAnsiTheme="minorHAnsi" w:cstheme="minorHAnsi"/>
          <w:color w:val="020202"/>
          <w:w w:val="87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6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0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)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ud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ab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 xml:space="preserve">o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D3A240C" w14:textId="77777777" w:rsidR="00E64088" w:rsidRPr="00DC6BD7" w:rsidRDefault="00E64088">
      <w:pPr>
        <w:spacing w:before="9" w:line="260" w:lineRule="exact"/>
        <w:rPr>
          <w:rFonts w:asciiTheme="minorHAnsi" w:hAnsiTheme="minorHAnsi" w:cstheme="minorHAnsi"/>
          <w:sz w:val="26"/>
          <w:szCs w:val="26"/>
        </w:rPr>
      </w:pPr>
    </w:p>
    <w:p w14:paraId="3A85E79B" w14:textId="77777777" w:rsidR="00E64088" w:rsidRPr="00DC6BD7" w:rsidRDefault="00DC6BD7">
      <w:pPr>
        <w:ind w:left="12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71717"/>
          <w:w w:val="98"/>
          <w:sz w:val="14"/>
          <w:szCs w:val="14"/>
        </w:rPr>
        <w:t>13</w:t>
      </w:r>
    </w:p>
    <w:p w14:paraId="3E12F9E7" w14:textId="77777777" w:rsidR="00E64088" w:rsidRPr="00DC6BD7" w:rsidRDefault="00DC6BD7">
      <w:pPr>
        <w:spacing w:before="36"/>
        <w:ind w:left="12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pgSz w:w="12240" w:h="15840"/>
          <w:pgMar w:top="560" w:right="62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rey</w:t>
      </w:r>
    </w:p>
    <w:p w14:paraId="7909EF87" w14:textId="77777777" w:rsidR="00E64088" w:rsidRPr="00DC6BD7" w:rsidRDefault="00DC6BD7">
      <w:pPr>
        <w:spacing w:before="81"/>
        <w:ind w:left="1023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lastRenderedPageBreak/>
        <w:t>E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DU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N</w:t>
      </w:r>
    </w:p>
    <w:p w14:paraId="0D36FB5E" w14:textId="77777777" w:rsidR="00E64088" w:rsidRPr="00DC6BD7" w:rsidRDefault="00DC6BD7">
      <w:pPr>
        <w:spacing w:before="43"/>
        <w:ind w:left="1023"/>
        <w:rPr>
          <w:rFonts w:asciiTheme="minorHAnsi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ach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elor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 xml:space="preserve">of 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ci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in</w:t>
      </w:r>
      <w:r w:rsidRPr="00DC6BD7">
        <w:rPr>
          <w:rFonts w:asciiTheme="minorHAnsi" w:eastAsia="Arial" w:hAnsiTheme="minorHAnsi" w:cstheme="minorHAnsi"/>
          <w:b/>
          <w:color w:val="020202"/>
          <w:spacing w:val="36"/>
          <w:w w:val="8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Nu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rsi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g,</w:t>
      </w:r>
      <w:r w:rsidRPr="00DC6BD7">
        <w:rPr>
          <w:rFonts w:asciiTheme="minorHAnsi" w:eastAsia="Arial" w:hAnsiTheme="minorHAnsi" w:cstheme="minorHAnsi"/>
          <w:b/>
          <w:color w:val="020202"/>
          <w:spacing w:val="3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141414"/>
          <w:w w:val="80"/>
        </w:rPr>
        <w:t>:</w:t>
      </w:r>
      <w:r w:rsidRPr="00DC6BD7">
        <w:rPr>
          <w:rFonts w:asciiTheme="minorHAnsi" w:eastAsia="Arial" w:hAnsiTheme="minorHAnsi" w:cstheme="minorHAnsi"/>
          <w:color w:val="14141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</w:rPr>
        <w:t>2</w:t>
      </w:r>
      <w:r w:rsidRPr="00DC6BD7">
        <w:rPr>
          <w:rFonts w:asciiTheme="minorHAnsi" w:hAnsiTheme="minorHAnsi" w:cstheme="minorHAnsi"/>
          <w:color w:val="020202"/>
          <w:w w:val="120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5"/>
        </w:rPr>
        <w:t>1</w:t>
      </w:r>
      <w:r w:rsidRPr="00DC6BD7">
        <w:rPr>
          <w:rFonts w:asciiTheme="minorHAnsi" w:hAnsiTheme="minorHAnsi" w:cstheme="minorHAnsi"/>
          <w:color w:val="020202"/>
        </w:rPr>
        <w:t>5</w:t>
      </w:r>
    </w:p>
    <w:p w14:paraId="1155F93A" w14:textId="77777777" w:rsidR="00E64088" w:rsidRPr="00DC6BD7" w:rsidRDefault="00DC6BD7">
      <w:pPr>
        <w:spacing w:before="38"/>
        <w:ind w:left="102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1"/>
        </w:rPr>
        <w:t>VA</w:t>
      </w:r>
      <w:r w:rsidRPr="00DC6BD7">
        <w:rPr>
          <w:rFonts w:asciiTheme="minorHAnsi" w:eastAsia="Arial" w:hAnsiTheme="minorHAnsi" w:cstheme="minorHAnsi"/>
          <w:color w:val="020202"/>
          <w:w w:val="91"/>
        </w:rPr>
        <w:t>;</w:t>
      </w:r>
      <w:r w:rsidRPr="00DC6BD7">
        <w:rPr>
          <w:rFonts w:asciiTheme="minorHAnsi" w:eastAsia="Arial" w:hAnsiTheme="minorHAnsi" w:cstheme="minorHAnsi"/>
          <w:color w:val="020202"/>
          <w:spacing w:val="26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5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A</w:t>
      </w:r>
      <w:r w:rsidRPr="00DC6BD7">
        <w:rPr>
          <w:rFonts w:asciiTheme="minorHAnsi" w:eastAsia="Arial" w:hAnsiTheme="minorHAnsi" w:cstheme="minorHAnsi"/>
          <w:color w:val="141414"/>
          <w:w w:val="62"/>
        </w:rPr>
        <w:t>:</w:t>
      </w:r>
      <w:r w:rsidRPr="00DC6BD7">
        <w:rPr>
          <w:rFonts w:asciiTheme="minorHAnsi" w:eastAsia="Arial" w:hAnsiTheme="minorHAnsi" w:cstheme="minorHAnsi"/>
          <w:color w:val="14141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>7</w:t>
      </w:r>
    </w:p>
    <w:p w14:paraId="2A46E2C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76319F" w14:textId="77777777" w:rsidR="00E64088" w:rsidRPr="00DC6BD7" w:rsidRDefault="00E64088">
      <w:pPr>
        <w:spacing w:before="8" w:line="200" w:lineRule="exact"/>
        <w:rPr>
          <w:rFonts w:asciiTheme="minorHAnsi" w:hAnsiTheme="minorHAnsi" w:cstheme="minorHAnsi"/>
        </w:rPr>
      </w:pPr>
    </w:p>
    <w:p w14:paraId="5D5A9859" w14:textId="77777777" w:rsidR="00E64088" w:rsidRPr="00DC6BD7" w:rsidRDefault="00DC6BD7">
      <w:pPr>
        <w:spacing w:line="200" w:lineRule="exact"/>
        <w:ind w:left="84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position w:val="-1"/>
          <w:sz w:val="18"/>
          <w:szCs w:val="18"/>
        </w:rPr>
        <w:t>R</w:t>
      </w:r>
    </w:p>
    <w:p w14:paraId="77936446" w14:textId="77777777" w:rsidR="00E64088" w:rsidRPr="00DC6BD7" w:rsidRDefault="00E64088">
      <w:pPr>
        <w:spacing w:before="2" w:line="120" w:lineRule="exact"/>
        <w:rPr>
          <w:rFonts w:asciiTheme="minorHAnsi" w:hAnsiTheme="minorHAnsi" w:cstheme="minorHAnsi"/>
          <w:sz w:val="12"/>
          <w:szCs w:val="12"/>
        </w:rPr>
      </w:pPr>
    </w:p>
    <w:p w14:paraId="6C7AB86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940" w:right="820" w:bottom="280" w:left="460" w:header="720" w:footer="720" w:gutter="0"/>
          <w:cols w:space="720"/>
        </w:sectPr>
      </w:pPr>
    </w:p>
    <w:p w14:paraId="3B005142" w14:textId="77777777" w:rsidR="00E64088" w:rsidRPr="00DC6BD7" w:rsidRDefault="00DC6BD7">
      <w:pPr>
        <w:spacing w:before="37"/>
        <w:ind w:left="1023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DU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N</w:t>
      </w:r>
    </w:p>
    <w:p w14:paraId="163A19BC" w14:textId="77777777" w:rsidR="00E64088" w:rsidRPr="00DC6BD7" w:rsidRDefault="00DC6BD7">
      <w:pPr>
        <w:spacing w:before="43"/>
        <w:ind w:left="1023" w:right="-5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in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0"/>
          <w:sz w:val="18"/>
          <w:szCs w:val="18"/>
        </w:rPr>
        <w:t>Bu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 xml:space="preserve">siness 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4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8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>no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9"/>
        </w:rPr>
        <w:t>h</w:t>
      </w:r>
    </w:p>
    <w:p w14:paraId="4DFA0315" w14:textId="77777777" w:rsidR="00E64088" w:rsidRPr="00DC6BD7" w:rsidRDefault="00DC6BD7">
      <w:pPr>
        <w:spacing w:before="39"/>
        <w:ind w:left="102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1"/>
        </w:rPr>
        <w:t>VA</w:t>
      </w:r>
      <w:r w:rsidRPr="00DC6BD7">
        <w:rPr>
          <w:rFonts w:asciiTheme="minorHAnsi" w:eastAsia="Arial" w:hAnsiTheme="minorHAnsi" w:cstheme="minorHAnsi"/>
          <w:color w:val="020202"/>
          <w:w w:val="91"/>
        </w:rPr>
        <w:t>;</w:t>
      </w:r>
      <w:r w:rsidRPr="00DC6BD7">
        <w:rPr>
          <w:rFonts w:asciiTheme="minorHAnsi" w:eastAsia="Arial" w:hAnsiTheme="minorHAnsi" w:cstheme="minorHAnsi"/>
          <w:color w:val="020202"/>
          <w:spacing w:val="26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5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A</w:t>
      </w:r>
      <w:r w:rsidRPr="00DC6BD7">
        <w:rPr>
          <w:rFonts w:asciiTheme="minorHAnsi" w:eastAsia="Arial" w:hAnsiTheme="minorHAnsi" w:cstheme="minorHAnsi"/>
          <w:color w:val="020202"/>
          <w:w w:val="62"/>
        </w:rPr>
        <w:t>: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>2</w:t>
      </w:r>
    </w:p>
    <w:p w14:paraId="0B5528E7" w14:textId="77777777" w:rsidR="00E64088" w:rsidRPr="00DC6BD7" w:rsidRDefault="00DC6BD7">
      <w:pPr>
        <w:spacing w:before="39"/>
        <w:ind w:left="1701" w:right="794"/>
        <w:jc w:val="center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70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02020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b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5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d</w:t>
      </w:r>
      <w:r w:rsidRPr="00DC6BD7">
        <w:rPr>
          <w:rFonts w:asciiTheme="minorHAnsi" w:eastAsia="Arial" w:hAnsiTheme="minorHAnsi" w:cstheme="minorHAnsi"/>
          <w:color w:val="262626"/>
          <w:w w:val="80"/>
        </w:rPr>
        <w:t>:</w:t>
      </w:r>
      <w:r w:rsidRPr="00DC6BD7">
        <w:rPr>
          <w:rFonts w:asciiTheme="minorHAnsi" w:eastAsia="Arial" w:hAnsiTheme="minorHAnsi" w:cstheme="minorHAnsi"/>
          <w:color w:val="262626"/>
        </w:rPr>
        <w:t xml:space="preserve">   </w:t>
      </w:r>
      <w:r w:rsidRPr="00DC6BD7">
        <w:rPr>
          <w:rFonts w:asciiTheme="minorHAnsi" w:eastAsia="Arial" w:hAnsiTheme="minorHAnsi" w:cstheme="minorHAnsi"/>
          <w:color w:val="262626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5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3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nan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</w:p>
    <w:p w14:paraId="5D0EEB73" w14:textId="77777777" w:rsidR="00E64088" w:rsidRPr="00DC6BD7" w:rsidRDefault="00DC6BD7">
      <w:pPr>
        <w:spacing w:before="39" w:line="220" w:lineRule="exact"/>
        <w:ind w:left="102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71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  <w:position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3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  <w:w w:val="113"/>
          <w:position w:val="-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  <w:position w:val="-1"/>
        </w:rPr>
        <w:t>k</w:t>
      </w:r>
      <w:r w:rsidRPr="00DC6BD7">
        <w:rPr>
          <w:rFonts w:asciiTheme="minorHAnsi" w:eastAsia="Arial" w:hAnsiTheme="minorHAnsi" w:cstheme="minorHAnsi"/>
          <w:color w:val="141414"/>
          <w:w w:val="62"/>
          <w:position w:val="-1"/>
        </w:rPr>
        <w:t>:</w:t>
      </w:r>
      <w:r w:rsidRPr="00DC6BD7">
        <w:rPr>
          <w:rFonts w:asciiTheme="minorHAnsi" w:eastAsia="Arial" w:hAnsiTheme="minorHAnsi" w:cstheme="minorHAnsi"/>
          <w:color w:val="141414"/>
          <w:position w:val="-1"/>
        </w:rPr>
        <w:t xml:space="preserve">   </w:t>
      </w:r>
      <w:r w:rsidRPr="00DC6BD7">
        <w:rPr>
          <w:rFonts w:asciiTheme="minorHAnsi" w:eastAsia="Arial" w:hAnsiTheme="minorHAnsi" w:cstheme="minorHAnsi"/>
          <w:color w:val="141414"/>
          <w:spacing w:val="-6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3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6"/>
          <w:w w:val="103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ng</w:t>
      </w:r>
      <w:r w:rsidRPr="00DC6BD7">
        <w:rPr>
          <w:rFonts w:asciiTheme="minorHAnsi" w:eastAsia="Arial" w:hAnsiTheme="minorHAnsi" w:cstheme="minorHAnsi"/>
          <w:color w:val="020202"/>
          <w:w w:val="71"/>
          <w:position w:val="-1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3"/>
          <w:position w:val="-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w w:val="93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2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9"/>
          <w:position w:val="-1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0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Ad</w:t>
      </w:r>
      <w:r w:rsidRPr="00DC6BD7">
        <w:rPr>
          <w:rFonts w:asciiTheme="minorHAnsi" w:eastAsia="Arial" w:hAnsiTheme="minorHAnsi" w:cstheme="minorHAnsi"/>
          <w:color w:val="020202"/>
          <w:spacing w:val="-2"/>
          <w:position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2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1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5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6"/>
          <w:w w:val="10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w w:val="79"/>
          <w:position w:val="-1"/>
        </w:rPr>
        <w:t>s</w:t>
      </w:r>
    </w:p>
    <w:p w14:paraId="206B8A33" w14:textId="77777777" w:rsidR="00E64088" w:rsidRPr="00DC6BD7" w:rsidRDefault="00DC6BD7">
      <w:pPr>
        <w:spacing w:before="1" w:line="160" w:lineRule="exact"/>
        <w:rPr>
          <w:rFonts w:asciiTheme="minorHAnsi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</w:rPr>
        <w:br w:type="column"/>
      </w:r>
    </w:p>
    <w:p w14:paraId="58A17DD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664E37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7762D16" w14:textId="77777777" w:rsidR="00E64088" w:rsidRPr="00DC6BD7" w:rsidRDefault="00DC6BD7">
      <w:pPr>
        <w:ind w:left="10"/>
        <w:rPr>
          <w:rFonts w:asciiTheme="minorHAnsi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020202"/>
          <w:w w:val="80"/>
        </w:rPr>
        <w:t>: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1"/>
          <w:w w:val="105"/>
        </w:rPr>
        <w:t>05</w:t>
      </w:r>
      <w:r w:rsidRPr="00DC6BD7">
        <w:rPr>
          <w:rFonts w:asciiTheme="minorHAnsi" w:hAnsiTheme="minorHAnsi" w:cstheme="minorHAnsi"/>
          <w:color w:val="020202"/>
          <w:w w:val="173"/>
        </w:rPr>
        <w:t>/</w:t>
      </w:r>
      <w:r w:rsidRPr="00DC6BD7">
        <w:rPr>
          <w:rFonts w:asciiTheme="minorHAnsi" w:hAnsiTheme="minorHAnsi" w:cstheme="minorHAnsi"/>
          <w:color w:val="020202"/>
          <w:spacing w:val="1"/>
        </w:rPr>
        <w:t>1</w:t>
      </w:r>
      <w:r w:rsidRPr="00DC6BD7">
        <w:rPr>
          <w:rFonts w:asciiTheme="minorHAnsi" w:hAnsiTheme="minorHAnsi" w:cstheme="minorHAnsi"/>
          <w:color w:val="020202"/>
          <w:w w:val="110"/>
        </w:rPr>
        <w:t>4</w:t>
      </w:r>
    </w:p>
    <w:p w14:paraId="7BAC5FF5" w14:textId="77777777" w:rsidR="00E64088" w:rsidRPr="00DC6BD7" w:rsidRDefault="00DC6BD7">
      <w:pPr>
        <w:spacing w:before="33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num="2" w:space="720" w:equalWidth="0">
            <w:col w:w="7579" w:space="419"/>
            <w:col w:w="2962"/>
          </w:cols>
        </w:sectPr>
      </w:pPr>
      <w:r w:rsidRPr="00DC6BD7">
        <w:rPr>
          <w:rFonts w:asciiTheme="minorHAnsi" w:eastAsia="Arial" w:hAnsiTheme="minorHAnsi" w:cstheme="minorHAnsi"/>
          <w:color w:val="020202"/>
          <w:spacing w:val="-3"/>
          <w:w w:val="7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</w:rPr>
        <w:t>2</w:t>
      </w:r>
      <w:r w:rsidRPr="00DC6BD7">
        <w:rPr>
          <w:rFonts w:asciiTheme="minorHAnsi" w:hAnsiTheme="minorHAnsi" w:cstheme="minorHAnsi"/>
          <w:color w:val="020202"/>
          <w:w w:val="115"/>
        </w:rPr>
        <w:t>0</w:t>
      </w:r>
      <w:r w:rsidRPr="00DC6BD7">
        <w:rPr>
          <w:rFonts w:asciiTheme="minorHAnsi" w:hAnsiTheme="minorHAnsi" w:cstheme="minorHAnsi"/>
          <w:color w:val="020202"/>
          <w:w w:val="103"/>
        </w:rPr>
        <w:t>13</w:t>
      </w:r>
    </w:p>
    <w:p w14:paraId="1EEA3856" w14:textId="77777777" w:rsidR="00E64088" w:rsidRPr="00DC6BD7" w:rsidRDefault="00E64088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1A7FF85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A65C9F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E01C558" w14:textId="77777777" w:rsidR="00E64088" w:rsidRPr="00DC6BD7" w:rsidRDefault="00DC6BD7">
      <w:pPr>
        <w:spacing w:before="37"/>
        <w:ind w:left="1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7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12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(R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q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1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104"/>
          <w:sz w:val="18"/>
          <w:szCs w:val="18"/>
        </w:rPr>
        <w:t>)</w:t>
      </w:r>
    </w:p>
    <w:p w14:paraId="54FCBF26" w14:textId="77777777" w:rsidR="00E64088" w:rsidRPr="00DC6BD7" w:rsidRDefault="00DC6BD7">
      <w:pPr>
        <w:spacing w:before="43" w:line="280" w:lineRule="auto"/>
        <w:ind w:left="116" w:right="8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3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w w:val="81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esu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i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1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5"/>
          <w:w w:val="7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20202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ili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-r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ill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ili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ma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"/>
          <w:w w:val="10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w w:val="97"/>
        </w:rPr>
        <w:t xml:space="preserve">b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w w:val="8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5"/>
          <w:w w:val="10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7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ud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on</w:t>
      </w:r>
      <w:r w:rsidRPr="00DC6BD7">
        <w:rPr>
          <w:rFonts w:asciiTheme="minorHAnsi" w:eastAsia="Arial" w:hAnsiTheme="minorHAnsi" w:cstheme="minorHAnsi"/>
          <w:color w:val="020202"/>
          <w:w w:val="97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4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9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g</w:t>
      </w:r>
      <w:r w:rsidRPr="00DC6BD7">
        <w:rPr>
          <w:rFonts w:asciiTheme="minorHAnsi" w:eastAsia="Arial" w:hAnsiTheme="minorHAnsi" w:cstheme="minorHAnsi"/>
          <w:color w:val="020202"/>
          <w:w w:val="62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,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,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4"/>
        </w:rPr>
        <w:t>)</w:t>
      </w:r>
      <w:r w:rsidRPr="00DC6BD7">
        <w:rPr>
          <w:rFonts w:asciiTheme="minorHAnsi" w:eastAsia="Arial" w:hAnsiTheme="minorHAnsi" w:cstheme="minorHAnsi"/>
          <w:color w:val="020202"/>
          <w:w w:val="8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d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rev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ch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4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rd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1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1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5"/>
          <w:w w:val="1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8"/>
        </w:rPr>
        <w:t>y</w:t>
      </w:r>
      <w:r w:rsidRPr="00DC6BD7">
        <w:rPr>
          <w:rFonts w:asciiTheme="minorHAnsi" w:eastAsia="Arial" w:hAnsiTheme="minorHAnsi" w:cstheme="minorHAnsi"/>
          <w:color w:val="141414"/>
          <w:w w:val="62"/>
        </w:rPr>
        <w:t>.</w:t>
      </w:r>
      <w:r w:rsidRPr="00DC6BD7">
        <w:rPr>
          <w:rFonts w:asciiTheme="minorHAnsi" w:eastAsia="Arial" w:hAnsiTheme="minorHAnsi" w:cstheme="minorHAnsi"/>
          <w:color w:val="1414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2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i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9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ok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g</w:t>
      </w:r>
      <w:r w:rsidRPr="00DC6BD7">
        <w:rPr>
          <w:rFonts w:asciiTheme="minorHAnsi" w:eastAsia="Arial" w:hAnsiTheme="minorHAnsi" w:cstheme="minorHAnsi"/>
          <w:color w:val="141414"/>
          <w:w w:val="71"/>
        </w:rPr>
        <w:t>.</w:t>
      </w:r>
      <w:r w:rsidRPr="00DC6BD7">
        <w:rPr>
          <w:rFonts w:asciiTheme="minorHAnsi" w:eastAsia="Arial" w:hAnsiTheme="minorHAnsi" w:cstheme="minorHAnsi"/>
          <w:color w:val="14141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4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7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4"/>
          <w:w w:val="10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w w:val="97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4"/>
          <w:w w:val="10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4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7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9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A</w:t>
      </w:r>
      <w:r w:rsidRPr="00DC6BD7">
        <w:rPr>
          <w:rFonts w:asciiTheme="minorHAnsi" w:eastAsia="Arial" w:hAnsiTheme="minorHAnsi" w:cstheme="minorHAnsi"/>
          <w:color w:val="020202"/>
          <w:w w:val="8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9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-2"/>
          <w:w w:val="111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5"/>
          <w:w w:val="107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  <w:w w:val="9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 xml:space="preserve">K </w:t>
      </w:r>
      <w:r w:rsidRPr="00DC6BD7">
        <w:rPr>
          <w:rFonts w:asciiTheme="minorHAnsi" w:eastAsia="Arial" w:hAnsiTheme="minorHAnsi" w:cstheme="minorHAnsi"/>
          <w:color w:val="020202"/>
          <w:spacing w:val="-2"/>
          <w:w w:val="7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PER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4"/>
          <w:w w:val="9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OLU</w:t>
      </w:r>
      <w:r w:rsidRPr="00DC6BD7">
        <w:rPr>
          <w:rFonts w:asciiTheme="minorHAnsi" w:eastAsia="Arial" w:hAnsiTheme="minorHAnsi" w:cstheme="minorHAnsi"/>
          <w:color w:val="020202"/>
          <w:spacing w:val="-4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17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8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)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1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</w:p>
    <w:p w14:paraId="7F3DEA25" w14:textId="77777777" w:rsidR="00E64088" w:rsidRPr="00DC6BD7" w:rsidRDefault="00E64088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054C8960" w14:textId="77777777" w:rsidR="00E64088" w:rsidRPr="00DC6BD7" w:rsidRDefault="00DC6BD7">
      <w:pPr>
        <w:spacing w:line="260" w:lineRule="atLeast"/>
        <w:ind w:left="116" w:right="11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3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w w:val="97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ud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12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4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 xml:space="preserve">d </w:t>
      </w:r>
      <w:r w:rsidRPr="00DC6BD7">
        <w:rPr>
          <w:rFonts w:asciiTheme="minorHAnsi" w:eastAsia="Arial" w:hAnsiTheme="minorHAnsi" w:cstheme="minorHAnsi"/>
          <w:b/>
          <w:color w:val="020202"/>
          <w:w w:val="77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5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4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 xml:space="preserve">r 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0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w w:val="202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z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125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w w:val="74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ha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49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6"/>
          <w:sz w:val="18"/>
          <w:szCs w:val="18"/>
        </w:rPr>
        <w:t>bu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et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w w:val="10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w w:val="84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9"/>
          <w:w w:val="7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kno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edg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1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ua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23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8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78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4"/>
          <w:w w:val="116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</w:t>
      </w:r>
      <w:r w:rsidRPr="00DC6BD7">
        <w:rPr>
          <w:rFonts w:asciiTheme="minorHAnsi" w:eastAsia="Arial" w:hAnsiTheme="minorHAnsi" w:cstheme="minorHAnsi"/>
          <w:color w:val="020202"/>
          <w:w w:val="8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z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-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25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ll</w:t>
      </w:r>
      <w:r w:rsidRPr="00DC6BD7">
        <w:rPr>
          <w:rFonts w:asciiTheme="minorHAnsi" w:eastAsia="Arial" w:hAnsiTheme="minorHAnsi" w:cstheme="minorHAnsi"/>
          <w:color w:val="02020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4"/>
        </w:rPr>
        <w:t>)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5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nc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  <w:w w:val="10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  <w:w w:val="10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no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qu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</w:p>
    <w:p w14:paraId="643EEC22" w14:textId="77777777" w:rsidR="00E64088" w:rsidRPr="00DC6BD7" w:rsidRDefault="00E64088">
      <w:pPr>
        <w:spacing w:before="14" w:line="280" w:lineRule="exact"/>
        <w:rPr>
          <w:rFonts w:asciiTheme="minorHAnsi" w:hAnsiTheme="minorHAnsi" w:cstheme="minorHAnsi"/>
          <w:sz w:val="28"/>
          <w:szCs w:val="28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space="720"/>
        </w:sectPr>
      </w:pPr>
    </w:p>
    <w:p w14:paraId="5CF5C066" w14:textId="77777777" w:rsidR="00E64088" w:rsidRPr="00DC6BD7" w:rsidRDefault="00DC6BD7">
      <w:pPr>
        <w:spacing w:before="37"/>
        <w:ind w:left="1023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7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8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76"/>
          <w:sz w:val="18"/>
          <w:szCs w:val="18"/>
        </w:rPr>
        <w:t>E</w:t>
      </w:r>
    </w:p>
    <w:p w14:paraId="5AE2E00C" w14:textId="77777777" w:rsidR="00E64088" w:rsidRPr="00DC6BD7" w:rsidRDefault="00DC6BD7">
      <w:pPr>
        <w:spacing w:before="43"/>
        <w:ind w:left="1018" w:right="-5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Ca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9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w w:val="98"/>
        </w:rPr>
        <w:t>y</w:t>
      </w:r>
    </w:p>
    <w:p w14:paraId="4CBA01C7" w14:textId="77777777" w:rsidR="00E64088" w:rsidRPr="00DC6BD7" w:rsidRDefault="00DC6BD7">
      <w:pPr>
        <w:spacing w:before="39" w:line="220" w:lineRule="exact"/>
        <w:ind w:left="100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20202"/>
          <w:spacing w:val="-5"/>
          <w:w w:val="101"/>
          <w:position w:val="-1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35"/>
          <w:position w:val="-1"/>
        </w:rPr>
        <w:t>r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12"/>
          <w:position w:val="-1"/>
        </w:rPr>
        <w:t>l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23"/>
          <w:position w:val="-1"/>
        </w:rPr>
        <w:t>i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98"/>
          <w:position w:val="-1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-5"/>
          <w:w w:val="112"/>
          <w:position w:val="-1"/>
        </w:rPr>
        <w:t>g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135"/>
          <w:position w:val="-1"/>
        </w:rPr>
        <w:t>t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3"/>
          <w:position w:val="-1"/>
        </w:rPr>
        <w:t>o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94"/>
          <w:position w:val="-1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w w:val="81"/>
          <w:position w:val="-1"/>
        </w:rPr>
        <w:t>,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16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4"/>
          <w:position w:val="-1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>A</w:t>
      </w:r>
    </w:p>
    <w:p w14:paraId="16E30BD5" w14:textId="77777777" w:rsidR="00E64088" w:rsidRPr="00DC6BD7" w:rsidRDefault="00DC6BD7">
      <w:pPr>
        <w:spacing w:before="7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1F49AA5F" w14:textId="77777777" w:rsidR="00E64088" w:rsidRPr="00DC6BD7" w:rsidRDefault="00DC6BD7">
      <w:pPr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num="2" w:space="720" w:equalWidth="0">
            <w:col w:w="3325" w:space="4625"/>
            <w:col w:w="3010"/>
          </w:cols>
        </w:sectPr>
      </w:pPr>
      <w:r w:rsidRPr="00DC6BD7">
        <w:rPr>
          <w:rFonts w:asciiTheme="minorHAnsi" w:hAnsiTheme="minorHAnsi" w:cstheme="minorHAnsi"/>
          <w:color w:val="020202"/>
          <w:spacing w:val="1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5"/>
        </w:rPr>
        <w:t>5</w:t>
      </w:r>
      <w:r w:rsidRPr="00DC6BD7">
        <w:rPr>
          <w:rFonts w:asciiTheme="minorHAnsi" w:hAnsiTheme="minorHAnsi" w:cstheme="minorHAnsi"/>
          <w:color w:val="020202"/>
          <w:w w:val="173"/>
        </w:rPr>
        <w:t>/</w:t>
      </w:r>
      <w:r w:rsidRPr="00DC6BD7">
        <w:rPr>
          <w:rFonts w:asciiTheme="minorHAnsi" w:hAnsiTheme="minorHAnsi" w:cstheme="minorHAnsi"/>
          <w:color w:val="020202"/>
          <w:spacing w:val="1"/>
          <w:w w:val="105"/>
        </w:rPr>
        <w:t>2</w:t>
      </w:r>
      <w:r w:rsidRPr="00DC6BD7">
        <w:rPr>
          <w:rFonts w:asciiTheme="minorHAnsi" w:hAnsiTheme="minorHAnsi" w:cstheme="minorHAnsi"/>
          <w:color w:val="020202"/>
          <w:w w:val="120"/>
        </w:rPr>
        <w:t>0</w:t>
      </w:r>
      <w:r w:rsidRPr="00DC6BD7">
        <w:rPr>
          <w:rFonts w:asciiTheme="minorHAnsi" w:hAnsiTheme="minorHAnsi" w:cstheme="minorHAnsi"/>
          <w:color w:val="020202"/>
          <w:w w:val="110"/>
        </w:rPr>
        <w:t>1</w:t>
      </w:r>
      <w:r w:rsidRPr="00DC6BD7">
        <w:rPr>
          <w:rFonts w:asciiTheme="minorHAnsi" w:hAnsiTheme="minorHAnsi" w:cstheme="minorHAnsi"/>
          <w:color w:val="020202"/>
          <w:spacing w:val="1"/>
          <w:w w:val="124"/>
        </w:rPr>
        <w:t>1</w:t>
      </w:r>
      <w:r w:rsidRPr="00DC6BD7">
        <w:rPr>
          <w:rFonts w:asciiTheme="minorHAnsi" w:hAnsiTheme="minorHAnsi" w:cstheme="minorHAnsi"/>
          <w:color w:val="020202"/>
          <w:w w:val="216"/>
        </w:rPr>
        <w:t>-</w:t>
      </w:r>
      <w:r w:rsidRPr="00DC6BD7">
        <w:rPr>
          <w:rFonts w:asciiTheme="minorHAnsi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</w:p>
    <w:p w14:paraId="6819B6A2" w14:textId="77777777" w:rsidR="00E64088" w:rsidRPr="00DC6BD7" w:rsidRDefault="00DC6BD7">
      <w:pPr>
        <w:spacing w:before="53"/>
        <w:ind w:left="1383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5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6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6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74"/>
        </w:rPr>
        <w:t>s</w:t>
      </w:r>
    </w:p>
    <w:p w14:paraId="3D804090" w14:textId="77777777" w:rsidR="00E64088" w:rsidRPr="00DC6BD7" w:rsidRDefault="00DC6BD7">
      <w:pPr>
        <w:tabs>
          <w:tab w:val="left" w:pos="1740"/>
        </w:tabs>
        <w:spacing w:before="53" w:line="280" w:lineRule="auto"/>
        <w:ind w:left="1738" w:right="1096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w w:val="124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5"/>
          <w:w w:val="12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ge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7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k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3"/>
          <w:w w:val="113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6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</w:p>
    <w:p w14:paraId="7C39BABC" w14:textId="77777777" w:rsidR="00E64088" w:rsidRPr="00DC6BD7" w:rsidRDefault="00DC6BD7">
      <w:pPr>
        <w:spacing w:before="10" w:line="220" w:lineRule="exact"/>
        <w:ind w:left="1383"/>
        <w:rPr>
          <w:rFonts w:asciiTheme="minorHAnsi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position w:val="-1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1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gn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  <w:position w:val="-1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w w:val="89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0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  <w:position w:val="-1"/>
        </w:rPr>
        <w:t>"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9"/>
          <w:position w:val="-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4"/>
          <w:w w:val="109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7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h</w:t>
      </w:r>
      <w:r w:rsidRPr="00DC6BD7">
        <w:rPr>
          <w:rFonts w:asciiTheme="minorHAnsi" w:eastAsia="Arial" w:hAnsiTheme="minorHAnsi" w:cstheme="minorHAnsi"/>
          <w:color w:val="141414"/>
          <w:w w:val="118"/>
          <w:position w:val="-1"/>
        </w:rPr>
        <w:t>"</w:t>
      </w:r>
      <w:r w:rsidRPr="00DC6BD7">
        <w:rPr>
          <w:rFonts w:asciiTheme="minorHAnsi" w:eastAsia="Arial" w:hAnsiTheme="minorHAnsi" w:cstheme="minorHAnsi"/>
          <w:color w:val="141414"/>
          <w:spacing w:val="10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2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9"/>
          <w:position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8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020202"/>
          <w:position w:val="-1"/>
        </w:rPr>
        <w:t>201</w:t>
      </w:r>
      <w:r w:rsidRPr="00DC6BD7">
        <w:rPr>
          <w:rFonts w:asciiTheme="minorHAnsi" w:hAnsiTheme="minorHAnsi" w:cstheme="minorHAnsi"/>
          <w:color w:val="020202"/>
          <w:spacing w:val="1"/>
          <w:position w:val="-1"/>
        </w:rPr>
        <w:t>1</w:t>
      </w:r>
      <w:r w:rsidRPr="00DC6BD7">
        <w:rPr>
          <w:rFonts w:asciiTheme="minorHAnsi" w:hAnsiTheme="minorHAnsi" w:cstheme="minorHAnsi"/>
          <w:color w:val="020202"/>
          <w:position w:val="-1"/>
        </w:rPr>
        <w:t xml:space="preserve">, </w:t>
      </w:r>
      <w:r w:rsidRPr="00DC6BD7">
        <w:rPr>
          <w:rFonts w:asciiTheme="minorHAnsi" w:hAnsiTheme="minorHAnsi" w:cstheme="minorHAnsi"/>
          <w:color w:val="020202"/>
          <w:spacing w:val="6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w w:val="89"/>
          <w:position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8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020202"/>
          <w:position w:val="-1"/>
        </w:rPr>
        <w:t>20</w:t>
      </w:r>
      <w:r w:rsidRPr="00DC6BD7">
        <w:rPr>
          <w:rFonts w:asciiTheme="minorHAnsi" w:hAnsiTheme="minorHAnsi" w:cstheme="minorHAnsi"/>
          <w:color w:val="020202"/>
          <w:spacing w:val="1"/>
          <w:position w:val="-1"/>
        </w:rPr>
        <w:t>12</w:t>
      </w:r>
      <w:r w:rsidRPr="00DC6BD7">
        <w:rPr>
          <w:rFonts w:asciiTheme="minorHAnsi" w:hAnsiTheme="minorHAnsi" w:cstheme="minorHAnsi"/>
          <w:color w:val="020202"/>
          <w:position w:val="-1"/>
        </w:rPr>
        <w:t>,</w:t>
      </w:r>
      <w:r w:rsidRPr="00DC6BD7">
        <w:rPr>
          <w:rFonts w:asciiTheme="minorHAnsi" w:hAnsiTheme="minorHAnsi" w:cstheme="minorHAnsi"/>
          <w:color w:val="020202"/>
          <w:spacing w:val="46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an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9"/>
          <w:position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ua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20202"/>
          <w:w w:val="98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  <w:position w:val="-1"/>
        </w:rPr>
        <w:t>2</w:t>
      </w:r>
      <w:r w:rsidRPr="00DC6BD7">
        <w:rPr>
          <w:rFonts w:asciiTheme="minorHAnsi" w:hAnsiTheme="minorHAnsi" w:cstheme="minorHAnsi"/>
          <w:color w:val="020202"/>
          <w:w w:val="120"/>
          <w:position w:val="-1"/>
        </w:rPr>
        <w:t>0</w:t>
      </w:r>
      <w:r w:rsidRPr="00DC6BD7">
        <w:rPr>
          <w:rFonts w:asciiTheme="minorHAnsi" w:hAnsiTheme="minorHAnsi" w:cstheme="minorHAnsi"/>
          <w:color w:val="020202"/>
          <w:w w:val="103"/>
          <w:position w:val="-1"/>
        </w:rPr>
        <w:t>13</w:t>
      </w:r>
    </w:p>
    <w:p w14:paraId="4DBDCA1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4FF9248" w14:textId="77777777" w:rsidR="00E64088" w:rsidRPr="00DC6BD7" w:rsidRDefault="00E64088">
      <w:pPr>
        <w:spacing w:before="7" w:line="220" w:lineRule="exact"/>
        <w:rPr>
          <w:rFonts w:asciiTheme="minorHAnsi" w:hAnsiTheme="minorHAnsi" w:cstheme="minorHAnsi"/>
          <w:sz w:val="22"/>
          <w:szCs w:val="22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space="720"/>
        </w:sectPr>
      </w:pPr>
    </w:p>
    <w:p w14:paraId="5B9B7C2B" w14:textId="77777777" w:rsidR="00E64088" w:rsidRPr="00DC6BD7" w:rsidRDefault="00DC6BD7">
      <w:pPr>
        <w:spacing w:before="37"/>
        <w:ind w:left="110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w w:val="9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ELA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ED</w:t>
      </w:r>
      <w:r w:rsidRPr="00DC6BD7">
        <w:rPr>
          <w:rFonts w:asciiTheme="minorHAnsi" w:eastAsia="Arial" w:hAnsiTheme="minorHAnsi" w:cstheme="minorHAnsi"/>
          <w:b/>
          <w:color w:val="020202"/>
          <w:spacing w:val="35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7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8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76"/>
          <w:sz w:val="18"/>
          <w:szCs w:val="18"/>
        </w:rPr>
        <w:t>E</w:t>
      </w:r>
    </w:p>
    <w:p w14:paraId="76F7574F" w14:textId="77777777" w:rsidR="00E64088" w:rsidRPr="00DC6BD7" w:rsidRDefault="00DC6BD7">
      <w:pPr>
        <w:spacing w:before="43"/>
        <w:ind w:left="1095" w:right="-5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ic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Desi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20202"/>
          <w:w w:val="71"/>
        </w:rPr>
        <w:t>.</w:t>
      </w:r>
    </w:p>
    <w:p w14:paraId="09DD5BCD" w14:textId="77777777" w:rsidR="00E64088" w:rsidRPr="00DC6BD7" w:rsidRDefault="00DC6BD7">
      <w:pPr>
        <w:spacing w:before="39" w:line="220" w:lineRule="exact"/>
        <w:ind w:left="110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20202"/>
          <w:spacing w:val="-9"/>
          <w:w w:val="93"/>
          <w:position w:val="-1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01"/>
          <w:position w:val="-1"/>
        </w:rPr>
        <w:t>i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94"/>
          <w:position w:val="-1"/>
        </w:rPr>
        <w:t>e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7"/>
          <w:position w:val="-1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3"/>
          <w:position w:val="-1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-9"/>
          <w:w w:val="103"/>
          <w:position w:val="-1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w w:val="81"/>
          <w:position w:val="-1"/>
        </w:rPr>
        <w:t>,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1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19"/>
          <w:position w:val="-1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>A</w:t>
      </w:r>
    </w:p>
    <w:p w14:paraId="0C1782BF" w14:textId="77777777" w:rsidR="00E64088" w:rsidRPr="00DC6BD7" w:rsidRDefault="00DC6BD7">
      <w:pPr>
        <w:spacing w:before="7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7CFF807F" w14:textId="77777777" w:rsidR="00E64088" w:rsidRPr="00DC6BD7" w:rsidRDefault="00DC6BD7">
      <w:pPr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num="2" w:space="720" w:equalWidth="0">
            <w:col w:w="4293" w:space="3272"/>
            <w:col w:w="3395"/>
          </w:cols>
        </w:sectPr>
      </w:pPr>
      <w:r w:rsidRPr="00DC6BD7">
        <w:rPr>
          <w:rFonts w:asciiTheme="minorHAnsi" w:eastAsia="Arial" w:hAnsiTheme="minorHAnsi" w:cstheme="minorHAnsi"/>
          <w:color w:val="020202"/>
          <w:spacing w:val="-2"/>
          <w:w w:val="69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w w:val="9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20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1</w:t>
      </w:r>
      <w:r w:rsidRPr="00DC6BD7">
        <w:rPr>
          <w:rFonts w:asciiTheme="minorHAnsi" w:eastAsia="Arial" w:hAnsiTheme="minorHAnsi" w:cstheme="minorHAnsi"/>
          <w:color w:val="020202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78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39"/>
          <w:w w:val="1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en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</w:p>
    <w:p w14:paraId="70F1814B" w14:textId="77777777" w:rsidR="00E64088" w:rsidRPr="00DC6BD7" w:rsidRDefault="00DC6BD7">
      <w:pPr>
        <w:spacing w:before="53"/>
        <w:ind w:left="14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pe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2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2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4"/>
          <w:w w:val="116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</w:p>
    <w:p w14:paraId="7BFA0F81" w14:textId="77777777" w:rsidR="00E64088" w:rsidRPr="00DC6BD7" w:rsidRDefault="00DC6BD7">
      <w:pPr>
        <w:spacing w:before="53"/>
        <w:ind w:left="14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7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  <w:w w:val="11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35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7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cre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c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ne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s</w:t>
      </w:r>
    </w:p>
    <w:p w14:paraId="4331D268" w14:textId="77777777" w:rsidR="00E64088" w:rsidRPr="00DC6BD7" w:rsidRDefault="00DC6BD7">
      <w:pPr>
        <w:spacing w:before="48" w:line="220" w:lineRule="exact"/>
        <w:ind w:left="14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position w:val="-1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an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ge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3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2"/>
          <w:w w:val="8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position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gn</w:t>
      </w:r>
      <w:r w:rsidRPr="00DC6BD7">
        <w:rPr>
          <w:rFonts w:asciiTheme="minorHAnsi" w:eastAsia="Arial" w:hAnsiTheme="minorHAnsi" w:cstheme="minorHAnsi"/>
          <w:color w:val="020202"/>
          <w:spacing w:val="-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4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4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20202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28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  <w:position w:val="-1"/>
        </w:rPr>
        <w:t>g</w:t>
      </w:r>
      <w:r w:rsidRPr="00DC6BD7">
        <w:rPr>
          <w:rFonts w:asciiTheme="minorHAnsi" w:eastAsia="Arial" w:hAnsiTheme="minorHAnsi" w:cstheme="minorHAnsi"/>
          <w:color w:val="020202"/>
          <w:w w:val="97"/>
          <w:position w:val="-1"/>
        </w:rPr>
        <w:t>o</w:t>
      </w:r>
    </w:p>
    <w:p w14:paraId="6961B413" w14:textId="77777777" w:rsidR="00E64088" w:rsidRPr="00DC6BD7" w:rsidRDefault="00E64088">
      <w:pPr>
        <w:spacing w:before="14" w:line="280" w:lineRule="exact"/>
        <w:rPr>
          <w:rFonts w:asciiTheme="minorHAnsi" w:hAnsiTheme="minorHAnsi" w:cstheme="minorHAnsi"/>
          <w:sz w:val="28"/>
          <w:szCs w:val="28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space="720"/>
        </w:sectPr>
      </w:pPr>
    </w:p>
    <w:p w14:paraId="64462400" w14:textId="77777777" w:rsidR="00E64088" w:rsidRPr="00DC6BD7" w:rsidRDefault="00DC6BD7">
      <w:pPr>
        <w:spacing w:before="37"/>
        <w:ind w:left="109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w w:val="103"/>
          <w:sz w:val="18"/>
          <w:szCs w:val="18"/>
        </w:rPr>
        <w:t>AD</w:t>
      </w:r>
      <w:r w:rsidRPr="00DC6BD7">
        <w:rPr>
          <w:rFonts w:asciiTheme="minorHAnsi" w:eastAsia="Arial" w:hAnsiTheme="minorHAnsi" w:cstheme="minorHAnsi"/>
          <w:b/>
          <w:color w:val="020202"/>
          <w:w w:val="107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7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8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0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76"/>
          <w:sz w:val="18"/>
          <w:szCs w:val="18"/>
        </w:rPr>
        <w:t>E</w:t>
      </w:r>
    </w:p>
    <w:p w14:paraId="71E011CD" w14:textId="77777777" w:rsidR="00E64088" w:rsidRPr="00DC6BD7" w:rsidRDefault="00DC6BD7">
      <w:pPr>
        <w:spacing w:before="43"/>
        <w:ind w:left="1090" w:right="-5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4"/>
          <w:w w:val="89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w w:val="98"/>
        </w:rPr>
        <w:t>y</w:t>
      </w:r>
    </w:p>
    <w:p w14:paraId="3C17E4B4" w14:textId="77777777" w:rsidR="00E64088" w:rsidRPr="00DC6BD7" w:rsidRDefault="00DC6BD7">
      <w:pPr>
        <w:spacing w:before="39"/>
        <w:ind w:left="108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20202"/>
          <w:spacing w:val="-5"/>
          <w:w w:val="101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35"/>
        </w:rPr>
        <w:t>r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12"/>
        </w:rPr>
        <w:t>li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3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7"/>
        </w:rPr>
        <w:t>g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144"/>
        </w:rPr>
        <w:t>t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98"/>
        </w:rPr>
        <w:t>on</w:t>
      </w:r>
      <w:r w:rsidRPr="00DC6BD7">
        <w:rPr>
          <w:rFonts w:asciiTheme="minorHAnsi" w:eastAsia="Arial" w:hAnsiTheme="minorHAnsi" w:cstheme="minorHAnsi"/>
          <w:i/>
          <w:color w:val="020202"/>
          <w:w w:val="81"/>
        </w:rPr>
        <w:t>,</w:t>
      </w:r>
      <w:r w:rsidRPr="00DC6BD7">
        <w:rPr>
          <w:rFonts w:asciiTheme="minorHAnsi" w:eastAsia="Arial" w:hAnsiTheme="minorHAnsi" w:cstheme="minorHAnsi"/>
          <w:i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3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</w:rPr>
        <w:t>A</w:t>
      </w:r>
    </w:p>
    <w:p w14:paraId="7BAD9159" w14:textId="77777777" w:rsidR="00E64088" w:rsidRPr="00DC6BD7" w:rsidRDefault="00E64088">
      <w:pPr>
        <w:spacing w:before="8" w:line="100" w:lineRule="exact"/>
        <w:rPr>
          <w:rFonts w:asciiTheme="minorHAnsi" w:hAnsiTheme="minorHAnsi" w:cstheme="minorHAnsi"/>
          <w:sz w:val="10"/>
          <w:szCs w:val="10"/>
        </w:rPr>
      </w:pPr>
    </w:p>
    <w:p w14:paraId="4CADF9D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957A146" w14:textId="77777777" w:rsidR="00E64088" w:rsidRPr="00DC6BD7" w:rsidRDefault="00DC6BD7">
      <w:pPr>
        <w:ind w:left="109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2"/>
          <w:w w:val="115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4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1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>ss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w w:val="94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w w:val="9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16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w w:val="98"/>
        </w:rPr>
        <w:t>y</w:t>
      </w:r>
    </w:p>
    <w:p w14:paraId="41D2DC49" w14:textId="77777777" w:rsidR="00E64088" w:rsidRPr="00DC6BD7" w:rsidRDefault="00DC6BD7">
      <w:pPr>
        <w:spacing w:before="39" w:line="220" w:lineRule="exact"/>
        <w:ind w:left="108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20202"/>
          <w:spacing w:val="-5"/>
          <w:w w:val="101"/>
          <w:position w:val="-1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35"/>
          <w:position w:val="-1"/>
        </w:rPr>
        <w:t>r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12"/>
          <w:position w:val="-1"/>
        </w:rPr>
        <w:t>li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3"/>
          <w:position w:val="-1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07"/>
          <w:position w:val="-1"/>
        </w:rPr>
        <w:t>g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144"/>
          <w:position w:val="-1"/>
        </w:rPr>
        <w:t>t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98"/>
          <w:position w:val="-1"/>
        </w:rPr>
        <w:t>on</w:t>
      </w:r>
      <w:r w:rsidRPr="00DC6BD7">
        <w:rPr>
          <w:rFonts w:asciiTheme="minorHAnsi" w:eastAsia="Arial" w:hAnsiTheme="minorHAnsi" w:cstheme="minorHAnsi"/>
          <w:i/>
          <w:color w:val="020202"/>
          <w:w w:val="81"/>
          <w:position w:val="-1"/>
        </w:rPr>
        <w:t>,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1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3"/>
          <w:position w:val="-1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  <w:position w:val="-1"/>
        </w:rPr>
        <w:t>A</w:t>
      </w:r>
    </w:p>
    <w:p w14:paraId="5159BEE6" w14:textId="77777777" w:rsidR="00E64088" w:rsidRPr="00DC6BD7" w:rsidRDefault="00DC6BD7">
      <w:pPr>
        <w:spacing w:before="7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7AFD6A59" w14:textId="77777777" w:rsidR="00E64088" w:rsidRPr="00DC6BD7" w:rsidRDefault="00DC6BD7">
      <w:pPr>
        <w:ind w:left="157" w:right="1207"/>
        <w:jc w:val="center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70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ep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</w:rPr>
        <w:t>2</w:t>
      </w:r>
      <w:r w:rsidRPr="00DC6BD7">
        <w:rPr>
          <w:rFonts w:asciiTheme="minorHAnsi" w:hAnsiTheme="minorHAnsi" w:cstheme="minorHAnsi"/>
          <w:color w:val="020202"/>
          <w:w w:val="120"/>
        </w:rPr>
        <w:t>0</w:t>
      </w:r>
      <w:r w:rsidRPr="00DC6BD7">
        <w:rPr>
          <w:rFonts w:asciiTheme="minorHAnsi" w:hAnsiTheme="minorHAnsi" w:cstheme="minorHAnsi"/>
          <w:color w:val="020202"/>
          <w:w w:val="110"/>
        </w:rPr>
        <w:t>1</w:t>
      </w:r>
      <w:r w:rsidRPr="00DC6BD7">
        <w:rPr>
          <w:rFonts w:asciiTheme="minorHAnsi" w:hAnsiTheme="minorHAnsi" w:cstheme="minorHAnsi"/>
          <w:color w:val="020202"/>
          <w:spacing w:val="1"/>
          <w:w w:val="124"/>
        </w:rPr>
        <w:t>1</w:t>
      </w:r>
      <w:r w:rsidRPr="00DC6BD7">
        <w:rPr>
          <w:rFonts w:asciiTheme="minorHAnsi" w:hAnsiTheme="minorHAnsi" w:cstheme="minorHAnsi"/>
          <w:color w:val="020202"/>
          <w:w w:val="209"/>
        </w:rPr>
        <w:t>-</w:t>
      </w:r>
      <w:r w:rsidRPr="00DC6BD7">
        <w:rPr>
          <w:rFonts w:asciiTheme="minorHAnsi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</w:p>
    <w:p w14:paraId="66E5CEA4" w14:textId="77777777" w:rsidR="00E64088" w:rsidRPr="00DC6BD7" w:rsidRDefault="00E64088">
      <w:pPr>
        <w:spacing w:before="6" w:line="160" w:lineRule="exact"/>
        <w:rPr>
          <w:rFonts w:asciiTheme="minorHAnsi" w:hAnsiTheme="minorHAnsi" w:cstheme="minorHAnsi"/>
          <w:sz w:val="17"/>
          <w:szCs w:val="17"/>
        </w:rPr>
      </w:pPr>
    </w:p>
    <w:p w14:paraId="1935629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013FBB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9AD8D68" w14:textId="77777777" w:rsidR="00E64088" w:rsidRPr="00DC6BD7" w:rsidRDefault="00DC6BD7">
      <w:pPr>
        <w:ind w:left="-35" w:right="1209"/>
        <w:jc w:val="center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num="2" w:space="720" w:equalWidth="0">
            <w:col w:w="6051" w:space="1111"/>
            <w:col w:w="3798"/>
          </w:cols>
        </w:sectPr>
      </w:pP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</w:rPr>
        <w:t>2</w:t>
      </w:r>
      <w:r w:rsidRPr="00DC6BD7">
        <w:rPr>
          <w:rFonts w:asciiTheme="minorHAnsi" w:hAnsiTheme="minorHAnsi" w:cstheme="minorHAnsi"/>
          <w:color w:val="020202"/>
          <w:w w:val="120"/>
        </w:rPr>
        <w:t>0</w:t>
      </w:r>
      <w:r w:rsidRPr="00DC6BD7">
        <w:rPr>
          <w:rFonts w:asciiTheme="minorHAnsi" w:hAnsiTheme="minorHAnsi" w:cstheme="minorHAnsi"/>
          <w:color w:val="020202"/>
          <w:w w:val="110"/>
        </w:rPr>
        <w:t>1</w:t>
      </w:r>
      <w:r w:rsidRPr="00DC6BD7">
        <w:rPr>
          <w:rFonts w:asciiTheme="minorHAnsi" w:hAnsiTheme="minorHAnsi" w:cstheme="minorHAnsi"/>
          <w:color w:val="020202"/>
          <w:spacing w:val="1"/>
          <w:w w:val="129"/>
        </w:rPr>
        <w:t>1</w:t>
      </w:r>
      <w:r w:rsidRPr="00DC6BD7">
        <w:rPr>
          <w:rFonts w:asciiTheme="minorHAnsi" w:hAnsiTheme="minorHAnsi" w:cstheme="minorHAnsi"/>
          <w:color w:val="020202"/>
          <w:w w:val="209"/>
        </w:rPr>
        <w:t>-</w:t>
      </w:r>
      <w:r w:rsidRPr="00DC6BD7">
        <w:rPr>
          <w:rFonts w:asciiTheme="minorHAnsi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7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ep</w:t>
      </w:r>
      <w:r w:rsidRPr="00DC6BD7">
        <w:rPr>
          <w:rFonts w:asciiTheme="minorHAnsi" w:eastAsia="Arial" w:hAnsiTheme="minorHAnsi" w:cstheme="minorHAnsi"/>
          <w:color w:val="020202"/>
          <w:spacing w:val="-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  <w:w w:val="10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96"/>
        </w:rPr>
        <w:t>2</w:t>
      </w:r>
      <w:r w:rsidRPr="00DC6BD7">
        <w:rPr>
          <w:rFonts w:asciiTheme="minorHAnsi" w:hAnsiTheme="minorHAnsi" w:cstheme="minorHAnsi"/>
          <w:color w:val="020202"/>
          <w:w w:val="120"/>
        </w:rPr>
        <w:t>0</w:t>
      </w:r>
      <w:r w:rsidRPr="00DC6BD7">
        <w:rPr>
          <w:rFonts w:asciiTheme="minorHAnsi" w:hAnsiTheme="minorHAnsi" w:cstheme="minorHAnsi"/>
          <w:color w:val="020202"/>
          <w:w w:val="110"/>
        </w:rPr>
        <w:t>1</w:t>
      </w:r>
      <w:r w:rsidRPr="00DC6BD7">
        <w:rPr>
          <w:rFonts w:asciiTheme="minorHAnsi" w:hAnsiTheme="minorHAnsi" w:cstheme="minorHAnsi"/>
          <w:color w:val="020202"/>
          <w:w w:val="96"/>
        </w:rPr>
        <w:t>1</w:t>
      </w:r>
    </w:p>
    <w:p w14:paraId="6216790A" w14:textId="77777777" w:rsidR="00E64088" w:rsidRPr="00DC6BD7" w:rsidRDefault="00DC6BD7">
      <w:pPr>
        <w:spacing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553A5635">
          <v:shape id="_x0000_s1038" type="#_x0000_t75" style="position:absolute;margin-left:0;margin-top:0;width:612pt;height:11in;z-index:-1754;mso-position-horizontal-relative:page;mso-position-vertical-relative:page">
            <v:imagedata r:id="rId9" o:title=""/>
            <w10:wrap anchorx="page" anchory="page"/>
          </v:shape>
        </w:pict>
      </w:r>
    </w:p>
    <w:p w14:paraId="132E5F8F" w14:textId="77777777" w:rsidR="00E64088" w:rsidRPr="00DC6BD7" w:rsidRDefault="00E64088">
      <w:pPr>
        <w:spacing w:before="16" w:line="240" w:lineRule="exact"/>
        <w:rPr>
          <w:rFonts w:asciiTheme="minorHAnsi" w:hAnsiTheme="minorHAnsi" w:cstheme="minorHAnsi"/>
          <w:sz w:val="24"/>
          <w:szCs w:val="24"/>
        </w:rPr>
      </w:pPr>
    </w:p>
    <w:p w14:paraId="7514AC24" w14:textId="77777777" w:rsidR="00E64088" w:rsidRPr="00DC6BD7" w:rsidRDefault="00DC6BD7">
      <w:pPr>
        <w:spacing w:before="42"/>
        <w:ind w:left="12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41414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41414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41414"/>
          <w:w w:val="98"/>
          <w:sz w:val="14"/>
          <w:szCs w:val="14"/>
        </w:rPr>
        <w:t>13</w:t>
      </w:r>
    </w:p>
    <w:p w14:paraId="351CCDF3" w14:textId="77777777" w:rsidR="00E64088" w:rsidRPr="00DC6BD7" w:rsidRDefault="00DC6BD7">
      <w:pPr>
        <w:spacing w:before="36"/>
        <w:ind w:left="12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82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4141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rey</w:t>
      </w:r>
    </w:p>
    <w:p w14:paraId="2D15BA45" w14:textId="77777777" w:rsidR="00E64088" w:rsidRPr="00DC6BD7" w:rsidRDefault="00DC6BD7">
      <w:pPr>
        <w:spacing w:before="71" w:line="311" w:lineRule="auto"/>
        <w:ind w:left="821" w:right="114" w:firstLine="5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lastRenderedPageBreak/>
        <w:pict w14:anchorId="3A0A0187">
          <v:shape id="_x0000_s1037" type="#_x0000_t75" style="position:absolute;left:0;text-align:left;margin-left:0;margin-top:0;width:612pt;height:11in;z-index:-1753;mso-position-horizontal-relative:page;mso-position-vertical-relative:page">
            <v:imagedata r:id="rId10" o:title=""/>
            <w10:wrap anchorx="page" anchory="page"/>
          </v:shape>
        </w:pict>
      </w:r>
      <w:r w:rsidRPr="00DC6BD7">
        <w:rPr>
          <w:rFonts w:asciiTheme="minorHAnsi" w:eastAsia="Arial" w:hAnsiTheme="minorHAnsi" w:cstheme="minorHAnsi"/>
          <w:color w:val="020202"/>
          <w:spacing w:val="9"/>
          <w:w w:val="7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0"/>
          <w:w w:val="110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7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7"/>
          <w:w w:val="12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  <w:w w:val="9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4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13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8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0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4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  <w:w w:val="14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9"/>
          <w:w w:val="9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8"/>
          <w:w w:val="88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0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7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9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7"/>
          <w:w w:val="12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0"/>
          <w:w w:val="110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ou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  <w:w w:val="102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7"/>
          <w:w w:val="12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0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9"/>
          <w:w w:val="9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ee</w:t>
      </w:r>
      <w:r w:rsidRPr="00DC6BD7">
        <w:rPr>
          <w:rFonts w:asciiTheme="minorHAnsi" w:eastAsia="Arial" w:hAnsiTheme="minorHAnsi" w:cstheme="minorHAnsi"/>
          <w:color w:val="020202"/>
          <w:w w:val="9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  <w:sz w:val="18"/>
          <w:szCs w:val="18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15"/>
          <w:w w:val="7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13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7"/>
          <w:w w:val="12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w w:val="10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8"/>
          <w:w w:val="93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color w:val="020202"/>
          <w:w w:val="97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7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7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0"/>
          <w:w w:val="117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7"/>
          <w:w w:val="117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7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8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p 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8"/>
          <w:w w:val="8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4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9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8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2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10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0"/>
          <w:w w:val="10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14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4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7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  <w:w w:val="14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w w:val="107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3"/>
          <w:w w:val="8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w w:val="9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3"/>
          <w:w w:val="108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7"/>
          <w:w w:val="12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"/>
          <w:w w:val="8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7"/>
          <w:w w:val="15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4"/>
          <w:w w:val="11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color w:val="020202"/>
          <w:w w:val="79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ee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3"/>
          <w:w w:val="87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5"/>
          <w:w w:val="8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3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6"/>
          <w:w w:val="10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  <w:w w:val="107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3"/>
          <w:w w:val="10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color w:val="020202"/>
          <w:spacing w:val="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2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4"/>
          <w:sz w:val="18"/>
          <w:szCs w:val="18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 xml:space="preserve">t  </w:t>
      </w:r>
      <w:r w:rsidRPr="00DC6BD7">
        <w:rPr>
          <w:rFonts w:asciiTheme="minorHAnsi" w:eastAsia="Arial" w:hAnsiTheme="minorHAnsi" w:cstheme="minorHAnsi"/>
          <w:color w:val="020202"/>
          <w:spacing w:val="8"/>
          <w:w w:val="88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0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4"/>
          <w:w w:val="12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0"/>
          <w:w w:val="96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7"/>
          <w:w w:val="9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99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  <w:w w:val="9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99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4"/>
          <w:w w:val="9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8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0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5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w w:val="10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j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po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54"/>
          <w:sz w:val="18"/>
          <w:szCs w:val="18"/>
        </w:rPr>
        <w:t>:</w:t>
      </w:r>
    </w:p>
    <w:p w14:paraId="3597BE7C" w14:textId="77777777" w:rsidR="00E64088" w:rsidRPr="00DC6BD7" w:rsidRDefault="00DC6BD7">
      <w:pPr>
        <w:spacing w:line="200" w:lineRule="exact"/>
        <w:ind w:left="82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A</w:t>
      </w:r>
      <w:r w:rsidRPr="00DC6BD7">
        <w:rPr>
          <w:rFonts w:asciiTheme="minorHAnsi" w:eastAsia="Arial" w:hAnsiTheme="minorHAnsi" w:cstheme="minorHAnsi"/>
          <w:color w:val="020202"/>
          <w:w w:val="9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7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sk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ill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ze</w:t>
      </w:r>
      <w:r w:rsidRPr="00DC6BD7">
        <w:rPr>
          <w:rFonts w:asciiTheme="minorHAnsi" w:eastAsia="Arial" w:hAnsiTheme="minorHAnsi" w:cstheme="minorHAnsi"/>
          <w:color w:val="02020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5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o</w:t>
      </w:r>
    </w:p>
    <w:p w14:paraId="19737796" w14:textId="77777777" w:rsidR="00E64088" w:rsidRPr="00DC6BD7" w:rsidRDefault="00DC6BD7">
      <w:pPr>
        <w:spacing w:before="39"/>
        <w:ind w:left="83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4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</w:t>
      </w:r>
      <w:r w:rsidRPr="00DC6BD7">
        <w:rPr>
          <w:rFonts w:asciiTheme="minorHAnsi" w:eastAsia="Arial" w:hAnsiTheme="minorHAnsi" w:cstheme="minorHAnsi"/>
          <w:color w:val="020202"/>
          <w:w w:val="93"/>
        </w:rPr>
        <w:t>l.</w:t>
      </w:r>
    </w:p>
    <w:p w14:paraId="7DBF757A" w14:textId="77777777" w:rsidR="00E64088" w:rsidRPr="00DC6BD7" w:rsidRDefault="00E64088">
      <w:pPr>
        <w:spacing w:before="4" w:line="260" w:lineRule="exact"/>
        <w:rPr>
          <w:rFonts w:asciiTheme="minorHAnsi" w:hAnsiTheme="minorHAnsi" w:cstheme="minorHAnsi"/>
          <w:sz w:val="26"/>
          <w:szCs w:val="26"/>
        </w:rPr>
      </w:pPr>
    </w:p>
    <w:p w14:paraId="350ACE2B" w14:textId="77777777" w:rsidR="00E64088" w:rsidRPr="00DC6BD7" w:rsidRDefault="00DC6BD7">
      <w:pPr>
        <w:ind w:left="118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1"/>
          <w:sz w:val="18"/>
          <w:szCs w:val="18"/>
        </w:rPr>
        <w:t>sk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w w:val="9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12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74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</w:p>
    <w:p w14:paraId="7A942368" w14:textId="77777777" w:rsidR="00E64088" w:rsidRPr="00DC6BD7" w:rsidRDefault="00DC6BD7">
      <w:pPr>
        <w:spacing w:before="82"/>
        <w:ind w:left="152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20202"/>
          <w:spacing w:val="-6"/>
          <w:w w:val="106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spacing w:val="-5"/>
          <w:w w:val="106"/>
        </w:rPr>
        <w:t>c</w:t>
      </w:r>
      <w:r w:rsidRPr="00DC6BD7">
        <w:rPr>
          <w:rFonts w:asciiTheme="minorHAnsi" w:eastAsia="Arial" w:hAnsiTheme="minorHAnsi" w:cstheme="minorHAnsi"/>
          <w:i/>
          <w:color w:val="020202"/>
          <w:spacing w:val="-3"/>
          <w:w w:val="106"/>
        </w:rPr>
        <w:t>ti</w:t>
      </w:r>
      <w:r w:rsidRPr="00DC6BD7">
        <w:rPr>
          <w:rFonts w:asciiTheme="minorHAnsi" w:eastAsia="Arial" w:hAnsiTheme="minorHAnsi" w:cstheme="minorHAnsi"/>
          <w:i/>
          <w:color w:val="020202"/>
          <w:spacing w:val="-5"/>
          <w:w w:val="106"/>
        </w:rPr>
        <w:t>o</w:t>
      </w:r>
      <w:r w:rsidRPr="00DC6BD7">
        <w:rPr>
          <w:rFonts w:asciiTheme="minorHAnsi" w:eastAsia="Arial" w:hAnsiTheme="minorHAnsi" w:cstheme="minorHAnsi"/>
          <w:i/>
          <w:color w:val="020202"/>
          <w:w w:val="106"/>
        </w:rPr>
        <w:t>n</w:t>
      </w:r>
      <w:r w:rsidRPr="00DC6BD7">
        <w:rPr>
          <w:rFonts w:asciiTheme="minorHAnsi" w:eastAsia="Arial" w:hAnsiTheme="minorHAnsi" w:cstheme="minorHAnsi"/>
          <w:i/>
          <w:color w:val="020202"/>
          <w:spacing w:val="19"/>
          <w:w w:val="10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6"/>
          <w:w w:val="91"/>
        </w:rPr>
        <w:t>V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90"/>
        </w:rPr>
        <w:t>e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128"/>
        </w:rPr>
        <w:t>r</w:t>
      </w:r>
      <w:r w:rsidRPr="00DC6BD7">
        <w:rPr>
          <w:rFonts w:asciiTheme="minorHAnsi" w:eastAsia="Arial" w:hAnsiTheme="minorHAnsi" w:cstheme="minorHAnsi"/>
          <w:i/>
          <w:color w:val="020202"/>
          <w:w w:val="95"/>
        </w:rPr>
        <w:t>b</w:t>
      </w:r>
      <w:r w:rsidRPr="00DC6BD7">
        <w:rPr>
          <w:rFonts w:asciiTheme="minorHAnsi" w:eastAsia="Arial" w:hAnsiTheme="minorHAnsi" w:cstheme="minorHAnsi"/>
          <w:i/>
          <w:color w:val="020202"/>
        </w:rPr>
        <w:t xml:space="preserve">                                </w:t>
      </w:r>
      <w:r w:rsidRPr="00DC6BD7">
        <w:rPr>
          <w:rFonts w:asciiTheme="minorHAnsi" w:eastAsia="Arial" w:hAnsiTheme="minorHAnsi" w:cstheme="minorHAnsi"/>
          <w:i/>
          <w:color w:val="020202"/>
          <w:spacing w:val="-23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  <w:w w:val="79"/>
        </w:rPr>
        <w:t>S</w:t>
      </w:r>
      <w:r w:rsidRPr="00DC6BD7">
        <w:rPr>
          <w:rFonts w:asciiTheme="minorHAnsi" w:eastAsia="Arial" w:hAnsiTheme="minorHAnsi" w:cstheme="minorHAnsi"/>
          <w:i/>
          <w:color w:val="020202"/>
          <w:spacing w:val="-5"/>
          <w:w w:val="106"/>
        </w:rPr>
        <w:t>k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13"/>
        </w:rPr>
        <w:t>i</w:t>
      </w:r>
      <w:r w:rsidRPr="00DC6BD7">
        <w:rPr>
          <w:rFonts w:asciiTheme="minorHAnsi" w:eastAsia="Arial" w:hAnsiTheme="minorHAnsi" w:cstheme="minorHAnsi"/>
          <w:i/>
          <w:color w:val="020202"/>
          <w:w w:val="119"/>
        </w:rPr>
        <w:t>ll</w:t>
      </w:r>
      <w:r w:rsidRPr="00DC6BD7">
        <w:rPr>
          <w:rFonts w:asciiTheme="minorHAnsi" w:eastAsia="Arial" w:hAnsiTheme="minorHAnsi" w:cstheme="minorHAnsi"/>
          <w:i/>
          <w:color w:val="020202"/>
        </w:rPr>
        <w:t xml:space="preserve">                                                              </w:t>
      </w:r>
      <w:r w:rsidRPr="00DC6BD7">
        <w:rPr>
          <w:rFonts w:asciiTheme="minorHAnsi" w:eastAsia="Arial" w:hAnsiTheme="minorHAnsi" w:cstheme="minorHAnsi"/>
          <w:i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10"/>
        </w:rPr>
        <w:t>T</w:t>
      </w:r>
      <w:r w:rsidRPr="00DC6BD7">
        <w:rPr>
          <w:rFonts w:asciiTheme="minorHAnsi" w:eastAsia="Arial" w:hAnsiTheme="minorHAnsi" w:cstheme="minorHAnsi"/>
          <w:i/>
          <w:color w:val="020202"/>
          <w:spacing w:val="-4"/>
        </w:rPr>
        <w:t>a</w:t>
      </w:r>
      <w:r w:rsidRPr="00DC6BD7">
        <w:rPr>
          <w:rFonts w:asciiTheme="minorHAnsi" w:eastAsia="Arial" w:hAnsiTheme="minorHAnsi" w:cstheme="minorHAnsi"/>
          <w:i/>
          <w:color w:val="020202"/>
          <w:spacing w:val="-5"/>
        </w:rPr>
        <w:t>sk</w:t>
      </w:r>
      <w:r w:rsidRPr="00DC6BD7">
        <w:rPr>
          <w:rFonts w:asciiTheme="minorHAnsi" w:eastAsia="Arial" w:hAnsiTheme="minorHAnsi" w:cstheme="minorHAnsi"/>
          <w:i/>
          <w:color w:val="020202"/>
        </w:rPr>
        <w:t>s</w:t>
      </w:r>
    </w:p>
    <w:p w14:paraId="201F3A2E" w14:textId="77777777" w:rsidR="00E64088" w:rsidRPr="00DC6BD7" w:rsidRDefault="00E64088">
      <w:pPr>
        <w:spacing w:before="6" w:line="160" w:lineRule="exact"/>
        <w:rPr>
          <w:rFonts w:asciiTheme="minorHAnsi" w:hAnsiTheme="minorHAnsi" w:cstheme="minorHAnsi"/>
          <w:sz w:val="17"/>
          <w:szCs w:val="17"/>
        </w:rPr>
      </w:pPr>
    </w:p>
    <w:p w14:paraId="6907B1A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738382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2CFF9A0" w14:textId="77777777" w:rsidR="00E64088" w:rsidRPr="00DC6BD7" w:rsidRDefault="00DC6BD7">
      <w:pPr>
        <w:ind w:left="10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</w:p>
    <w:p w14:paraId="2FA862D1" w14:textId="77777777" w:rsidR="00E64088" w:rsidRPr="00DC6BD7" w:rsidRDefault="00E64088">
      <w:pPr>
        <w:spacing w:before="6" w:line="120" w:lineRule="exact"/>
        <w:rPr>
          <w:rFonts w:asciiTheme="minorHAnsi" w:hAnsiTheme="minorHAnsi" w:cstheme="minorHAnsi"/>
          <w:sz w:val="12"/>
          <w:szCs w:val="12"/>
        </w:rPr>
      </w:pPr>
    </w:p>
    <w:p w14:paraId="69E3B0C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F01E616" w14:textId="77777777" w:rsidR="00E64088" w:rsidRPr="00DC6BD7" w:rsidRDefault="00DC6BD7">
      <w:pPr>
        <w:spacing w:line="311" w:lineRule="auto"/>
        <w:ind w:left="816" w:right="151" w:hanging="715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18"/>
          <w:szCs w:val="18"/>
        </w:rPr>
        <w:t>1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18"/>
          <w:szCs w:val="18"/>
        </w:rPr>
        <w:t xml:space="preserve">: </w:t>
      </w:r>
      <w:r w:rsidRPr="00DC6BD7">
        <w:rPr>
          <w:rFonts w:asciiTheme="minorHAnsi" w:eastAsia="Arial" w:hAnsiTheme="minorHAnsi" w:cstheme="minorHAnsi"/>
          <w:b/>
          <w:color w:val="020202"/>
          <w:spacing w:val="32"/>
          <w:w w:val="8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204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ili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86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qu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w w:val="8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89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scr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10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6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. 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 xml:space="preserve">s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8"/>
          <w:sz w:val="18"/>
          <w:szCs w:val="18"/>
        </w:rPr>
        <w:t>de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8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w w:val="9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9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9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9"/>
          <w:sz w:val="18"/>
          <w:szCs w:val="18"/>
        </w:rPr>
        <w:t>us</w:t>
      </w:r>
      <w:r w:rsidRPr="00DC6BD7">
        <w:rPr>
          <w:rFonts w:asciiTheme="minorHAnsi" w:eastAsia="Arial" w:hAnsiTheme="minorHAnsi" w:cstheme="minorHAnsi"/>
          <w:b/>
          <w:color w:val="020202"/>
          <w:w w:val="8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9"/>
          <w:w w:val="8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w w:val="8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va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4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5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5"/>
          <w:sz w:val="18"/>
          <w:szCs w:val="18"/>
        </w:rPr>
        <w:t>en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4"/>
          <w:w w:val="10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.</w:t>
      </w:r>
    </w:p>
    <w:p w14:paraId="66E4B660" w14:textId="77777777" w:rsidR="00E64088" w:rsidRPr="00DC6BD7" w:rsidRDefault="00DC6BD7">
      <w:pPr>
        <w:spacing w:line="200" w:lineRule="exact"/>
        <w:ind w:left="82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8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6"/>
        </w:rPr>
        <w:t xml:space="preserve">)   </w:t>
      </w:r>
      <w:r w:rsidRPr="00DC6BD7">
        <w:rPr>
          <w:rFonts w:asciiTheme="minorHAnsi" w:eastAsia="Arial" w:hAnsiTheme="minorHAnsi" w:cstheme="minorHAnsi"/>
          <w:color w:val="020202"/>
          <w:spacing w:val="18"/>
          <w:w w:val="8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6"/>
        </w:rPr>
        <w:t>G</w:t>
      </w:r>
      <w:r w:rsidRPr="00DC6BD7">
        <w:rPr>
          <w:rFonts w:asciiTheme="minorHAnsi" w:eastAsia="Arial" w:hAnsiTheme="minorHAnsi" w:cstheme="minorHAnsi"/>
          <w:color w:val="020202"/>
          <w:w w:val="8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2"/>
          <w:w w:val="8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67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</w:p>
    <w:p w14:paraId="6F357FA7" w14:textId="77777777" w:rsidR="00E64088" w:rsidRPr="00DC6BD7" w:rsidRDefault="00DC6BD7">
      <w:pPr>
        <w:spacing w:before="39" w:line="280" w:lineRule="auto"/>
        <w:ind w:left="1186" w:right="325" w:hanging="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6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0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w w:val="93"/>
        </w:rPr>
        <w:t>y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ill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fe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poss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w w:val="9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9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ill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us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eng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hyperlink r:id="rId11">
        <w:r w:rsidRPr="00DC6BD7">
          <w:rPr>
            <w:rFonts w:asciiTheme="minorHAnsi" w:eastAsia="Arial" w:hAnsiTheme="minorHAnsi" w:cstheme="minorHAnsi"/>
            <w:color w:val="0202FF"/>
            <w:spacing w:val="-2"/>
            <w:w w:val="104"/>
          </w:rPr>
          <w:t>ww</w:t>
        </w:r>
        <w:r w:rsidRPr="00DC6BD7">
          <w:rPr>
            <w:rFonts w:asciiTheme="minorHAnsi" w:eastAsia="Arial" w:hAnsiTheme="minorHAnsi" w:cstheme="minorHAnsi"/>
            <w:color w:val="0202FF"/>
            <w:spacing w:val="-3"/>
            <w:w w:val="104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4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4"/>
          </w:rPr>
          <w:t>s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4"/>
          </w:rPr>
          <w:t>i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4"/>
          </w:rPr>
          <w:t>mp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4"/>
          </w:rPr>
          <w:t>l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4"/>
          </w:rPr>
          <w:t>yh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4"/>
          </w:rPr>
          <w:t>ir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4"/>
          </w:rPr>
          <w:t>ed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4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w w:val="104"/>
          </w:rPr>
          <w:t>c</w:t>
        </w:r>
        <w:r w:rsidRPr="00DC6BD7">
          <w:rPr>
            <w:rFonts w:asciiTheme="minorHAnsi" w:eastAsia="Arial" w:hAnsiTheme="minorHAnsi" w:cstheme="minorHAnsi"/>
            <w:color w:val="0202FF"/>
            <w:spacing w:val="-4"/>
            <w:w w:val="104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w w:val="104"/>
          </w:rPr>
          <w:t>m</w:t>
        </w:r>
      </w:hyperlink>
      <w:r w:rsidRPr="00DC6BD7">
        <w:rPr>
          <w:rFonts w:asciiTheme="minorHAnsi" w:eastAsia="Arial" w:hAnsiTheme="minorHAnsi" w:cstheme="minorHAnsi"/>
          <w:color w:val="0202FF"/>
          <w:spacing w:val="31"/>
          <w:w w:val="10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hyperlink r:id="rId12">
        <w:r w:rsidRPr="00DC6BD7">
          <w:rPr>
            <w:rFonts w:asciiTheme="minorHAnsi" w:eastAsia="Arial" w:hAnsiTheme="minorHAnsi" w:cstheme="minorHAnsi"/>
            <w:color w:val="0202FF"/>
            <w:spacing w:val="-3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2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3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1"/>
          </w:rPr>
          <w:t>.i</w:t>
        </w:r>
        <w:r w:rsidRPr="00DC6BD7">
          <w:rPr>
            <w:rFonts w:asciiTheme="minorHAnsi" w:eastAsia="Arial" w:hAnsiTheme="minorHAnsi" w:cstheme="minorHAnsi"/>
            <w:color w:val="0202FF"/>
            <w:spacing w:val="-2"/>
          </w:rPr>
          <w:t>ndeed</w:t>
        </w:r>
        <w:r w:rsidRPr="00DC6BD7">
          <w:rPr>
            <w:rFonts w:asciiTheme="minorHAnsi" w:eastAsia="Arial" w:hAnsiTheme="minorHAnsi" w:cstheme="minorHAnsi"/>
            <w:color w:val="0202FF"/>
            <w:spacing w:val="-1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</w:rPr>
          <w:t>c</w:t>
        </w:r>
        <w:r w:rsidRPr="00DC6BD7">
          <w:rPr>
            <w:rFonts w:asciiTheme="minorHAnsi" w:eastAsia="Arial" w:hAnsiTheme="minorHAnsi" w:cstheme="minorHAnsi"/>
            <w:color w:val="0202FF"/>
            <w:spacing w:val="-4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</w:rPr>
          <w:t>m</w:t>
        </w:r>
      </w:hyperlink>
      <w:r w:rsidRPr="00DC6BD7">
        <w:rPr>
          <w:rFonts w:asciiTheme="minorHAnsi" w:eastAsia="Arial" w:hAnsiTheme="minorHAnsi" w:cstheme="minorHAnsi"/>
          <w:color w:val="0202FF"/>
        </w:rPr>
        <w:t xml:space="preserve">  </w:t>
      </w:r>
      <w:r w:rsidRPr="00DC6BD7">
        <w:rPr>
          <w:rFonts w:asciiTheme="minorHAnsi" w:eastAsia="Arial" w:hAnsiTheme="minorHAnsi" w:cstheme="minorHAnsi"/>
          <w:color w:val="0202FF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w w:val="93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us</w:t>
      </w:r>
      <w:r w:rsidRPr="00DC6BD7">
        <w:rPr>
          <w:rFonts w:asciiTheme="minorHAnsi" w:eastAsia="Arial" w:hAnsiTheme="minorHAnsi" w:cstheme="minorHAnsi"/>
          <w:color w:val="020202"/>
          <w:w w:val="8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ze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ehens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hyperlink r:id="rId13">
        <w:r w:rsidRPr="00DC6BD7">
          <w:rPr>
            <w:rFonts w:asciiTheme="minorHAnsi" w:eastAsia="Arial" w:hAnsiTheme="minorHAnsi" w:cstheme="minorHAnsi"/>
            <w:color w:val="0202FF"/>
            <w:spacing w:val="-2"/>
            <w:w w:val="108"/>
          </w:rPr>
          <w:t>ww</w:t>
        </w:r>
        <w:r w:rsidRPr="00DC6BD7">
          <w:rPr>
            <w:rFonts w:asciiTheme="minorHAnsi" w:eastAsia="Arial" w:hAnsiTheme="minorHAnsi" w:cstheme="minorHAnsi"/>
            <w:color w:val="0202FF"/>
            <w:spacing w:val="-3"/>
            <w:w w:val="115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97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2"/>
          </w:rPr>
          <w:t>m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a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25"/>
          </w:rPr>
          <w:t>r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2"/>
          </w:rPr>
          <w:t>y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2"/>
          </w:rPr>
          <w:t>m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0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5"/>
          </w:rPr>
          <w:t>u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n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50"/>
          </w:rPr>
          <w:t>t</w:t>
        </w:r>
        <w:r w:rsidRPr="00DC6BD7">
          <w:rPr>
            <w:rFonts w:asciiTheme="minorHAnsi" w:eastAsia="Arial" w:hAnsiTheme="minorHAnsi" w:cstheme="minorHAnsi"/>
            <w:color w:val="1515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5"/>
          </w:rPr>
          <w:t>ed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u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67"/>
          </w:rPr>
          <w:t>/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93"/>
          </w:rPr>
          <w:t>c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96"/>
          </w:rPr>
          <w:t>a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ee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88"/>
          </w:rPr>
          <w:t>s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e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7"/>
          </w:rPr>
          <w:t>v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88"/>
          </w:rPr>
          <w:t>i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97"/>
          </w:rPr>
          <w:t>c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e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88"/>
          </w:rPr>
          <w:t>s</w:t>
        </w:r>
      </w:hyperlink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26F1064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29D4CDBB" w14:textId="77777777" w:rsidR="00E64088" w:rsidRPr="00DC6BD7" w:rsidRDefault="00DC6BD7">
      <w:pPr>
        <w:spacing w:line="280" w:lineRule="auto"/>
        <w:ind w:left="1181" w:right="138" w:hanging="35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87"/>
        </w:rPr>
        <w:t>b</w:t>
      </w:r>
      <w:r w:rsidRPr="00DC6BD7">
        <w:rPr>
          <w:rFonts w:asciiTheme="minorHAnsi" w:eastAsia="Arial" w:hAnsiTheme="minorHAnsi" w:cstheme="minorHAnsi"/>
          <w:color w:val="020202"/>
          <w:w w:val="87"/>
        </w:rPr>
        <w:t xml:space="preserve">)   </w:t>
      </w:r>
      <w:r w:rsidRPr="00DC6BD7">
        <w:rPr>
          <w:rFonts w:asciiTheme="minorHAnsi" w:eastAsia="Arial" w:hAnsiTheme="minorHAnsi" w:cstheme="minorHAnsi"/>
          <w:color w:val="020202"/>
          <w:spacing w:val="1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ar</w:t>
      </w:r>
      <w:r w:rsidRPr="00DC6BD7">
        <w:rPr>
          <w:rFonts w:asciiTheme="minorHAnsi" w:eastAsia="Arial" w:hAnsiTheme="minorHAnsi" w:cstheme="minorHAnsi"/>
          <w:color w:val="02020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om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hyperlink r:id="rId14">
        <w:r w:rsidRPr="00DC6BD7">
          <w:rPr>
            <w:rFonts w:asciiTheme="minorHAnsi" w:eastAsia="Arial" w:hAnsiTheme="minorHAnsi" w:cstheme="minorHAnsi"/>
            <w:color w:val="0202FF"/>
            <w:spacing w:val="-2"/>
            <w:w w:val="108"/>
          </w:rPr>
          <w:t>ww</w:t>
        </w:r>
        <w:r w:rsidRPr="00DC6BD7">
          <w:rPr>
            <w:rFonts w:asciiTheme="minorHAnsi" w:eastAsia="Arial" w:hAnsiTheme="minorHAnsi" w:cstheme="minorHAnsi"/>
            <w:color w:val="0202FF"/>
            <w:spacing w:val="-3"/>
            <w:w w:val="115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0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ne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41"/>
          </w:rPr>
          <w:t>t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0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5"/>
          </w:rPr>
          <w:t>n</w:t>
        </w:r>
        <w:r w:rsidRPr="00DC6BD7">
          <w:rPr>
            <w:rFonts w:asciiTheme="minorHAnsi" w:eastAsia="Arial" w:hAnsiTheme="minorHAnsi" w:cstheme="minorHAnsi"/>
            <w:color w:val="0202FF"/>
            <w:w w:val="115"/>
          </w:rPr>
          <w:t>l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15"/>
          </w:rPr>
          <w:t>i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n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5"/>
          </w:rPr>
          <w:t>e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4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202FF"/>
            <w:w w:val="88"/>
          </w:rPr>
          <w:t>g</w:t>
        </w:r>
      </w:hyperlink>
      <w:r w:rsidRPr="00DC6BD7">
        <w:rPr>
          <w:rFonts w:asciiTheme="minorHAnsi" w:eastAsia="Arial" w:hAnsiTheme="minorHAnsi" w:cstheme="minorHAnsi"/>
          <w:color w:val="0202FF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 xml:space="preserve">r </w:t>
      </w:r>
      <w:hyperlink r:id="rId15">
        <w:r w:rsidRPr="00DC6BD7">
          <w:rPr>
            <w:rFonts w:asciiTheme="minorHAnsi" w:eastAsia="Arial" w:hAnsiTheme="minorHAnsi" w:cstheme="minorHAnsi"/>
            <w:color w:val="0202FF"/>
            <w:spacing w:val="-2"/>
            <w:w w:val="108"/>
          </w:rPr>
          <w:t>ww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8"/>
          </w:rPr>
          <w:t>w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0"/>
          </w:rPr>
          <w:t>b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99"/>
          </w:rPr>
          <w:t>l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93"/>
          </w:rPr>
          <w:t>s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go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02"/>
          </w:rPr>
          <w:t>v</w:t>
        </w:r>
        <w:r w:rsidRPr="00DC6BD7">
          <w:rPr>
            <w:rFonts w:asciiTheme="minorHAnsi" w:eastAsia="Arial" w:hAnsiTheme="minorHAnsi" w:cstheme="minorHAnsi"/>
            <w:color w:val="0202FF"/>
            <w:spacing w:val="-1"/>
            <w:w w:val="167"/>
          </w:rPr>
          <w:t>/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1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10"/>
          </w:rPr>
          <w:t>o</w:t>
        </w:r>
        <w:r w:rsidRPr="00DC6BD7">
          <w:rPr>
            <w:rFonts w:asciiTheme="minorHAnsi" w:eastAsia="Arial" w:hAnsiTheme="minorHAnsi" w:cstheme="minorHAnsi"/>
            <w:color w:val="0202FF"/>
            <w:spacing w:val="-2"/>
            <w:w w:val="105"/>
          </w:rPr>
          <w:t>h</w:t>
        </w:r>
      </w:hyperlink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Thes</w:t>
      </w:r>
      <w:r w:rsidRPr="00DC6BD7">
        <w:rPr>
          <w:rFonts w:asciiTheme="minorHAnsi" w:eastAsia="Arial" w:hAnsiTheme="minorHAnsi" w:cstheme="minorHAnsi"/>
          <w:color w:val="02020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3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eb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5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cri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w w:val="89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w w:val="8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0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3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ski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l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eq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ire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63E54D15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6ECB09C6" w14:textId="77777777" w:rsidR="00E64088" w:rsidRPr="00DC6BD7" w:rsidRDefault="00DC6BD7">
      <w:pPr>
        <w:spacing w:line="280" w:lineRule="auto"/>
        <w:ind w:left="1186" w:right="248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c</w:t>
      </w:r>
      <w:r w:rsidRPr="00DC6BD7">
        <w:rPr>
          <w:rFonts w:asciiTheme="minorHAnsi" w:eastAsia="Arial" w:hAnsiTheme="minorHAnsi" w:cstheme="minorHAnsi"/>
          <w:color w:val="020202"/>
          <w:w w:val="81"/>
        </w:rPr>
        <w:t xml:space="preserve">)    </w:t>
      </w:r>
      <w:r w:rsidRPr="00DC6BD7">
        <w:rPr>
          <w:rFonts w:asciiTheme="minorHAnsi" w:eastAsia="Arial" w:hAnsiTheme="minorHAnsi" w:cstheme="minorHAnsi"/>
          <w:color w:val="020202"/>
          <w:spacing w:val="12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6"/>
        </w:rPr>
        <w:t>(Se</w:t>
      </w:r>
      <w:r w:rsidRPr="00DC6BD7">
        <w:rPr>
          <w:rFonts w:asciiTheme="minorHAnsi" w:eastAsia="Arial" w:hAnsiTheme="minorHAnsi" w:cstheme="minorHAnsi"/>
          <w:color w:val="020202"/>
          <w:w w:val="8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8"/>
          <w:w w:val="8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FF"/>
          <w:spacing w:val="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FF"/>
          <w:spacing w:val="4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FF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FF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8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FF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FF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8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9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8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8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98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w w:val="98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FF"/>
          <w:spacing w:val="31"/>
          <w:w w:val="9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6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116"/>
          <w:sz w:val="18"/>
          <w:szCs w:val="18"/>
        </w:rPr>
        <w:t>-</w:t>
      </w:r>
      <w:r w:rsidRPr="00DC6BD7">
        <w:rPr>
          <w:rFonts w:asciiTheme="minorHAnsi" w:eastAsia="Arial" w:hAnsiTheme="minorHAnsi" w:cstheme="minorHAnsi"/>
          <w:b/>
          <w:color w:val="0202FF"/>
          <w:spacing w:val="6"/>
          <w:w w:val="92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w w:val="10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FF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FF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4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w w:val="73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8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0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i</w:t>
      </w:r>
      <w:r w:rsidRPr="00DC6BD7">
        <w:rPr>
          <w:rFonts w:asciiTheme="minorHAnsi" w:eastAsia="Arial" w:hAnsiTheme="minorHAnsi" w:cstheme="minorHAnsi"/>
          <w:color w:val="020202"/>
          <w:w w:val="78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4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8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8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in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E42E763" w14:textId="77777777" w:rsidR="00E64088" w:rsidRPr="00DC6BD7" w:rsidRDefault="00E64088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67B3C7E9" w14:textId="77777777" w:rsidR="00E64088" w:rsidRPr="00DC6BD7" w:rsidRDefault="00DC6BD7">
      <w:pPr>
        <w:ind w:left="82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d</w:t>
      </w:r>
      <w:r w:rsidRPr="00DC6BD7">
        <w:rPr>
          <w:rFonts w:asciiTheme="minorHAnsi" w:eastAsia="Arial" w:hAnsiTheme="minorHAnsi" w:cstheme="minorHAnsi"/>
          <w:color w:val="020202"/>
          <w:w w:val="89"/>
        </w:rPr>
        <w:t xml:space="preserve">)   </w:t>
      </w:r>
      <w:r w:rsidRPr="00DC6BD7">
        <w:rPr>
          <w:rFonts w:asciiTheme="minorHAnsi" w:eastAsia="Arial" w:hAnsiTheme="minorHAnsi" w:cstheme="minorHAnsi"/>
          <w:color w:val="020202"/>
          <w:spacing w:val="15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ok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sz w:val="18"/>
          <w:szCs w:val="18"/>
        </w:rPr>
        <w:t>tr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sz w:val="18"/>
          <w:szCs w:val="18"/>
        </w:rPr>
        <w:t>sf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FF"/>
          <w:sz w:val="18"/>
          <w:szCs w:val="18"/>
        </w:rPr>
        <w:t xml:space="preserve">e </w:t>
      </w:r>
      <w:r w:rsidRPr="00DC6BD7">
        <w:rPr>
          <w:rFonts w:asciiTheme="minorHAnsi" w:eastAsia="Arial" w:hAnsiTheme="minorHAnsi" w:cstheme="minorHAnsi"/>
          <w:b/>
          <w:color w:val="0202FF"/>
          <w:spacing w:val="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FF"/>
          <w:w w:val="9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FF"/>
          <w:spacing w:val="6"/>
          <w:w w:val="9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FF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pacing w:val="28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FF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70914BA" w14:textId="77777777" w:rsidR="00E64088" w:rsidRPr="00DC6BD7" w:rsidRDefault="00E64088">
      <w:pPr>
        <w:spacing w:before="6" w:line="120" w:lineRule="exact"/>
        <w:rPr>
          <w:rFonts w:asciiTheme="minorHAnsi" w:hAnsiTheme="minorHAnsi" w:cstheme="minorHAnsi"/>
          <w:sz w:val="12"/>
          <w:szCs w:val="12"/>
        </w:rPr>
      </w:pPr>
    </w:p>
    <w:p w14:paraId="326D10A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D253595" w14:textId="77777777" w:rsidR="00E64088" w:rsidRPr="00DC6BD7" w:rsidRDefault="00DC6BD7">
      <w:pPr>
        <w:spacing w:line="311" w:lineRule="auto"/>
        <w:ind w:left="830" w:right="454" w:hanging="7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2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 xml:space="preserve">: 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Th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du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d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you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expe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enc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6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denc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 xml:space="preserve">o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pe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14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do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4"/>
          <w:w w:val="8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74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ee</w:t>
      </w:r>
      <w:r w:rsidRPr="00DC6BD7">
        <w:rPr>
          <w:rFonts w:asciiTheme="minorHAnsi" w:eastAsia="Arial" w:hAnsiTheme="minorHAnsi" w:cstheme="minorHAnsi"/>
          <w:b/>
          <w:color w:val="02020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.</w:t>
      </w:r>
    </w:p>
    <w:p w14:paraId="37855737" w14:textId="77777777" w:rsidR="00E64088" w:rsidRPr="00DC6BD7" w:rsidRDefault="00E64088">
      <w:pPr>
        <w:spacing w:before="7" w:line="240" w:lineRule="exact"/>
        <w:rPr>
          <w:rFonts w:asciiTheme="minorHAnsi" w:hAnsiTheme="minorHAnsi" w:cstheme="minorHAnsi"/>
          <w:sz w:val="24"/>
          <w:szCs w:val="24"/>
        </w:rPr>
      </w:pPr>
    </w:p>
    <w:p w14:paraId="116FBAC4" w14:textId="77777777" w:rsidR="00E64088" w:rsidRPr="00DC6BD7" w:rsidRDefault="00DC6BD7">
      <w:pPr>
        <w:ind w:left="83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</w:p>
    <w:p w14:paraId="065CA642" w14:textId="77777777" w:rsidR="00E64088" w:rsidRPr="00DC6BD7" w:rsidRDefault="00DC6BD7">
      <w:pPr>
        <w:spacing w:before="21"/>
        <w:ind w:left="1555"/>
        <w:rPr>
          <w:rFonts w:asciiTheme="minorHAnsi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  <w:r w:rsidRPr="00DC6BD7">
        <w:rPr>
          <w:rFonts w:asciiTheme="minorHAnsi" w:eastAsia="Arial" w:hAnsiTheme="minorHAnsi" w:cstheme="minorHAnsi"/>
          <w:color w:val="020202"/>
        </w:rPr>
        <w:t xml:space="preserve">  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2"/>
          <w:w w:val="90"/>
          <w:sz w:val="22"/>
          <w:szCs w:val="22"/>
        </w:rPr>
        <w:t>S</w:t>
      </w:r>
      <w:r w:rsidRPr="00DC6BD7">
        <w:rPr>
          <w:rFonts w:asciiTheme="minorHAnsi" w:hAnsiTheme="minorHAnsi" w:cstheme="minorHAnsi"/>
          <w:i/>
          <w:color w:val="020202"/>
          <w:spacing w:val="-17"/>
          <w:w w:val="185"/>
          <w:sz w:val="22"/>
          <w:szCs w:val="22"/>
        </w:rPr>
        <w:t>t</w:t>
      </w:r>
      <w:r w:rsidRPr="00DC6BD7">
        <w:rPr>
          <w:rFonts w:asciiTheme="minorHAnsi" w:hAnsiTheme="minorHAnsi" w:cstheme="minorHAnsi"/>
          <w:i/>
          <w:color w:val="020202"/>
          <w:w w:val="127"/>
          <w:sz w:val="22"/>
          <w:szCs w:val="22"/>
        </w:rPr>
        <w:t>udent</w:t>
      </w:r>
      <w:r w:rsidRPr="00DC6BD7">
        <w:rPr>
          <w:rFonts w:asciiTheme="minorHAnsi" w:hAnsiTheme="minorHAnsi" w:cstheme="minorHAnsi"/>
          <w:i/>
          <w:color w:val="020202"/>
          <w:spacing w:val="2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2"/>
          <w:w w:val="77"/>
          <w:sz w:val="22"/>
          <w:szCs w:val="22"/>
        </w:rPr>
        <w:t>F</w:t>
      </w:r>
      <w:r w:rsidRPr="00DC6BD7">
        <w:rPr>
          <w:rFonts w:asciiTheme="minorHAnsi" w:hAnsiTheme="minorHAnsi" w:cstheme="minorHAnsi"/>
          <w:i/>
          <w:color w:val="020202"/>
          <w:spacing w:val="2"/>
          <w:w w:val="110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20202"/>
          <w:w w:val="129"/>
          <w:sz w:val="22"/>
          <w:szCs w:val="22"/>
        </w:rPr>
        <w:t>ont</w:t>
      </w:r>
      <w:r w:rsidRPr="00DC6BD7">
        <w:rPr>
          <w:rFonts w:asciiTheme="minorHAnsi" w:hAnsiTheme="minorHAnsi" w:cstheme="minorHAnsi"/>
          <w:i/>
          <w:color w:val="020202"/>
          <w:spacing w:val="-19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4"/>
          <w:sz w:val="22"/>
          <w:szCs w:val="22"/>
        </w:rPr>
        <w:t>D</w:t>
      </w:r>
      <w:r w:rsidRPr="00DC6BD7">
        <w:rPr>
          <w:rFonts w:asciiTheme="minorHAnsi" w:hAnsiTheme="minorHAnsi" w:cstheme="minorHAnsi"/>
          <w:i/>
          <w:color w:val="020202"/>
          <w:sz w:val="22"/>
          <w:szCs w:val="22"/>
        </w:rPr>
        <w:t>esk</w:t>
      </w:r>
      <w:r w:rsidRPr="00DC6BD7">
        <w:rPr>
          <w:rFonts w:asciiTheme="minorHAnsi" w:hAnsiTheme="minorHAnsi" w:cstheme="minorHAnsi"/>
          <w:i/>
          <w:color w:val="020202"/>
          <w:spacing w:val="10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3"/>
          <w:w w:val="98"/>
          <w:sz w:val="22"/>
          <w:szCs w:val="22"/>
        </w:rPr>
        <w:t>A</w:t>
      </w:r>
      <w:r w:rsidRPr="00DC6BD7">
        <w:rPr>
          <w:rFonts w:asciiTheme="minorHAnsi" w:hAnsiTheme="minorHAnsi" w:cstheme="minorHAnsi"/>
          <w:i/>
          <w:color w:val="020202"/>
          <w:w w:val="182"/>
          <w:sz w:val="22"/>
          <w:szCs w:val="22"/>
        </w:rPr>
        <w:t>it</w:t>
      </w:r>
      <w:r w:rsidRPr="00DC6BD7">
        <w:rPr>
          <w:rFonts w:asciiTheme="minorHAnsi" w:hAnsiTheme="minorHAnsi" w:cstheme="minorHAnsi"/>
          <w:i/>
          <w:color w:val="020202"/>
          <w:spacing w:val="-19"/>
          <w:w w:val="182"/>
          <w:sz w:val="22"/>
          <w:szCs w:val="22"/>
        </w:rPr>
        <w:t>o</w:t>
      </w:r>
      <w:r w:rsidRPr="00DC6BD7">
        <w:rPr>
          <w:rFonts w:asciiTheme="minorHAnsi" w:hAnsiTheme="minorHAnsi" w:cstheme="minorHAnsi"/>
          <w:i/>
          <w:color w:val="020202"/>
          <w:w w:val="226"/>
          <w:sz w:val="22"/>
          <w:szCs w:val="22"/>
        </w:rPr>
        <w:t>nt</w:t>
      </w:r>
    </w:p>
    <w:p w14:paraId="2B62D62B" w14:textId="77777777" w:rsidR="00E64088" w:rsidRPr="00DC6BD7" w:rsidRDefault="00DC6BD7">
      <w:pPr>
        <w:spacing w:before="33"/>
        <w:ind w:left="154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6"/>
          <w:w w:val="8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i/>
          <w:color w:val="020202"/>
          <w:w w:val="190"/>
          <w:sz w:val="18"/>
          <w:szCs w:val="18"/>
        </w:rPr>
        <w:t>ouunco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9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20202"/>
          <w:w w:val="183"/>
          <w:sz w:val="18"/>
          <w:szCs w:val="18"/>
        </w:rPr>
        <w:t>ov</w:t>
      </w:r>
    </w:p>
    <w:p w14:paraId="09BEFF33" w14:textId="77777777" w:rsidR="00E64088" w:rsidRPr="00DC6BD7" w:rsidRDefault="00DC6BD7">
      <w:pPr>
        <w:spacing w:before="39"/>
        <w:ind w:left="153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</w:p>
    <w:p w14:paraId="7F50F741" w14:textId="77777777" w:rsidR="00E64088" w:rsidRPr="00DC6BD7" w:rsidRDefault="00DC6BD7">
      <w:pPr>
        <w:spacing w:before="53"/>
        <w:ind w:left="1915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hAnsiTheme="minorHAnsi" w:cstheme="minorHAnsi"/>
          <w:i/>
          <w:color w:val="020202"/>
          <w:sz w:val="22"/>
          <w:szCs w:val="22"/>
        </w:rPr>
        <w:t xml:space="preserve">•    </w:t>
      </w:r>
      <w:r w:rsidRPr="00DC6BD7">
        <w:rPr>
          <w:rFonts w:asciiTheme="minorHAnsi" w:hAnsiTheme="minorHAnsi" w:cstheme="minorHAnsi"/>
          <w:i/>
          <w:color w:val="020202"/>
          <w:spacing w:val="18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-5"/>
          <w:w w:val="102"/>
          <w:sz w:val="22"/>
          <w:szCs w:val="22"/>
        </w:rPr>
        <w:t>T</w:t>
      </w:r>
      <w:r w:rsidRPr="00DC6BD7">
        <w:rPr>
          <w:rFonts w:asciiTheme="minorHAnsi" w:hAnsiTheme="minorHAnsi" w:cstheme="minorHAnsi"/>
          <w:i/>
          <w:color w:val="020202"/>
          <w:w w:val="112"/>
          <w:sz w:val="22"/>
          <w:szCs w:val="22"/>
        </w:rPr>
        <w:t>cUke</w:t>
      </w:r>
      <w:r w:rsidRPr="00DC6BD7">
        <w:rPr>
          <w:rFonts w:asciiTheme="minorHAnsi" w:hAnsiTheme="minorHAnsi" w:cstheme="minorHAnsi"/>
          <w:i/>
          <w:color w:val="020202"/>
          <w:spacing w:val="-5"/>
          <w:w w:val="112"/>
          <w:sz w:val="22"/>
          <w:szCs w:val="22"/>
        </w:rPr>
        <w:t>d</w:t>
      </w:r>
      <w:r w:rsidRPr="00DC6BD7">
        <w:rPr>
          <w:rFonts w:asciiTheme="minorHAnsi" w:hAnsiTheme="minorHAnsi" w:cstheme="minorHAnsi"/>
          <w:i/>
          <w:color w:val="020202"/>
          <w:spacing w:val="-1"/>
          <w:w w:val="112"/>
          <w:sz w:val="22"/>
          <w:szCs w:val="22"/>
        </w:rPr>
        <w:t>w</w:t>
      </w:r>
      <w:r w:rsidRPr="00DC6BD7">
        <w:rPr>
          <w:rFonts w:asciiTheme="minorHAnsi" w:hAnsiTheme="minorHAnsi" w:cstheme="minorHAnsi"/>
          <w:i/>
          <w:color w:val="020202"/>
          <w:w w:val="524"/>
          <w:sz w:val="22"/>
          <w:szCs w:val="22"/>
        </w:rPr>
        <w:t>t</w:t>
      </w:r>
      <w:r w:rsidRPr="00DC6BD7">
        <w:rPr>
          <w:rFonts w:asciiTheme="minorHAnsi" w:hAnsiTheme="minorHAnsi" w:cstheme="minorHAnsi"/>
          <w:i/>
          <w:color w:val="020202"/>
          <w:spacing w:val="-19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w w:val="89"/>
          <w:sz w:val="22"/>
          <w:szCs w:val="22"/>
        </w:rPr>
        <w:t>cust</w:t>
      </w:r>
      <w:r w:rsidRPr="00DC6BD7">
        <w:rPr>
          <w:rFonts w:asciiTheme="minorHAnsi" w:hAnsiTheme="minorHAnsi" w:cstheme="minorHAnsi"/>
          <w:i/>
          <w:color w:val="020202"/>
          <w:spacing w:val="-15"/>
          <w:w w:val="89"/>
          <w:sz w:val="22"/>
          <w:szCs w:val="22"/>
        </w:rPr>
        <w:t>o</w:t>
      </w:r>
      <w:r w:rsidRPr="00DC6BD7">
        <w:rPr>
          <w:rFonts w:asciiTheme="minorHAnsi" w:hAnsiTheme="minorHAnsi" w:cstheme="minorHAnsi"/>
          <w:i/>
          <w:color w:val="020202"/>
          <w:w w:val="150"/>
          <w:sz w:val="22"/>
          <w:szCs w:val="22"/>
        </w:rPr>
        <w:t>me</w:t>
      </w:r>
      <w:r w:rsidRPr="00DC6BD7">
        <w:rPr>
          <w:rFonts w:asciiTheme="minorHAnsi" w:hAnsiTheme="minorHAnsi" w:cstheme="minorHAnsi"/>
          <w:i/>
          <w:color w:val="020202"/>
          <w:spacing w:val="6"/>
          <w:w w:val="150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20202"/>
          <w:w w:val="115"/>
          <w:sz w:val="22"/>
          <w:szCs w:val="22"/>
        </w:rPr>
        <w:t>s</w:t>
      </w:r>
      <w:r w:rsidRPr="00DC6BD7">
        <w:rPr>
          <w:rFonts w:asciiTheme="minorHAnsi" w:hAnsiTheme="minorHAnsi" w:cstheme="minorHAnsi"/>
          <w:i/>
          <w:color w:val="020202"/>
          <w:spacing w:val="-14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w w:val="139"/>
          <w:sz w:val="22"/>
          <w:szCs w:val="22"/>
        </w:rPr>
        <w:t>at</w:t>
      </w:r>
      <w:r w:rsidRPr="00DC6BD7">
        <w:rPr>
          <w:rFonts w:asciiTheme="minorHAnsi" w:hAnsiTheme="minorHAnsi" w:cstheme="minorHAnsi"/>
          <w:i/>
          <w:color w:val="020202"/>
          <w:spacing w:val="-40"/>
          <w:w w:val="139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</w:rPr>
        <w:t>the</w:t>
      </w:r>
      <w:r w:rsidRPr="00DC6BD7">
        <w:rPr>
          <w:rFonts w:asciiTheme="minorHAnsi" w:eastAsia="Arial" w:hAnsiTheme="minorHAnsi" w:cstheme="minorHAnsi"/>
          <w:i/>
          <w:color w:val="020202"/>
          <w:spacing w:val="46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w w:val="113"/>
          <w:sz w:val="22"/>
          <w:szCs w:val="22"/>
        </w:rPr>
        <w:t>f</w:t>
      </w:r>
      <w:r w:rsidRPr="00DC6BD7">
        <w:rPr>
          <w:rFonts w:asciiTheme="minorHAnsi" w:hAnsiTheme="minorHAnsi" w:cstheme="minorHAnsi"/>
          <w:i/>
          <w:color w:val="020202"/>
          <w:spacing w:val="4"/>
          <w:w w:val="113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20202"/>
          <w:w w:val="113"/>
          <w:sz w:val="22"/>
          <w:szCs w:val="22"/>
        </w:rPr>
        <w:t>ont</w:t>
      </w:r>
      <w:r w:rsidRPr="00DC6BD7">
        <w:rPr>
          <w:rFonts w:asciiTheme="minorHAnsi" w:hAnsiTheme="minorHAnsi" w:cstheme="minorHAnsi"/>
          <w:i/>
          <w:color w:val="020202"/>
          <w:spacing w:val="26"/>
          <w:w w:val="113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w w:val="113"/>
          <w:sz w:val="22"/>
          <w:szCs w:val="22"/>
        </w:rPr>
        <w:t>desk</w:t>
      </w:r>
    </w:p>
    <w:p w14:paraId="602A6D80" w14:textId="77777777" w:rsidR="00E64088" w:rsidRPr="00DC6BD7" w:rsidRDefault="00DC6BD7">
      <w:pPr>
        <w:spacing w:before="43" w:line="240" w:lineRule="exact"/>
        <w:ind w:left="1915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i/>
          <w:color w:val="020202"/>
          <w:position w:val="-1"/>
          <w:sz w:val="18"/>
          <w:szCs w:val="18"/>
        </w:rPr>
        <w:t xml:space="preserve">•    </w:t>
      </w:r>
      <w:r w:rsidRPr="00DC6BD7">
        <w:rPr>
          <w:rFonts w:asciiTheme="minorHAnsi" w:eastAsia="Arial" w:hAnsiTheme="minorHAnsi" w:cstheme="minorHAnsi"/>
          <w:i/>
          <w:color w:val="020202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spacing w:val="-2"/>
          <w:w w:val="12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5"/>
          <w:position w:val="-1"/>
          <w:sz w:val="18"/>
          <w:szCs w:val="18"/>
        </w:rPr>
        <w:t>v&amp;</w:t>
      </w:r>
      <w:r w:rsidRPr="00DC6BD7">
        <w:rPr>
          <w:rFonts w:asciiTheme="minorHAnsi" w:eastAsia="Arial" w:hAnsiTheme="minorHAnsi" w:cstheme="minorHAnsi"/>
          <w:color w:val="020202"/>
          <w:spacing w:val="-16"/>
          <w:w w:val="115"/>
          <w:position w:val="-1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020202"/>
          <w:w w:val="13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0"/>
          <w:w w:val="138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  <w:w w:val="286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i/>
          <w:color w:val="020202"/>
          <w:spacing w:val="3"/>
          <w:w w:val="88"/>
          <w:position w:val="-1"/>
          <w:sz w:val="22"/>
          <w:szCs w:val="22"/>
        </w:rPr>
        <w:t>p</w:t>
      </w:r>
      <w:r w:rsidRPr="00DC6BD7">
        <w:rPr>
          <w:rFonts w:asciiTheme="minorHAnsi" w:eastAsia="Arial" w:hAnsiTheme="minorHAnsi" w:cstheme="minorHAnsi"/>
          <w:i/>
          <w:color w:val="020202"/>
          <w:w w:val="123"/>
          <w:position w:val="-1"/>
          <w:sz w:val="22"/>
          <w:szCs w:val="22"/>
        </w:rPr>
        <w:t>hone</w:t>
      </w:r>
    </w:p>
    <w:p w14:paraId="56B7AF20" w14:textId="77777777" w:rsidR="00E64088" w:rsidRPr="00DC6BD7" w:rsidRDefault="00DC6BD7">
      <w:pPr>
        <w:spacing w:line="300" w:lineRule="exact"/>
        <w:ind w:left="1915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hAnsiTheme="minorHAnsi" w:cstheme="minorHAnsi"/>
          <w:i/>
          <w:color w:val="020202"/>
          <w:w w:val="72"/>
          <w:sz w:val="30"/>
          <w:szCs w:val="30"/>
        </w:rPr>
        <w:t xml:space="preserve">•    </w:t>
      </w:r>
      <w:r w:rsidRPr="00DC6BD7">
        <w:rPr>
          <w:rFonts w:asciiTheme="minorHAnsi" w:hAnsiTheme="minorHAnsi" w:cstheme="minorHAnsi"/>
          <w:i/>
          <w:color w:val="020202"/>
          <w:spacing w:val="19"/>
          <w:w w:val="72"/>
          <w:sz w:val="30"/>
          <w:szCs w:val="30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spacing w:val="4"/>
          <w:w w:val="231"/>
          <w:sz w:val="30"/>
          <w:szCs w:val="30"/>
        </w:rPr>
        <w:t>r</w:t>
      </w:r>
      <w:r w:rsidRPr="00DC6BD7">
        <w:rPr>
          <w:rFonts w:asciiTheme="minorHAnsi" w:hAnsiTheme="minorHAnsi" w:cstheme="minorHAnsi"/>
          <w:i/>
          <w:color w:val="020202"/>
          <w:w w:val="89"/>
          <w:sz w:val="30"/>
          <w:szCs w:val="30"/>
        </w:rPr>
        <w:t>ote</w:t>
      </w:r>
      <w:r w:rsidRPr="00DC6BD7">
        <w:rPr>
          <w:rFonts w:asciiTheme="minorHAnsi" w:hAnsiTheme="minorHAnsi" w:cstheme="minorHAnsi"/>
          <w:i/>
          <w:color w:val="020202"/>
          <w:spacing w:val="-36"/>
          <w:sz w:val="30"/>
          <w:szCs w:val="3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20202"/>
          <w:w w:val="169"/>
          <w:sz w:val="22"/>
          <w:szCs w:val="22"/>
        </w:rPr>
        <w:t>eols</w:t>
      </w:r>
      <w:r w:rsidRPr="00DC6BD7">
        <w:rPr>
          <w:rFonts w:asciiTheme="minorHAnsi" w:eastAsia="Arial" w:hAnsiTheme="minorHAnsi" w:cstheme="minorHAnsi"/>
          <w:i/>
          <w:color w:val="020202"/>
          <w:spacing w:val="-65"/>
          <w:w w:val="169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20202"/>
          <w:w w:val="118"/>
          <w:sz w:val="22"/>
          <w:szCs w:val="22"/>
        </w:rPr>
        <w:t>to</w:t>
      </w:r>
      <w:r w:rsidRPr="00DC6BD7">
        <w:rPr>
          <w:rFonts w:asciiTheme="minorHAnsi" w:hAnsiTheme="minorHAnsi" w:cstheme="minorHAnsi"/>
          <w:i/>
          <w:color w:val="020202"/>
          <w:spacing w:val="7"/>
          <w:w w:val="118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8"/>
          <w:sz w:val="22"/>
          <w:szCs w:val="22"/>
        </w:rPr>
        <w:t>cl~end</w:t>
      </w:r>
    </w:p>
    <w:p w14:paraId="5FC6407B" w14:textId="77777777" w:rsidR="00E64088" w:rsidRPr="00DC6BD7" w:rsidRDefault="00E64088">
      <w:pPr>
        <w:spacing w:before="1" w:line="240" w:lineRule="exact"/>
        <w:rPr>
          <w:rFonts w:asciiTheme="minorHAnsi" w:hAnsiTheme="minorHAnsi" w:cstheme="minorHAnsi"/>
          <w:sz w:val="24"/>
          <w:szCs w:val="24"/>
        </w:rPr>
      </w:pPr>
    </w:p>
    <w:p w14:paraId="53A49110" w14:textId="77777777" w:rsidR="00E64088" w:rsidRPr="00DC6BD7" w:rsidRDefault="00DC6BD7">
      <w:pPr>
        <w:spacing w:line="311" w:lineRule="auto"/>
        <w:ind w:left="826" w:right="122" w:hanging="725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3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 xml:space="preserve">: 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2"/>
          <w:sz w:val="18"/>
          <w:szCs w:val="18"/>
        </w:rPr>
        <w:t>oo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4"/>
          <w:w w:val="9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ac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9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w w:val="10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6"/>
          <w:sz w:val="18"/>
          <w:szCs w:val="18"/>
        </w:rPr>
        <w:t>he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6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w w:val="9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oye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2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 xml:space="preserve">s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1"/>
          <w:sz w:val="18"/>
          <w:szCs w:val="18"/>
        </w:rPr>
        <w:t>sk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ill</w:t>
      </w:r>
      <w:r w:rsidRPr="00DC6BD7">
        <w:rPr>
          <w:rFonts w:asciiTheme="minorHAnsi" w:eastAsia="Arial" w:hAnsiTheme="minorHAnsi" w:cstheme="minorHAnsi"/>
          <w:b/>
          <w:color w:val="020202"/>
          <w:spacing w:val="38"/>
          <w:w w:val="9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Se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ac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9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w w:val="9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cu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)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. </w:t>
      </w:r>
      <w:r w:rsidRPr="00DC6BD7">
        <w:rPr>
          <w:rFonts w:asciiTheme="minorHAnsi" w:eastAsia="Arial" w:hAnsiTheme="minorHAnsi" w:cstheme="minorHAnsi"/>
          <w:b/>
          <w:color w:val="020202"/>
          <w:spacing w:val="3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No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9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w w:val="10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w w:val="10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0"/>
          <w:sz w:val="18"/>
          <w:szCs w:val="18"/>
        </w:rPr>
        <w:t>PRESEN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0"/>
          <w:sz w:val="18"/>
          <w:szCs w:val="18"/>
        </w:rPr>
        <w:t>TENS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4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6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3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w w:val="10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3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>PAS</w:t>
      </w:r>
      <w:r w:rsidRPr="00DC6BD7">
        <w:rPr>
          <w:rFonts w:asciiTheme="minorHAnsi" w:eastAsia="Arial" w:hAnsiTheme="minorHAnsi" w:cstheme="minorHAnsi"/>
          <w:b/>
          <w:color w:val="020202"/>
          <w:w w:val="8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w w:val="8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9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7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ng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12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 xml:space="preserve">g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9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8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.</w:t>
      </w:r>
    </w:p>
    <w:p w14:paraId="6B5DFF9B" w14:textId="77777777" w:rsidR="00E64088" w:rsidRPr="00DC6BD7" w:rsidRDefault="00E64088">
      <w:pPr>
        <w:spacing w:before="3" w:line="180" w:lineRule="exact"/>
        <w:rPr>
          <w:rFonts w:asciiTheme="minorHAnsi" w:hAnsiTheme="minorHAnsi" w:cstheme="minorHAnsi"/>
          <w:sz w:val="19"/>
          <w:szCs w:val="19"/>
        </w:rPr>
      </w:pPr>
    </w:p>
    <w:p w14:paraId="1023D3A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97A4D6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3F8760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DD4F64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DF91F3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92F72E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C56B273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C1C1C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C1C1C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C1C1C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13</w:t>
      </w:r>
    </w:p>
    <w:p w14:paraId="4508ACA9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pgSz w:w="12240" w:h="15840"/>
          <w:pgMar w:top="1080" w:right="70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Usrey</w:t>
      </w:r>
    </w:p>
    <w:p w14:paraId="78D4A2C9" w14:textId="77777777" w:rsidR="00E64088" w:rsidRPr="00DC6BD7" w:rsidRDefault="00DC6BD7">
      <w:pPr>
        <w:spacing w:before="73"/>
        <w:ind w:left="855" w:right="-47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pacing w:val="7"/>
          <w:w w:val="66"/>
          <w:sz w:val="18"/>
          <w:szCs w:val="18"/>
        </w:rPr>
        <w:lastRenderedPageBreak/>
        <w:t>E</w:t>
      </w:r>
      <w:r w:rsidRPr="00DC6BD7">
        <w:rPr>
          <w:rFonts w:asciiTheme="minorHAnsi" w:eastAsia="Arial" w:hAnsiTheme="minorHAnsi" w:cstheme="minorHAnsi"/>
          <w:color w:val="040404"/>
          <w:spacing w:val="9"/>
          <w:w w:val="97"/>
          <w:sz w:val="18"/>
          <w:szCs w:val="18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10"/>
          <w:w w:val="9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6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0"/>
          <w:w w:val="10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4"/>
          <w:w w:val="11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0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70"/>
          <w:sz w:val="18"/>
          <w:szCs w:val="18"/>
        </w:rPr>
        <w:t>:</w:t>
      </w:r>
    </w:p>
    <w:p w14:paraId="1075FF98" w14:textId="77777777" w:rsidR="00E64088" w:rsidRPr="00DC6BD7" w:rsidRDefault="00DC6BD7">
      <w:pPr>
        <w:spacing w:before="2" w:line="140" w:lineRule="exact"/>
        <w:rPr>
          <w:rFonts w:asciiTheme="minorHAnsi" w:hAnsiTheme="minorHAnsi" w:cstheme="minorHAnsi"/>
          <w:sz w:val="14"/>
          <w:szCs w:val="14"/>
        </w:rPr>
      </w:pPr>
      <w:r w:rsidRPr="00DC6BD7">
        <w:rPr>
          <w:rFonts w:asciiTheme="minorHAnsi" w:hAnsiTheme="minorHAnsi" w:cstheme="minorHAnsi"/>
        </w:rPr>
        <w:br w:type="column"/>
      </w:r>
    </w:p>
    <w:p w14:paraId="19DB266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75C7856" w14:textId="77777777" w:rsidR="00E64088" w:rsidRPr="00DC6BD7" w:rsidRDefault="00DC6BD7">
      <w:pPr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spacing w:val="8"/>
          <w:w w:val="7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9"/>
          <w:w w:val="102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4"/>
          <w:w w:val="110"/>
          <w:sz w:val="18"/>
          <w:szCs w:val="18"/>
        </w:rPr>
        <w:t>il</w:t>
      </w:r>
      <w:r w:rsidRPr="00DC6BD7">
        <w:rPr>
          <w:rFonts w:asciiTheme="minorHAnsi" w:eastAsia="Arial" w:hAnsiTheme="minorHAnsi" w:cstheme="minorHAnsi"/>
          <w:color w:val="040404"/>
          <w:spacing w:val="4"/>
          <w:w w:val="12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color w:val="040404"/>
          <w:w w:val="79"/>
          <w:sz w:val="18"/>
          <w:szCs w:val="18"/>
        </w:rPr>
        <w:t>:</w:t>
      </w:r>
      <w:r w:rsidRPr="00DC6BD7">
        <w:rPr>
          <w:rFonts w:asciiTheme="minorHAnsi" w:eastAsia="Arial" w:hAnsiTheme="minorHAnsi" w:cstheme="minorHAnsi"/>
          <w:color w:val="0404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6"/>
          <w:w w:val="8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i/>
          <w:color w:val="040404"/>
          <w:w w:val="190"/>
          <w:sz w:val="18"/>
          <w:szCs w:val="18"/>
        </w:rPr>
        <w:t>ouunco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90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w w:val="183"/>
          <w:sz w:val="18"/>
          <w:szCs w:val="18"/>
        </w:rPr>
        <w:t>ov</w:t>
      </w:r>
    </w:p>
    <w:p w14:paraId="018142F4" w14:textId="77777777" w:rsidR="00E64088" w:rsidRPr="00DC6BD7" w:rsidRDefault="00DC6BD7">
      <w:pPr>
        <w:spacing w:before="43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:</w:t>
      </w:r>
    </w:p>
    <w:p w14:paraId="56F23799" w14:textId="77777777" w:rsidR="00E64088" w:rsidRPr="00DC6BD7" w:rsidRDefault="00DC6BD7">
      <w:pPr>
        <w:spacing w:before="53"/>
        <w:ind w:left="211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•   </w:t>
      </w:r>
      <w:r w:rsidRPr="00DC6BD7">
        <w:rPr>
          <w:rFonts w:asciiTheme="minorHAnsi" w:eastAsia="Arial" w:hAnsiTheme="minorHAnsi" w:cstheme="minorHAnsi"/>
          <w:color w:val="040404"/>
          <w:spacing w:val="44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color w:val="040404"/>
          <w:sz w:val="22"/>
          <w:szCs w:val="22"/>
        </w:rPr>
        <w:t>xe</w:t>
      </w:r>
      <w:r w:rsidRPr="00DC6BD7">
        <w:rPr>
          <w:rFonts w:asciiTheme="minorHAnsi" w:eastAsia="Arial" w:hAnsiTheme="minorHAnsi" w:cstheme="minorHAnsi"/>
          <w:color w:val="040404"/>
          <w:spacing w:val="-16"/>
          <w:sz w:val="22"/>
          <w:szCs w:val="22"/>
        </w:rPr>
        <w:t>r</w:t>
      </w:r>
      <w:r w:rsidRPr="00DC6BD7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cised </w:t>
      </w:r>
      <w:r w:rsidRPr="00DC6BD7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47"/>
          <w:sz w:val="18"/>
          <w:szCs w:val="18"/>
        </w:rPr>
        <w:t>comuunico</w:t>
      </w:r>
      <w:r w:rsidRPr="00DC6BD7">
        <w:rPr>
          <w:rFonts w:asciiTheme="minorHAnsi" w:eastAsia="Arial" w:hAnsiTheme="minorHAnsi" w:cstheme="minorHAnsi"/>
          <w:i/>
          <w:color w:val="040404"/>
          <w:spacing w:val="12"/>
          <w:w w:val="147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w w:val="147"/>
          <w:sz w:val="18"/>
          <w:szCs w:val="18"/>
        </w:rPr>
        <w:t>ov</w:t>
      </w:r>
      <w:r w:rsidRPr="00DC6BD7">
        <w:rPr>
          <w:rFonts w:asciiTheme="minorHAnsi" w:eastAsia="Arial" w:hAnsiTheme="minorHAnsi" w:cstheme="minorHAnsi"/>
          <w:i/>
          <w:color w:val="040404"/>
          <w:spacing w:val="-18"/>
          <w:w w:val="14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04"/>
          <w:sz w:val="22"/>
          <w:szCs w:val="22"/>
        </w:rPr>
        <w:t>skdls</w:t>
      </w:r>
    </w:p>
    <w:p w14:paraId="254BC1D3" w14:textId="77777777" w:rsidR="00E64088" w:rsidRPr="00DC6BD7" w:rsidRDefault="00DC6BD7">
      <w:pPr>
        <w:spacing w:before="20"/>
        <w:ind w:left="21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i/>
          <w:color w:val="040404"/>
        </w:rPr>
        <w:t xml:space="preserve">•    </w:t>
      </w:r>
      <w:r w:rsidRPr="00DC6BD7">
        <w:rPr>
          <w:rFonts w:asciiTheme="minorHAnsi" w:eastAsia="Arial" w:hAnsiTheme="minorHAnsi" w:cstheme="minorHAnsi"/>
          <w:b/>
          <w:i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b/>
          <w:i/>
          <w:color w:val="040404"/>
          <w:spacing w:val="-2"/>
          <w:w w:val="98"/>
        </w:rPr>
        <w:t>U</w:t>
      </w:r>
      <w:r w:rsidRPr="00DC6BD7">
        <w:rPr>
          <w:rFonts w:asciiTheme="minorHAnsi" w:eastAsia="Arial" w:hAnsiTheme="minorHAnsi" w:cstheme="minorHAnsi"/>
          <w:b/>
          <w:i/>
          <w:color w:val="040404"/>
          <w:spacing w:val="-66"/>
          <w:w w:val="250"/>
        </w:rPr>
        <w:t>t</w:t>
      </w:r>
      <w:r w:rsidRPr="00DC6BD7">
        <w:rPr>
          <w:rFonts w:asciiTheme="minorHAnsi" w:eastAsia="Arial" w:hAnsiTheme="minorHAnsi" w:cstheme="minorHAnsi"/>
          <w:b/>
          <w:i/>
          <w:color w:val="040404"/>
          <w:w w:val="152"/>
        </w:rPr>
        <w:t>lged</w:t>
      </w:r>
      <w:r w:rsidRPr="00DC6BD7">
        <w:rPr>
          <w:rFonts w:asciiTheme="minorHAnsi" w:eastAsia="Arial" w:hAnsiTheme="minorHAnsi" w:cstheme="minorHAnsi"/>
          <w:b/>
          <w:i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b/>
          <w:i/>
          <w:color w:val="040404"/>
          <w:spacing w:val="-25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126"/>
        </w:rPr>
        <w:t>communicat</w:t>
      </w:r>
      <w:r w:rsidRPr="00DC6BD7">
        <w:rPr>
          <w:rFonts w:asciiTheme="minorHAnsi" w:hAnsiTheme="minorHAnsi" w:cstheme="minorHAnsi"/>
          <w:i/>
          <w:color w:val="040404"/>
          <w:spacing w:val="5"/>
          <w:w w:val="126"/>
        </w:rPr>
        <w:t>i</w:t>
      </w:r>
      <w:r w:rsidRPr="00DC6BD7">
        <w:rPr>
          <w:rFonts w:asciiTheme="minorHAnsi" w:hAnsiTheme="minorHAnsi" w:cstheme="minorHAnsi"/>
          <w:i/>
          <w:color w:val="040404"/>
          <w:w w:val="175"/>
        </w:rPr>
        <w:t>on</w:t>
      </w:r>
      <w:r w:rsidRPr="00DC6BD7">
        <w:rPr>
          <w:rFonts w:asciiTheme="minorHAnsi" w:hAnsiTheme="minorHAnsi" w:cstheme="minorHAnsi"/>
          <w:i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26"/>
          <w:sz w:val="18"/>
          <w:szCs w:val="18"/>
        </w:rPr>
        <w:t>gkdU</w:t>
      </w:r>
    </w:p>
    <w:p w14:paraId="66578767" w14:textId="77777777" w:rsidR="00E64088" w:rsidRPr="00DC6BD7" w:rsidRDefault="00DC6BD7">
      <w:pPr>
        <w:spacing w:before="4" w:line="240" w:lineRule="exact"/>
        <w:ind w:left="211"/>
        <w:rPr>
          <w:rFonts w:asciiTheme="minorHAnsi" w:eastAsia="Arial" w:hAnsiTheme="minorHAnsi" w:cstheme="minorHAnsi"/>
          <w:sz w:val="22"/>
          <w:szCs w:val="22"/>
        </w:rPr>
        <w:sectPr w:rsidR="00E64088" w:rsidRPr="00DC6BD7">
          <w:pgSz w:w="12240" w:h="15840"/>
          <w:pgMar w:top="540" w:right="620" w:bottom="280" w:left="460" w:header="720" w:footer="720" w:gutter="0"/>
          <w:cols w:num="2" w:space="720" w:equalWidth="0">
            <w:col w:w="1635" w:space="80"/>
            <w:col w:w="9445"/>
          </w:cols>
        </w:sectPr>
      </w:pPr>
      <w:r w:rsidRPr="00DC6BD7">
        <w:rPr>
          <w:rFonts w:asciiTheme="minorHAnsi" w:eastAsia="Arial" w:hAnsiTheme="minorHAnsi" w:cstheme="minorHAnsi"/>
          <w:i/>
          <w:color w:val="040404"/>
          <w:position w:val="-1"/>
          <w:sz w:val="18"/>
          <w:szCs w:val="18"/>
        </w:rPr>
        <w:t xml:space="preserve">•     </w:t>
      </w:r>
      <w:r w:rsidRPr="00DC6BD7">
        <w:rPr>
          <w:rFonts w:asciiTheme="minorHAnsi" w:eastAsia="Arial" w:hAnsiTheme="minorHAnsi" w:cstheme="minorHAnsi"/>
          <w:i/>
          <w:color w:val="040404"/>
          <w:spacing w:val="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8"/>
          <w:w w:val="116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i/>
          <w:color w:val="040404"/>
          <w:w w:val="155"/>
          <w:position w:val="-1"/>
          <w:sz w:val="18"/>
          <w:szCs w:val="18"/>
        </w:rPr>
        <w:t>eongtr</w:t>
      </w:r>
      <w:r w:rsidRPr="00DC6BD7">
        <w:rPr>
          <w:rFonts w:asciiTheme="minorHAnsi" w:eastAsia="Arial" w:hAnsiTheme="minorHAnsi" w:cstheme="minorHAnsi"/>
          <w:i/>
          <w:color w:val="040404"/>
          <w:spacing w:val="-20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36"/>
          <w:position w:val="-1"/>
          <w:sz w:val="18"/>
          <w:szCs w:val="18"/>
        </w:rPr>
        <w:t>oted</w:t>
      </w:r>
      <w:r w:rsidRPr="00DC6BD7">
        <w:rPr>
          <w:rFonts w:asciiTheme="minorHAnsi" w:eastAsia="Arial" w:hAnsiTheme="minorHAnsi" w:cstheme="minorHAnsi"/>
          <w:i/>
          <w:color w:val="040404"/>
          <w:spacing w:val="51"/>
          <w:w w:val="13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78"/>
          <w:position w:val="-1"/>
          <w:sz w:val="18"/>
          <w:szCs w:val="18"/>
        </w:rPr>
        <w:t>couunco</w:t>
      </w:r>
      <w:r w:rsidRPr="00DC6BD7">
        <w:rPr>
          <w:rFonts w:asciiTheme="minorHAnsi" w:eastAsia="Arial" w:hAnsiTheme="minorHAnsi" w:cstheme="minorHAnsi"/>
          <w:i/>
          <w:color w:val="040404"/>
          <w:spacing w:val="11"/>
          <w:w w:val="178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w w:val="178"/>
          <w:position w:val="-1"/>
          <w:sz w:val="18"/>
          <w:szCs w:val="18"/>
        </w:rPr>
        <w:t>ov</w:t>
      </w:r>
      <w:r w:rsidRPr="00DC6BD7">
        <w:rPr>
          <w:rFonts w:asciiTheme="minorHAnsi" w:eastAsia="Arial" w:hAnsiTheme="minorHAnsi" w:cstheme="minorHAnsi"/>
          <w:i/>
          <w:color w:val="040404"/>
          <w:spacing w:val="-38"/>
          <w:w w:val="17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04"/>
          <w:position w:val="-1"/>
          <w:sz w:val="22"/>
          <w:szCs w:val="22"/>
        </w:rPr>
        <w:t>skdU</w:t>
      </w:r>
    </w:p>
    <w:p w14:paraId="46F26CC2" w14:textId="77777777" w:rsidR="00E64088" w:rsidRPr="00DC6BD7" w:rsidRDefault="00E64088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5D432F5B" w14:textId="77777777" w:rsidR="00E64088" w:rsidRPr="00DC6BD7" w:rsidRDefault="00DC6BD7">
      <w:pPr>
        <w:spacing w:before="34"/>
        <w:ind w:left="12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7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8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4</w:t>
      </w:r>
      <w:r w:rsidRPr="00DC6BD7">
        <w:rPr>
          <w:rFonts w:asciiTheme="minorHAnsi" w:eastAsia="Arial" w:hAnsiTheme="minorHAnsi" w:cstheme="minorHAnsi"/>
          <w:b/>
          <w:color w:val="040404"/>
          <w:w w:val="66"/>
        </w:rPr>
        <w:t>: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ri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you</w:t>
      </w:r>
      <w:r w:rsidRPr="00DC6BD7">
        <w:rPr>
          <w:rFonts w:asciiTheme="minorHAnsi" w:eastAsia="Arial" w:hAnsiTheme="minorHAnsi" w:cstheme="minorHAnsi"/>
          <w:b/>
          <w:color w:val="04040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bu</w:t>
      </w:r>
      <w:r w:rsidRPr="00DC6BD7">
        <w:rPr>
          <w:rFonts w:asciiTheme="minorHAnsi" w:eastAsia="Arial" w:hAnsiTheme="minorHAnsi" w:cstheme="minorHAnsi"/>
          <w:b/>
          <w:color w:val="040404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le</w:t>
      </w:r>
      <w:r w:rsidRPr="00DC6BD7">
        <w:rPr>
          <w:rFonts w:asciiTheme="minorHAnsi" w:eastAsia="Arial" w:hAnsiTheme="minorHAnsi" w:cstheme="minorHAnsi"/>
          <w:b/>
          <w:color w:val="040404"/>
        </w:rPr>
        <w:t xml:space="preserve">t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4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39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73"/>
        </w:rPr>
        <w:t>!</w:t>
      </w:r>
    </w:p>
    <w:p w14:paraId="757CB0F0" w14:textId="77777777" w:rsidR="00E64088" w:rsidRPr="00DC6BD7" w:rsidRDefault="00E64088">
      <w:pPr>
        <w:spacing w:before="19" w:line="260" w:lineRule="exact"/>
        <w:rPr>
          <w:rFonts w:asciiTheme="minorHAnsi" w:hAnsiTheme="minorHAnsi" w:cstheme="minorHAnsi"/>
          <w:sz w:val="26"/>
          <w:szCs w:val="26"/>
        </w:rPr>
      </w:pPr>
    </w:p>
    <w:p w14:paraId="4B9CE332" w14:textId="77777777" w:rsidR="00E64088" w:rsidRPr="00DC6BD7" w:rsidRDefault="00DC6BD7">
      <w:pPr>
        <w:ind w:left="846"/>
        <w:rPr>
          <w:rFonts w:asciiTheme="minorHAnsi" w:hAnsiTheme="minorHAnsi" w:cstheme="minorHAnsi"/>
          <w:sz w:val="22"/>
          <w:szCs w:val="22"/>
        </w:rPr>
      </w:pPr>
      <w:r w:rsidRPr="00DC6BD7">
        <w:rPr>
          <w:rFonts w:asciiTheme="minorHAnsi" w:hAnsiTheme="minorHAnsi" w:cstheme="minorHAnsi"/>
          <w:i/>
          <w:color w:val="040404"/>
          <w:w w:val="81"/>
          <w:sz w:val="22"/>
          <w:szCs w:val="22"/>
        </w:rPr>
        <w:t xml:space="preserve">•     </w:t>
      </w:r>
      <w:r w:rsidRPr="00DC6BD7">
        <w:rPr>
          <w:rFonts w:asciiTheme="minorHAnsi" w:hAnsiTheme="minorHAnsi" w:cstheme="minorHAnsi"/>
          <w:i/>
          <w:color w:val="040404"/>
          <w:spacing w:val="40"/>
          <w:w w:val="81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86"/>
          <w:sz w:val="22"/>
          <w:szCs w:val="22"/>
        </w:rPr>
        <w:t>E</w:t>
      </w:r>
      <w:r w:rsidRPr="00DC6BD7">
        <w:rPr>
          <w:rFonts w:asciiTheme="minorHAnsi" w:hAnsiTheme="minorHAnsi" w:cstheme="minorHAnsi"/>
          <w:i/>
          <w:color w:val="040404"/>
          <w:w w:val="115"/>
          <w:sz w:val="22"/>
          <w:szCs w:val="22"/>
        </w:rPr>
        <w:t>xe</w:t>
      </w:r>
      <w:r w:rsidRPr="00DC6BD7">
        <w:rPr>
          <w:rFonts w:asciiTheme="minorHAnsi" w:hAnsiTheme="minorHAnsi" w:cstheme="minorHAnsi"/>
          <w:i/>
          <w:color w:val="040404"/>
          <w:spacing w:val="-1"/>
          <w:w w:val="115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40404"/>
          <w:w w:val="118"/>
          <w:sz w:val="22"/>
          <w:szCs w:val="22"/>
        </w:rPr>
        <w:t>cised</w:t>
      </w:r>
      <w:r w:rsidRPr="00DC6BD7">
        <w:rPr>
          <w:rFonts w:asciiTheme="minorHAnsi" w:hAnsiTheme="minorHAnsi" w:cstheme="minorHAnsi"/>
          <w:i/>
          <w:color w:val="040404"/>
          <w:spacing w:val="-21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36"/>
          <w:sz w:val="18"/>
          <w:szCs w:val="18"/>
        </w:rPr>
        <w:t>conuuwucc</w:t>
      </w:r>
      <w:r w:rsidRPr="00DC6BD7">
        <w:rPr>
          <w:rFonts w:asciiTheme="minorHAnsi" w:eastAsia="Arial" w:hAnsiTheme="minorHAnsi" w:cstheme="minorHAnsi"/>
          <w:i/>
          <w:color w:val="040404"/>
          <w:spacing w:val="13"/>
          <w:w w:val="13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w w:val="181"/>
          <w:sz w:val="18"/>
          <w:szCs w:val="18"/>
        </w:rPr>
        <w:t>ov</w:t>
      </w:r>
      <w:r w:rsidRPr="00DC6BD7">
        <w:rPr>
          <w:rFonts w:asciiTheme="minorHAnsi" w:eastAsia="Arial" w:hAnsiTheme="minorHAnsi" w:cstheme="minorHAnsi"/>
          <w:i/>
          <w:color w:val="0404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30"/>
          <w:sz w:val="18"/>
          <w:szCs w:val="18"/>
        </w:rPr>
        <w:t>skUg</w:t>
      </w:r>
      <w:r w:rsidRPr="00DC6BD7">
        <w:rPr>
          <w:rFonts w:asciiTheme="minorHAnsi" w:eastAsia="Arial" w:hAnsiTheme="minorHAnsi" w:cstheme="minorHAnsi"/>
          <w:i/>
          <w:color w:val="040404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95"/>
          <w:sz w:val="22"/>
          <w:szCs w:val="22"/>
        </w:rPr>
        <w:t>w</w:t>
      </w:r>
      <w:r w:rsidRPr="00DC6BD7">
        <w:rPr>
          <w:rFonts w:asciiTheme="minorHAnsi" w:hAnsiTheme="minorHAnsi" w:cstheme="minorHAnsi"/>
          <w:i/>
          <w:color w:val="040404"/>
          <w:w w:val="134"/>
          <w:sz w:val="22"/>
          <w:szCs w:val="22"/>
        </w:rPr>
        <w:t>he</w:t>
      </w:r>
      <w:r w:rsidRPr="00DC6BD7">
        <w:rPr>
          <w:rFonts w:asciiTheme="minorHAnsi" w:hAnsiTheme="minorHAnsi" w:cstheme="minorHAnsi"/>
          <w:i/>
          <w:color w:val="040404"/>
          <w:spacing w:val="21"/>
          <w:w w:val="134"/>
          <w:sz w:val="22"/>
          <w:szCs w:val="22"/>
        </w:rPr>
        <w:t>n</w:t>
      </w:r>
      <w:r w:rsidRPr="00DC6BD7">
        <w:rPr>
          <w:rFonts w:asciiTheme="minorHAnsi" w:hAnsiTheme="minorHAnsi" w:cstheme="minorHAnsi"/>
          <w:i/>
          <w:color w:val="040404"/>
          <w:w w:val="65"/>
          <w:sz w:val="22"/>
          <w:szCs w:val="22"/>
        </w:rPr>
        <w:t>t</w:t>
      </w:r>
      <w:r w:rsidRPr="00DC6BD7">
        <w:rPr>
          <w:rFonts w:asciiTheme="minorHAnsi" w:hAnsiTheme="minorHAnsi" w:cstheme="minorHAnsi"/>
          <w:i/>
          <w:color w:val="040404"/>
          <w:spacing w:val="-25"/>
          <w:w w:val="65"/>
          <w:sz w:val="22"/>
          <w:szCs w:val="22"/>
        </w:rPr>
        <w:t>a</w:t>
      </w:r>
      <w:r w:rsidRPr="00DC6BD7">
        <w:rPr>
          <w:rFonts w:asciiTheme="minorHAnsi" w:hAnsiTheme="minorHAnsi" w:cstheme="minorHAnsi"/>
          <w:i/>
          <w:color w:val="040404"/>
          <w:w w:val="157"/>
          <w:sz w:val="22"/>
          <w:szCs w:val="22"/>
        </w:rPr>
        <w:t>lking</w:t>
      </w:r>
      <w:r w:rsidRPr="00DC6BD7">
        <w:rPr>
          <w:rFonts w:asciiTheme="minorHAnsi" w:hAnsiTheme="minorHAnsi" w:cstheme="minorHAnsi"/>
          <w:i/>
          <w:color w:val="040404"/>
          <w:spacing w:val="9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spacing w:val="-1"/>
          <w:sz w:val="22"/>
          <w:szCs w:val="22"/>
        </w:rPr>
        <w:t>w</w:t>
      </w:r>
      <w:r w:rsidRPr="00DC6BD7">
        <w:rPr>
          <w:rFonts w:asciiTheme="minorHAnsi" w:hAnsiTheme="minorHAnsi" w:cstheme="minorHAnsi"/>
          <w:i/>
          <w:color w:val="040404"/>
          <w:sz w:val="22"/>
          <w:szCs w:val="22"/>
        </w:rPr>
        <w:t>~th</w:t>
      </w:r>
      <w:r w:rsidRPr="00DC6BD7">
        <w:rPr>
          <w:rFonts w:asciiTheme="minorHAnsi" w:hAnsiTheme="minorHAnsi" w:cstheme="minorHAnsi"/>
          <w:i/>
          <w:color w:val="040404"/>
          <w:spacing w:val="8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91"/>
          <w:sz w:val="22"/>
          <w:szCs w:val="22"/>
        </w:rPr>
        <w:t>cust</w:t>
      </w:r>
      <w:r w:rsidRPr="00DC6BD7">
        <w:rPr>
          <w:rFonts w:asciiTheme="minorHAnsi" w:hAnsiTheme="minorHAnsi" w:cstheme="minorHAnsi"/>
          <w:i/>
          <w:color w:val="040404"/>
          <w:spacing w:val="-24"/>
          <w:w w:val="91"/>
          <w:sz w:val="22"/>
          <w:szCs w:val="22"/>
        </w:rPr>
        <w:t>o</w:t>
      </w:r>
      <w:r w:rsidRPr="00DC6BD7">
        <w:rPr>
          <w:rFonts w:asciiTheme="minorHAnsi" w:hAnsiTheme="minorHAnsi" w:cstheme="minorHAnsi"/>
          <w:i/>
          <w:color w:val="040404"/>
          <w:w w:val="154"/>
          <w:sz w:val="22"/>
          <w:szCs w:val="22"/>
        </w:rPr>
        <w:t>me</w:t>
      </w:r>
      <w:r w:rsidRPr="00DC6BD7">
        <w:rPr>
          <w:rFonts w:asciiTheme="minorHAnsi" w:hAnsiTheme="minorHAnsi" w:cstheme="minorHAnsi"/>
          <w:i/>
          <w:color w:val="040404"/>
          <w:spacing w:val="-8"/>
          <w:w w:val="154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40404"/>
          <w:w w:val="79"/>
          <w:sz w:val="22"/>
          <w:szCs w:val="22"/>
        </w:rPr>
        <w:t>s,</w:t>
      </w:r>
      <w:r w:rsidRPr="00DC6BD7">
        <w:rPr>
          <w:rFonts w:asciiTheme="minorHAnsi" w:hAnsiTheme="minorHAnsi" w:cstheme="minorHAnsi"/>
          <w:i/>
          <w:color w:val="040404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spacing w:val="-19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15"/>
          <w:sz w:val="18"/>
          <w:szCs w:val="18"/>
        </w:rPr>
        <w:t>ow8</w:t>
      </w:r>
      <w:r w:rsidRPr="00DC6BD7">
        <w:rPr>
          <w:rFonts w:asciiTheme="minorHAnsi" w:eastAsia="Arial" w:hAnsiTheme="minorHAnsi" w:cstheme="minorHAnsi"/>
          <w:color w:val="040404"/>
          <w:spacing w:val="-20"/>
          <w:w w:val="115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color w:val="171717"/>
          <w:w w:val="14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171717"/>
          <w:spacing w:val="-10"/>
          <w:w w:val="14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116"/>
          <w:sz w:val="18"/>
          <w:szCs w:val="18"/>
        </w:rPr>
        <w:t>~w</w:t>
      </w:r>
      <w:r w:rsidRPr="00DC6BD7">
        <w:rPr>
          <w:rFonts w:asciiTheme="minorHAnsi" w:eastAsia="Arial" w:hAnsiTheme="minorHAnsi" w:cstheme="minorHAnsi"/>
          <w:color w:val="040404"/>
          <w:spacing w:val="15"/>
          <w:w w:val="116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i/>
          <w:color w:val="040404"/>
          <w:spacing w:val="3"/>
          <w:w w:val="88"/>
          <w:sz w:val="22"/>
          <w:szCs w:val="22"/>
        </w:rPr>
        <w:t>p</w:t>
      </w:r>
      <w:r w:rsidRPr="00DC6BD7">
        <w:rPr>
          <w:rFonts w:asciiTheme="minorHAnsi" w:eastAsia="Arial" w:hAnsiTheme="minorHAnsi" w:cstheme="minorHAnsi"/>
          <w:i/>
          <w:color w:val="040404"/>
          <w:w w:val="124"/>
          <w:sz w:val="22"/>
          <w:szCs w:val="22"/>
        </w:rPr>
        <w:t>hone</w:t>
      </w:r>
      <w:r w:rsidRPr="00DC6BD7">
        <w:rPr>
          <w:rFonts w:asciiTheme="minorHAnsi" w:eastAsia="Arial" w:hAnsiTheme="minorHAnsi" w:cstheme="minorHAnsi"/>
          <w:i/>
          <w:color w:val="040404"/>
          <w:spacing w:val="-15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w w:val="134"/>
        </w:rPr>
        <w:t>ond</w:t>
      </w:r>
      <w:r w:rsidRPr="00DC6BD7">
        <w:rPr>
          <w:rFonts w:asciiTheme="minorHAnsi" w:eastAsia="Arial" w:hAnsiTheme="minorHAnsi" w:cstheme="minorHAnsi"/>
          <w:i/>
          <w:color w:val="040404"/>
          <w:spacing w:val="-27"/>
          <w:w w:val="134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95"/>
          <w:sz w:val="22"/>
          <w:szCs w:val="22"/>
        </w:rPr>
        <w:t>w</w:t>
      </w:r>
      <w:r w:rsidRPr="00DC6BD7">
        <w:rPr>
          <w:rFonts w:asciiTheme="minorHAnsi" w:hAnsiTheme="minorHAnsi" w:cstheme="minorHAnsi"/>
          <w:i/>
          <w:color w:val="171717"/>
          <w:spacing w:val="-1"/>
          <w:w w:val="124"/>
          <w:sz w:val="22"/>
          <w:szCs w:val="22"/>
        </w:rPr>
        <w:t>r</w:t>
      </w:r>
      <w:r w:rsidRPr="00DC6BD7">
        <w:rPr>
          <w:rFonts w:asciiTheme="minorHAnsi" w:hAnsiTheme="minorHAnsi" w:cstheme="minorHAnsi"/>
          <w:i/>
          <w:color w:val="040404"/>
          <w:spacing w:val="-59"/>
          <w:w w:val="365"/>
          <w:sz w:val="22"/>
          <w:szCs w:val="22"/>
        </w:rPr>
        <w:t>i</w:t>
      </w:r>
      <w:r w:rsidRPr="00DC6BD7">
        <w:rPr>
          <w:rFonts w:asciiTheme="minorHAnsi" w:hAnsiTheme="minorHAnsi" w:cstheme="minorHAnsi"/>
          <w:i/>
          <w:color w:val="040404"/>
          <w:w w:val="171"/>
          <w:sz w:val="22"/>
          <w:szCs w:val="22"/>
        </w:rPr>
        <w:t>ng</w:t>
      </w:r>
    </w:p>
    <w:p w14:paraId="5CC4C051" w14:textId="77777777" w:rsidR="00E64088" w:rsidRPr="00DC6BD7" w:rsidRDefault="00DC6BD7">
      <w:pPr>
        <w:spacing w:line="240" w:lineRule="exact"/>
        <w:ind w:left="1220"/>
        <w:rPr>
          <w:rFonts w:asciiTheme="minorHAnsi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i/>
          <w:color w:val="040404"/>
          <w:sz w:val="22"/>
          <w:szCs w:val="22"/>
        </w:rPr>
        <w:t>emads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131"/>
          <w:sz w:val="22"/>
          <w:szCs w:val="22"/>
        </w:rPr>
        <w:t>to</w:t>
      </w:r>
      <w:r w:rsidRPr="00DC6BD7">
        <w:rPr>
          <w:rFonts w:asciiTheme="minorHAnsi" w:hAnsiTheme="minorHAnsi" w:cstheme="minorHAnsi"/>
          <w:i/>
          <w:color w:val="040404"/>
          <w:spacing w:val="-27"/>
          <w:w w:val="131"/>
          <w:sz w:val="22"/>
          <w:szCs w:val="22"/>
        </w:rPr>
        <w:t xml:space="preserve"> </w:t>
      </w:r>
      <w:r w:rsidRPr="00DC6BD7">
        <w:rPr>
          <w:rFonts w:asciiTheme="minorHAnsi" w:hAnsiTheme="minorHAnsi" w:cstheme="minorHAnsi"/>
          <w:i/>
          <w:color w:val="040404"/>
          <w:w w:val="103"/>
          <w:sz w:val="22"/>
          <w:szCs w:val="22"/>
        </w:rPr>
        <w:t>cl~en</w:t>
      </w:r>
      <w:r w:rsidRPr="00DC6BD7">
        <w:rPr>
          <w:rFonts w:asciiTheme="minorHAnsi" w:hAnsiTheme="minorHAnsi" w:cstheme="minorHAnsi"/>
          <w:i/>
          <w:color w:val="040404"/>
          <w:spacing w:val="-32"/>
          <w:w w:val="103"/>
          <w:sz w:val="22"/>
          <w:szCs w:val="22"/>
        </w:rPr>
        <w:t>d</w:t>
      </w:r>
      <w:r w:rsidRPr="00DC6BD7">
        <w:rPr>
          <w:rFonts w:asciiTheme="minorHAnsi" w:hAnsiTheme="minorHAnsi" w:cstheme="minorHAnsi"/>
          <w:i/>
          <w:color w:val="171717"/>
          <w:w w:val="202"/>
          <w:sz w:val="22"/>
          <w:szCs w:val="22"/>
        </w:rPr>
        <w:t>.</w:t>
      </w:r>
    </w:p>
    <w:p w14:paraId="0312C463" w14:textId="77777777" w:rsidR="00E64088" w:rsidRPr="00DC6BD7" w:rsidRDefault="00E64088">
      <w:pPr>
        <w:spacing w:before="13" w:line="240" w:lineRule="exact"/>
        <w:rPr>
          <w:rFonts w:asciiTheme="minorHAnsi" w:hAnsiTheme="minorHAnsi" w:cstheme="minorHAnsi"/>
          <w:sz w:val="24"/>
          <w:szCs w:val="24"/>
        </w:rPr>
      </w:pPr>
    </w:p>
    <w:p w14:paraId="0204BF18" w14:textId="77777777" w:rsidR="00E64088" w:rsidRPr="00DC6BD7" w:rsidRDefault="00DC6BD7">
      <w:pPr>
        <w:spacing w:line="260" w:lineRule="atLeast"/>
        <w:ind w:left="126" w:right="117"/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62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40404"/>
          <w:spacing w:val="-2"/>
          <w:w w:val="85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67"/>
        </w:rPr>
        <w:t>t</w:t>
      </w:r>
      <w:r w:rsidRPr="00DC6BD7">
        <w:rPr>
          <w:rFonts w:asciiTheme="minorHAnsi" w:eastAsia="Arial" w:hAnsiTheme="minorHAnsi" w:cstheme="minorHAnsi"/>
          <w:color w:val="040404"/>
          <w:w w:val="79"/>
        </w:rPr>
        <w:t>!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3"/>
        </w:rPr>
        <w:t>hav</w:t>
      </w:r>
      <w:r w:rsidRPr="00DC6BD7">
        <w:rPr>
          <w:rFonts w:asciiTheme="minorHAnsi" w:eastAsia="Arial" w:hAnsiTheme="minorHAnsi" w:cstheme="minorHAnsi"/>
          <w:color w:val="040404"/>
          <w:w w:val="93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4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w w:val="12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2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po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 xml:space="preserve">t. </w:t>
      </w:r>
      <w:r w:rsidRPr="00DC6BD7">
        <w:rPr>
          <w:rFonts w:asciiTheme="minorHAnsi" w:eastAsia="Arial" w:hAnsiTheme="minorHAnsi" w:cstheme="minorHAnsi"/>
          <w:color w:val="040404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40404"/>
          <w:w w:val="81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1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96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40404"/>
          <w:w w:val="82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0"/>
        </w:rPr>
        <w:t>s</w:t>
      </w:r>
      <w:r w:rsidRPr="00DC6BD7">
        <w:rPr>
          <w:rFonts w:asciiTheme="minorHAnsi" w:eastAsia="Arial" w:hAnsiTheme="minorHAnsi" w:cstheme="minorHAnsi"/>
          <w:color w:val="040404"/>
          <w:w w:val="80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38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ho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ev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40404"/>
          <w:w w:val="90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3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k</w:t>
      </w:r>
      <w:r w:rsidRPr="00DC6BD7">
        <w:rPr>
          <w:rFonts w:asciiTheme="minorHAnsi" w:eastAsia="Arial" w:hAnsiTheme="minorHAnsi" w:cstheme="minorHAnsi"/>
          <w:color w:val="040404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nge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 xml:space="preserve">y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dd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96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k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4"/>
        </w:rPr>
        <w:t>j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9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2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ve</w:t>
      </w:r>
      <w:r w:rsidRPr="00DC6BD7">
        <w:rPr>
          <w:rFonts w:asciiTheme="minorHAnsi" w:eastAsia="Arial" w:hAnsiTheme="minorHAnsi" w:cstheme="minorHAnsi"/>
          <w:b/>
          <w:color w:val="040404"/>
          <w:w w:val="74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40404"/>
          <w:w w:val="93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q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2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w w:val="108"/>
        </w:rPr>
        <w:t>f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w w:val="74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6"/>
        </w:rPr>
        <w:t>.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79"/>
        </w:rPr>
        <w:t>.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umb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80"/>
        </w:rPr>
        <w:t>)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4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w w:val="93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4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mmu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92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ha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z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40404"/>
          <w:spacing w:val="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7"/>
        </w:rPr>
        <w:t>Us</w:t>
      </w:r>
      <w:r w:rsidRPr="00DC6BD7">
        <w:rPr>
          <w:rFonts w:asciiTheme="minorHAnsi" w:eastAsia="Arial" w:hAnsiTheme="minorHAnsi" w:cstheme="minorHAnsi"/>
          <w:color w:val="040404"/>
          <w:w w:val="87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5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7"/>
        </w:rPr>
        <w:t>y</w:t>
      </w:r>
      <w:r w:rsidRPr="00DC6BD7">
        <w:rPr>
          <w:rFonts w:asciiTheme="minorHAnsi" w:eastAsia="Arial" w:hAnsiTheme="minorHAnsi" w:cstheme="minorHAnsi"/>
          <w:color w:val="040404"/>
          <w:w w:val="79"/>
        </w:rPr>
        <w:t>!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w w:val="102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3"/>
          <w:w w:val="99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9"/>
        </w:rPr>
        <w:t>a</w:t>
      </w:r>
      <w:r w:rsidRPr="00DC6BD7">
        <w:rPr>
          <w:rFonts w:asciiTheme="minorHAnsi" w:eastAsia="Arial" w:hAnsiTheme="minorHAnsi" w:cstheme="minorHAnsi"/>
          <w:color w:val="040404"/>
          <w:w w:val="99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2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ro</w:t>
      </w:r>
      <w:r w:rsidRPr="00DC6BD7">
        <w:rPr>
          <w:rFonts w:asciiTheme="minorHAnsi" w:eastAsia="Arial" w:hAnsiTheme="minorHAnsi" w:cstheme="minorHAnsi"/>
          <w:color w:val="04040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7"/>
        </w:rPr>
        <w:t>la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w w:val="97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2"/>
          <w:w w:val="9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 xml:space="preserve">f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ce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"A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z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g,</w:t>
      </w:r>
      <w:r w:rsidRPr="00DC6BD7">
        <w:rPr>
          <w:rFonts w:asciiTheme="minorHAnsi" w:eastAsia="Arial" w:hAnsiTheme="minorHAnsi" w:cstheme="minorHAnsi"/>
          <w:color w:val="040404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-2"/>
          <w:w w:val="80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w w:val="124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-1"/>
          <w:w w:val="80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,</w:t>
      </w:r>
      <w:r w:rsidRPr="00DC6BD7">
        <w:rPr>
          <w:rFonts w:asciiTheme="minorHAnsi" w:eastAsia="Arial" w:hAnsiTheme="minorHAnsi" w:cstheme="minorHAnsi"/>
          <w:color w:val="171717"/>
          <w:w w:val="117"/>
        </w:rPr>
        <w:t>"</w:t>
      </w:r>
      <w:r w:rsidRPr="00DC6BD7">
        <w:rPr>
          <w:rFonts w:asciiTheme="minorHAnsi" w:eastAsia="Arial" w:hAnsiTheme="minorHAnsi" w:cstheme="minorHAnsi"/>
          <w:color w:val="171717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-2"/>
          <w:w w:val="77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5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5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49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,</w:t>
      </w:r>
      <w:r w:rsidRPr="00DC6BD7">
        <w:rPr>
          <w:rFonts w:asciiTheme="minorHAnsi" w:eastAsia="Arial" w:hAnsiTheme="minorHAnsi" w:cstheme="minorHAnsi"/>
          <w:color w:val="171717"/>
          <w:w w:val="117"/>
        </w:rPr>
        <w:t>"</w:t>
      </w:r>
      <w:r w:rsidRPr="00DC6BD7">
        <w:rPr>
          <w:rFonts w:asciiTheme="minorHAnsi" w:eastAsia="Arial" w:hAnsiTheme="minorHAnsi" w:cstheme="minorHAnsi"/>
          <w:color w:val="171717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88"/>
        </w:rPr>
        <w:t>c.</w:t>
      </w:r>
      <w:r w:rsidRPr="00DC6BD7">
        <w:rPr>
          <w:rFonts w:asciiTheme="minorHAnsi" w:eastAsia="Arial" w:hAnsiTheme="minorHAnsi" w:cstheme="minorHAnsi"/>
          <w:color w:val="04040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40404"/>
          <w:w w:val="82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8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43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ce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40404"/>
          <w:w w:val="82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8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</w:rPr>
        <w:t xml:space="preserve">f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40404"/>
          <w:spacing w:val="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92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0"/>
        </w:rPr>
        <w:t>se</w:t>
      </w:r>
      <w:r w:rsidRPr="00DC6BD7">
        <w:rPr>
          <w:rFonts w:asciiTheme="minorHAnsi" w:eastAsia="Arial" w:hAnsiTheme="minorHAnsi" w:cstheme="minorHAnsi"/>
          <w:color w:val="040404"/>
          <w:w w:val="90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7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101FF"/>
          <w:spacing w:val="-2"/>
        </w:rPr>
        <w:t>ad</w:t>
      </w:r>
      <w:r w:rsidRPr="00DC6BD7">
        <w:rPr>
          <w:rFonts w:asciiTheme="minorHAnsi" w:eastAsia="Arial" w:hAnsiTheme="minorHAnsi" w:cstheme="minorHAnsi"/>
          <w:b/>
          <w:color w:val="0101FF"/>
          <w:spacing w:val="-1"/>
        </w:rPr>
        <w:t>j</w:t>
      </w:r>
      <w:r w:rsidRPr="00DC6BD7">
        <w:rPr>
          <w:rFonts w:asciiTheme="minorHAnsi" w:eastAsia="Arial" w:hAnsiTheme="minorHAnsi" w:cstheme="minorHAnsi"/>
          <w:b/>
          <w:color w:val="0101FF"/>
          <w:spacing w:val="-2"/>
        </w:rPr>
        <w:t>ec</w:t>
      </w:r>
      <w:r w:rsidRPr="00DC6BD7">
        <w:rPr>
          <w:rFonts w:asciiTheme="minorHAnsi" w:eastAsia="Arial" w:hAnsiTheme="minorHAnsi" w:cstheme="minorHAnsi"/>
          <w:b/>
          <w:color w:val="0101FF"/>
          <w:spacing w:val="-1"/>
        </w:rPr>
        <w:t>ti</w:t>
      </w:r>
      <w:r w:rsidRPr="00DC6BD7">
        <w:rPr>
          <w:rFonts w:asciiTheme="minorHAnsi" w:eastAsia="Arial" w:hAnsiTheme="minorHAnsi" w:cstheme="minorHAnsi"/>
          <w:b/>
          <w:color w:val="0101FF"/>
          <w:spacing w:val="-2"/>
        </w:rPr>
        <w:t>v</w:t>
      </w:r>
      <w:r w:rsidRPr="00DC6BD7">
        <w:rPr>
          <w:rFonts w:asciiTheme="minorHAnsi" w:eastAsia="Arial" w:hAnsiTheme="minorHAnsi" w:cstheme="minorHAnsi"/>
          <w:b/>
          <w:color w:val="0101FF"/>
        </w:rPr>
        <w:t>e</w:t>
      </w:r>
      <w:r w:rsidRPr="00DC6BD7">
        <w:rPr>
          <w:rFonts w:asciiTheme="minorHAnsi" w:eastAsia="Arial" w:hAnsiTheme="minorHAnsi" w:cstheme="minorHAnsi"/>
          <w:b/>
          <w:color w:val="0101FF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101FF"/>
          <w:w w:val="70"/>
        </w:rPr>
        <w:t>l</w:t>
      </w:r>
      <w:r w:rsidRPr="00DC6BD7">
        <w:rPr>
          <w:rFonts w:asciiTheme="minorHAnsi" w:eastAsia="Arial" w:hAnsiTheme="minorHAnsi" w:cstheme="minorHAnsi"/>
          <w:b/>
          <w:color w:val="0101FF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101FF"/>
          <w:spacing w:val="-1"/>
          <w:w w:val="79"/>
        </w:rPr>
        <w:t>s</w:t>
      </w:r>
      <w:r w:rsidRPr="00DC6BD7">
        <w:rPr>
          <w:rFonts w:asciiTheme="minorHAnsi" w:eastAsia="Arial" w:hAnsiTheme="minorHAnsi" w:cstheme="minorHAnsi"/>
          <w:b/>
          <w:color w:val="0101FF"/>
          <w:w w:val="117"/>
        </w:rPr>
        <w:t>t</w:t>
      </w:r>
      <w:r w:rsidRPr="00DC6BD7">
        <w:rPr>
          <w:rFonts w:asciiTheme="minorHAnsi" w:eastAsia="Arial" w:hAnsiTheme="minorHAnsi" w:cstheme="minorHAnsi"/>
          <w:b/>
          <w:color w:val="0101FF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w w:val="61"/>
        </w:rPr>
        <w:t>.</w:t>
      </w:r>
    </w:p>
    <w:p w14:paraId="0B23A6E2" w14:textId="77777777" w:rsidR="00E64088" w:rsidRPr="00DC6BD7" w:rsidRDefault="00E64088">
      <w:pPr>
        <w:spacing w:before="8" w:line="140" w:lineRule="exact"/>
        <w:rPr>
          <w:rFonts w:asciiTheme="minorHAnsi" w:hAnsiTheme="minorHAnsi" w:cstheme="minorHAnsi"/>
          <w:sz w:val="15"/>
          <w:szCs w:val="15"/>
        </w:rPr>
      </w:pPr>
    </w:p>
    <w:p w14:paraId="71C5E830" w14:textId="77777777" w:rsidR="00E64088" w:rsidRPr="00DC6BD7" w:rsidRDefault="00DC6BD7">
      <w:pPr>
        <w:jc w:val="right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40404"/>
          <w:w w:val="9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"/>
          <w:w w:val="9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color w:val="040404"/>
          <w:w w:val="132"/>
          <w:sz w:val="18"/>
          <w:szCs w:val="18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1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0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color w:val="040404"/>
          <w:w w:val="14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w w:val="112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color w:val="040404"/>
          <w:w w:val="86"/>
          <w:sz w:val="18"/>
          <w:szCs w:val="18"/>
        </w:rPr>
        <w:t>e</w:t>
      </w:r>
    </w:p>
    <w:p w14:paraId="50696594" w14:textId="77777777" w:rsidR="00E64088" w:rsidRPr="00DC6BD7" w:rsidRDefault="00DC6BD7">
      <w:pPr>
        <w:spacing w:before="7" w:line="100" w:lineRule="exact"/>
        <w:rPr>
          <w:rFonts w:asciiTheme="minorHAnsi" w:hAnsiTheme="minorHAnsi" w:cstheme="minorHAnsi"/>
          <w:sz w:val="11"/>
          <w:szCs w:val="11"/>
        </w:rPr>
      </w:pPr>
      <w:r w:rsidRPr="00DC6BD7">
        <w:rPr>
          <w:rFonts w:asciiTheme="minorHAnsi" w:hAnsiTheme="minorHAnsi" w:cstheme="minorHAnsi"/>
        </w:rPr>
        <w:br w:type="column"/>
      </w:r>
    </w:p>
    <w:p w14:paraId="766AB50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6AEEA2F" w14:textId="77777777" w:rsidR="00E64088" w:rsidRPr="00DC6BD7" w:rsidRDefault="00DC6BD7">
      <w:pPr>
        <w:spacing w:line="200" w:lineRule="exact"/>
        <w:rPr>
          <w:rFonts w:asciiTheme="minorHAnsi" w:eastAsia="Arial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620" w:bottom="280" w:left="460" w:header="720" w:footer="720" w:gutter="0"/>
          <w:cols w:num="2" w:space="720" w:equalWidth="0">
            <w:col w:w="4091" w:space="3441"/>
            <w:col w:w="3628"/>
          </w:cols>
        </w:sectPr>
      </w:pPr>
      <w:r w:rsidRPr="00DC6BD7">
        <w:rPr>
          <w:rFonts w:asciiTheme="minorHAnsi" w:eastAsia="Arial" w:hAnsiTheme="minorHAnsi" w:cstheme="minorHAnsi"/>
          <w:color w:val="040404"/>
          <w:w w:val="86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"/>
          <w:position w:val="-1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color w:val="040404"/>
          <w:w w:val="154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color w:val="040404"/>
          <w:w w:val="84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w w:val="122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1"/>
          <w:w w:val="122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1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040404"/>
          <w:w w:val="120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color w:val="040404"/>
          <w:w w:val="74"/>
          <w:position w:val="-1"/>
          <w:sz w:val="18"/>
          <w:szCs w:val="18"/>
        </w:rPr>
        <w:t>s</w:t>
      </w:r>
    </w:p>
    <w:p w14:paraId="2F5B12F9" w14:textId="77777777" w:rsidR="00E64088" w:rsidRPr="00DC6BD7" w:rsidRDefault="00E64088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53F3A4B6" w14:textId="77777777" w:rsidR="00E64088" w:rsidRPr="00DC6BD7" w:rsidRDefault="00DC6BD7">
      <w:pPr>
        <w:spacing w:before="34"/>
        <w:ind w:left="1393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</w:rPr>
        <w:t xml:space="preserve">•   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88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0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2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w w:val="88"/>
        </w:rPr>
        <w:t>g</w:t>
      </w:r>
      <w:r w:rsidRPr="00DC6BD7">
        <w:rPr>
          <w:rFonts w:asciiTheme="minorHAnsi" w:eastAsia="Arial" w:hAnsiTheme="minorHAnsi" w:cstheme="minorHAnsi"/>
          <w:b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8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skill</w:t>
      </w:r>
      <w:r w:rsidRPr="00DC6BD7">
        <w:rPr>
          <w:rFonts w:asciiTheme="minorHAnsi" w:eastAsia="Arial" w:hAnsiTheme="minorHAnsi" w:cstheme="minorHAnsi"/>
          <w:color w:val="040404"/>
          <w:w w:val="95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1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96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92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20</w:t>
      </w:r>
      <w:r w:rsidRPr="00DC6BD7">
        <w:rPr>
          <w:rFonts w:asciiTheme="minorHAnsi" w:eastAsia="Arial" w:hAnsiTheme="minorHAnsi" w:cstheme="minorHAnsi"/>
          <w:b/>
          <w:color w:val="040404"/>
        </w:rPr>
        <w:t>+</w:t>
      </w:r>
      <w:r w:rsidRPr="00DC6BD7">
        <w:rPr>
          <w:rFonts w:asciiTheme="minorHAnsi" w:eastAsia="Arial" w:hAnsiTheme="minorHAnsi" w:cstheme="minorHAnsi"/>
          <w:b/>
          <w:color w:val="040404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ome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pe</w:t>
      </w:r>
      <w:r w:rsidRPr="00DC6BD7">
        <w:rPr>
          <w:rFonts w:asciiTheme="minorHAnsi" w:eastAsia="Arial" w:hAnsiTheme="minorHAnsi" w:cstheme="minorHAnsi"/>
          <w:b/>
          <w:color w:val="04040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13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da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y</w:t>
      </w:r>
      <w:r w:rsidRPr="00DC6BD7">
        <w:rPr>
          <w:rFonts w:asciiTheme="minorHAnsi" w:eastAsia="Arial" w:hAnsiTheme="minorHAnsi" w:cstheme="minorHAnsi"/>
          <w:b/>
          <w:color w:val="040404"/>
          <w:w w:val="70"/>
        </w:rPr>
        <w:t>,</w:t>
      </w:r>
    </w:p>
    <w:p w14:paraId="4502B42E" w14:textId="77777777" w:rsidR="00E64088" w:rsidRPr="00DC6BD7" w:rsidRDefault="00DC6BD7">
      <w:pPr>
        <w:spacing w:before="39"/>
        <w:ind w:left="1753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</w:rPr>
        <w:t>ans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er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7"/>
        </w:rPr>
        <w:t>phone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40404"/>
          <w:w w:val="97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  <w:w w:val="9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92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1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</w:p>
    <w:p w14:paraId="13C72F4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B6DF6E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4A617FF" w14:textId="77777777" w:rsidR="00E64088" w:rsidRPr="00DC6BD7" w:rsidRDefault="00E64088">
      <w:pPr>
        <w:spacing w:before="9" w:line="220" w:lineRule="exact"/>
        <w:rPr>
          <w:rFonts w:asciiTheme="minorHAnsi" w:hAnsiTheme="minorHAnsi" w:cstheme="minorHAnsi"/>
          <w:sz w:val="22"/>
          <w:szCs w:val="22"/>
        </w:rPr>
      </w:pPr>
    </w:p>
    <w:p w14:paraId="12F352D4" w14:textId="77777777" w:rsidR="00E64088" w:rsidRPr="00DC6BD7" w:rsidRDefault="00DC6BD7">
      <w:pPr>
        <w:ind w:left="13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2"/>
          <w:w w:val="83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3"/>
        </w:rPr>
        <w:t>ESE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3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3"/>
        </w:rPr>
        <w:t>RC</w:t>
      </w:r>
      <w:r w:rsidRPr="00DC6BD7">
        <w:rPr>
          <w:rFonts w:asciiTheme="minorHAnsi" w:eastAsia="Arial" w:hAnsiTheme="minorHAnsi" w:cstheme="minorHAnsi"/>
          <w:b/>
          <w:color w:val="040404"/>
          <w:w w:val="83"/>
        </w:rPr>
        <w:t>H</w:t>
      </w:r>
      <w:r w:rsidRPr="00DC6BD7">
        <w:rPr>
          <w:rFonts w:asciiTheme="minorHAnsi" w:eastAsia="Arial" w:hAnsiTheme="minorHAnsi" w:cstheme="minorHAnsi"/>
          <w:b/>
          <w:color w:val="040404"/>
          <w:spacing w:val="35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nd</w:t>
      </w:r>
      <w:r w:rsidRPr="00DC6BD7">
        <w:rPr>
          <w:rFonts w:asciiTheme="minorHAnsi" w:eastAsia="Arial" w:hAnsiTheme="minorHAnsi" w:cstheme="minorHAnsi"/>
          <w:color w:val="040404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2"/>
        </w:rPr>
        <w:t>PR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2"/>
        </w:rPr>
        <w:t>JE</w:t>
      </w:r>
      <w:r w:rsidRPr="00DC6BD7">
        <w:rPr>
          <w:rFonts w:asciiTheme="minorHAnsi" w:eastAsia="Arial" w:hAnsiTheme="minorHAnsi" w:cstheme="minorHAnsi"/>
          <w:b/>
          <w:color w:val="040404"/>
          <w:w w:val="82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  <w:w w:val="8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82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26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w w:val="80"/>
        </w:rPr>
        <w:t>(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7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6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w w:val="88"/>
        </w:rPr>
        <w:t>)</w:t>
      </w:r>
    </w:p>
    <w:p w14:paraId="1BBD438B" w14:textId="77777777" w:rsidR="00E64088" w:rsidRPr="00DC6BD7" w:rsidRDefault="00DC6BD7">
      <w:pPr>
        <w:spacing w:before="39" w:line="279" w:lineRule="auto"/>
        <w:ind w:left="121" w:right="170" w:hanging="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hi</w:t>
      </w:r>
      <w:r w:rsidRPr="00DC6BD7">
        <w:rPr>
          <w:rFonts w:asciiTheme="minorHAnsi" w:eastAsia="Arial" w:hAnsiTheme="minorHAnsi" w:cstheme="minorHAnsi"/>
          <w:color w:val="040404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45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7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7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mmon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4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use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</w:rPr>
        <w:t>ac</w:t>
      </w:r>
      <w:r w:rsidRPr="00DC6BD7">
        <w:rPr>
          <w:rFonts w:asciiTheme="minorHAnsi" w:eastAsia="Arial" w:hAnsiTheme="minorHAnsi" w:cstheme="minorHAnsi"/>
          <w:color w:val="040404"/>
          <w:spacing w:val="-2"/>
          <w:w w:val="98"/>
        </w:rPr>
        <w:t>adem</w:t>
      </w:r>
      <w:r w:rsidRPr="00DC6BD7">
        <w:rPr>
          <w:rFonts w:asciiTheme="minorHAnsi" w:eastAsia="Arial" w:hAnsiTheme="minorHAnsi" w:cstheme="minorHAnsi"/>
          <w:color w:val="040404"/>
          <w:spacing w:val="-1"/>
          <w:w w:val="98"/>
        </w:rPr>
        <w:t>i</w:t>
      </w:r>
      <w:r w:rsidRPr="00DC6BD7">
        <w:rPr>
          <w:rFonts w:asciiTheme="minorHAnsi" w:eastAsia="Arial" w:hAnsiTheme="minorHAnsi" w:cstheme="minorHAnsi"/>
          <w:color w:val="040404"/>
          <w:w w:val="9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9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40404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9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40404"/>
          <w:w w:val="89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1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5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5"/>
        </w:rPr>
        <w:t xml:space="preserve">o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ski</w:t>
      </w:r>
      <w:r w:rsidRPr="00DC6BD7">
        <w:rPr>
          <w:rFonts w:asciiTheme="minorHAnsi" w:eastAsia="Arial" w:hAnsiTheme="minorHAnsi" w:cstheme="minorHAnsi"/>
          <w:color w:val="040404"/>
          <w:w w:val="9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l</w:t>
      </w:r>
      <w:r w:rsidRPr="00DC6BD7">
        <w:rPr>
          <w:rFonts w:asciiTheme="minorHAnsi" w:eastAsia="Arial" w:hAnsiTheme="minorHAnsi" w:cstheme="minorHAnsi"/>
          <w:color w:val="040404"/>
          <w:w w:val="95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1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0"/>
        </w:rPr>
        <w:t>Yo</w:t>
      </w:r>
      <w:r w:rsidRPr="00DC6BD7">
        <w:rPr>
          <w:rFonts w:asciiTheme="minorHAnsi" w:eastAsia="Arial" w:hAnsiTheme="minorHAnsi" w:cstheme="minorHAnsi"/>
          <w:color w:val="040404"/>
          <w:w w:val="90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28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lud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w w:val="92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4040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 xml:space="preserve">s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8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w w:val="99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7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17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3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w w:val="123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(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80"/>
        </w:rPr>
        <w:t>)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w w:val="92"/>
        </w:rPr>
        <w:t xml:space="preserve">n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40404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4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</w:rPr>
        <w:t>a</w:t>
      </w:r>
      <w:r w:rsidRPr="00DC6BD7">
        <w:rPr>
          <w:rFonts w:asciiTheme="minorHAnsi" w:eastAsia="Arial" w:hAnsiTheme="minorHAnsi" w:cstheme="minorHAnsi"/>
          <w:color w:val="040404"/>
          <w:w w:val="94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1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5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nam</w:t>
      </w:r>
      <w:r w:rsidRPr="00DC6BD7">
        <w:rPr>
          <w:rFonts w:asciiTheme="minorHAnsi" w:eastAsia="Arial" w:hAnsiTheme="minorHAnsi" w:cstheme="minorHAnsi"/>
          <w:b/>
          <w:color w:val="04040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</w:rPr>
        <w:t>f</w:t>
      </w:r>
      <w:r w:rsidRPr="00DC6BD7">
        <w:rPr>
          <w:rFonts w:asciiTheme="minorHAnsi" w:eastAsia="Arial" w:hAnsiTheme="minorHAnsi" w:cstheme="minorHAnsi"/>
          <w:b/>
          <w:color w:val="040404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h</w:t>
      </w:r>
      <w:r w:rsidRPr="00DC6BD7">
        <w:rPr>
          <w:rFonts w:asciiTheme="minorHAnsi" w:eastAsia="Arial" w:hAnsiTheme="minorHAnsi" w:cstheme="minorHAnsi"/>
          <w:b/>
          <w:color w:val="04040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0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h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9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94"/>
        </w:rPr>
        <w:t>/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6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3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84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40404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4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</w:rPr>
        <w:t>a</w:t>
      </w:r>
      <w:r w:rsidRPr="00DC6BD7">
        <w:rPr>
          <w:rFonts w:asciiTheme="minorHAnsi" w:eastAsia="Arial" w:hAnsiTheme="minorHAnsi" w:cstheme="minorHAnsi"/>
          <w:color w:val="040404"/>
          <w:w w:val="94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6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du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40404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40404"/>
          <w:w w:val="99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9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w w:val="70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2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84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 xml:space="preserve">e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ga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2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-</w:t>
      </w:r>
      <w:r w:rsidRPr="00DC6BD7">
        <w:rPr>
          <w:rFonts w:asciiTheme="minorHAnsi" w:eastAsia="Arial" w:hAnsiTheme="minorHAnsi" w:cstheme="minorHAnsi"/>
          <w:b/>
          <w:color w:val="040404"/>
        </w:rPr>
        <w:t>3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0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32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25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84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3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sed</w:t>
      </w:r>
      <w:r w:rsidRPr="00DC6BD7">
        <w:rPr>
          <w:rFonts w:asciiTheme="minorHAnsi" w:eastAsia="Arial" w:hAnsiTheme="minorHAnsi" w:cstheme="minorHAnsi"/>
          <w:color w:val="040404"/>
          <w:w w:val="93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3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 xml:space="preserve">g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40404"/>
          <w:w w:val="96"/>
        </w:rPr>
        <w:t xml:space="preserve">p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k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9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109"/>
        </w:rPr>
        <w:t>a</w:t>
      </w:r>
      <w:r w:rsidRPr="00DC6BD7">
        <w:rPr>
          <w:rFonts w:asciiTheme="minorHAnsi" w:eastAsia="Arial" w:hAnsiTheme="minorHAnsi" w:cstheme="minorHAnsi"/>
          <w:color w:val="040404"/>
          <w:w w:val="109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3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wa</w:t>
      </w:r>
      <w:r w:rsidRPr="00DC6BD7">
        <w:rPr>
          <w:rFonts w:asciiTheme="minorHAnsi" w:eastAsia="Arial" w:hAnsiTheme="minorHAnsi" w:cstheme="minorHAnsi"/>
          <w:color w:val="040404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4040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61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0"/>
        </w:rPr>
        <w:t>Yo</w:t>
      </w:r>
      <w:r w:rsidRPr="00DC6BD7">
        <w:rPr>
          <w:rFonts w:asciiTheme="minorHAnsi" w:eastAsia="Arial" w:hAnsiTheme="minorHAnsi" w:cstheme="minorHAnsi"/>
          <w:color w:val="040404"/>
          <w:w w:val="90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27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40404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</w:p>
    <w:p w14:paraId="46D4EBA2" w14:textId="77777777" w:rsidR="00E64088" w:rsidRPr="00DC6BD7" w:rsidRDefault="00E64088">
      <w:pPr>
        <w:spacing w:before="5" w:line="120" w:lineRule="exact"/>
        <w:rPr>
          <w:rFonts w:asciiTheme="minorHAnsi" w:hAnsiTheme="minorHAnsi" w:cstheme="minorHAnsi"/>
          <w:sz w:val="13"/>
          <w:szCs w:val="13"/>
        </w:rPr>
      </w:pPr>
    </w:p>
    <w:p w14:paraId="7160924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0D85AE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72410E2" w14:textId="77777777" w:rsidR="00E64088" w:rsidRPr="00DC6BD7" w:rsidRDefault="00DC6BD7">
      <w:pPr>
        <w:ind w:left="94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1"/>
          <w:w w:val="80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0"/>
        </w:rPr>
        <w:t>J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0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8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4"/>
          <w:w w:val="8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94"/>
        </w:rPr>
        <w:t>/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77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4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77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1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84"/>
        </w:rPr>
        <w:t>H</w:t>
      </w:r>
    </w:p>
    <w:p w14:paraId="2DA87416" w14:textId="77777777" w:rsidR="00E64088" w:rsidRPr="00DC6BD7" w:rsidRDefault="00DC6BD7">
      <w:pPr>
        <w:spacing w:before="39"/>
        <w:ind w:left="942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w w:val="9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em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7"/>
        </w:rPr>
        <w:t>Bus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7"/>
        </w:rPr>
        <w:t>ne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7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w w:val="87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24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Pr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j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4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w w:val="94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15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(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Grou</w:t>
      </w:r>
      <w:r w:rsidRPr="00DC6BD7">
        <w:rPr>
          <w:rFonts w:asciiTheme="minorHAnsi" w:eastAsia="Arial" w:hAnsiTheme="minorHAnsi" w:cstheme="minorHAnsi"/>
          <w:b/>
          <w:color w:val="040404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-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Pr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4"/>
        </w:rPr>
        <w:t>o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j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4"/>
        </w:rPr>
        <w:t>ec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4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94"/>
        </w:rPr>
        <w:t>)</w:t>
      </w:r>
      <w:r w:rsidRPr="00DC6BD7">
        <w:rPr>
          <w:rFonts w:asciiTheme="minorHAnsi" w:eastAsia="Arial" w:hAnsiTheme="minorHAnsi" w:cstheme="minorHAnsi"/>
          <w:b/>
          <w:color w:val="040404"/>
          <w:w w:val="94"/>
        </w:rPr>
        <w:t xml:space="preserve">                                                                   </w:t>
      </w:r>
      <w:r w:rsidRPr="00DC6BD7">
        <w:rPr>
          <w:rFonts w:asciiTheme="minorHAnsi" w:eastAsia="Arial" w:hAnsiTheme="minorHAnsi" w:cstheme="minorHAnsi"/>
          <w:b/>
          <w:color w:val="040404"/>
          <w:spacing w:val="26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20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1</w:t>
      </w:r>
      <w:r w:rsidRPr="00DC6BD7">
        <w:rPr>
          <w:rFonts w:asciiTheme="minorHAnsi" w:eastAsia="Arial" w:hAnsiTheme="minorHAnsi" w:cstheme="minorHAnsi"/>
          <w:color w:val="040404"/>
        </w:rPr>
        <w:t>2</w:t>
      </w:r>
    </w:p>
    <w:p w14:paraId="327A3C7F" w14:textId="77777777" w:rsidR="00E64088" w:rsidRPr="00DC6BD7" w:rsidRDefault="00DC6BD7">
      <w:pPr>
        <w:spacing w:before="39"/>
        <w:ind w:left="942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i/>
          <w:color w:val="040404"/>
          <w:spacing w:val="-8"/>
          <w:w w:val="114"/>
        </w:rPr>
        <w:t>M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103"/>
        </w:rPr>
        <w:t>a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127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</w:rPr>
        <w:t>y</w:t>
      </w:r>
      <w:r w:rsidRPr="00DC6BD7">
        <w:rPr>
          <w:rFonts w:asciiTheme="minorHAnsi" w:eastAsia="Arial" w:hAnsiTheme="minorHAnsi" w:cstheme="minorHAnsi"/>
          <w:i/>
          <w:color w:val="040404"/>
          <w:spacing w:val="-7"/>
          <w:w w:val="105"/>
        </w:rPr>
        <w:t>m</w:t>
      </w:r>
      <w:r w:rsidRPr="00DC6BD7">
        <w:rPr>
          <w:rFonts w:asciiTheme="minorHAnsi" w:eastAsia="Arial" w:hAnsiTheme="minorHAnsi" w:cstheme="minorHAnsi"/>
          <w:i/>
          <w:color w:val="040404"/>
          <w:spacing w:val="-5"/>
          <w:w w:val="112"/>
        </w:rPr>
        <w:t>o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103"/>
        </w:rPr>
        <w:t>un</w:t>
      </w:r>
      <w:r w:rsidRPr="00DC6BD7">
        <w:rPr>
          <w:rFonts w:asciiTheme="minorHAnsi" w:eastAsia="Arial" w:hAnsiTheme="minorHAnsi" w:cstheme="minorHAnsi"/>
          <w:i/>
          <w:color w:val="040404"/>
          <w:w w:val="144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5"/>
          <w:w w:val="93"/>
        </w:rPr>
        <w:t>U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98"/>
        </w:rPr>
        <w:t>n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35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</w:rPr>
        <w:t>v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94"/>
        </w:rPr>
        <w:t>e</w:t>
      </w:r>
      <w:r w:rsidRPr="00DC6BD7">
        <w:rPr>
          <w:rFonts w:asciiTheme="minorHAnsi" w:eastAsia="Arial" w:hAnsiTheme="minorHAnsi" w:cstheme="minorHAnsi"/>
          <w:i/>
          <w:color w:val="040404"/>
          <w:spacing w:val="-8"/>
          <w:w w:val="127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85"/>
        </w:rPr>
        <w:t>s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46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126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spacing w:val="-14"/>
        </w:rPr>
        <w:t>y</w:t>
      </w:r>
      <w:r w:rsidRPr="00DC6BD7">
        <w:rPr>
          <w:rFonts w:asciiTheme="minorHAnsi" w:eastAsia="Arial" w:hAnsiTheme="minorHAnsi" w:cstheme="minorHAnsi"/>
          <w:i/>
          <w:color w:val="040404"/>
          <w:w w:val="81"/>
        </w:rPr>
        <w:t>,</w:t>
      </w:r>
      <w:r w:rsidRPr="00DC6BD7">
        <w:rPr>
          <w:rFonts w:asciiTheme="minorHAnsi" w:eastAsia="Arial" w:hAnsiTheme="minorHAnsi" w:cstheme="minorHAnsi"/>
          <w:i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97"/>
        </w:rPr>
        <w:t>A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135"/>
        </w:rPr>
        <w:t>r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12"/>
        </w:rPr>
        <w:t>l</w:t>
      </w:r>
      <w:r w:rsidRPr="00DC6BD7">
        <w:rPr>
          <w:rFonts w:asciiTheme="minorHAnsi" w:eastAsia="Arial" w:hAnsiTheme="minorHAnsi" w:cstheme="minorHAnsi"/>
          <w:i/>
          <w:color w:val="040404"/>
          <w:spacing w:val="-2"/>
          <w:w w:val="123"/>
        </w:rPr>
        <w:t>i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98"/>
        </w:rPr>
        <w:t>n</w:t>
      </w:r>
      <w:r w:rsidRPr="00DC6BD7">
        <w:rPr>
          <w:rFonts w:asciiTheme="minorHAnsi" w:eastAsia="Arial" w:hAnsiTheme="minorHAnsi" w:cstheme="minorHAnsi"/>
          <w:i/>
          <w:color w:val="040404"/>
          <w:spacing w:val="-4"/>
          <w:w w:val="107"/>
        </w:rPr>
        <w:t>g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144"/>
        </w:rPr>
        <w:t>t</w:t>
      </w:r>
      <w:r w:rsidRPr="00DC6BD7">
        <w:rPr>
          <w:rFonts w:asciiTheme="minorHAnsi" w:eastAsia="Arial" w:hAnsiTheme="minorHAnsi" w:cstheme="minorHAnsi"/>
          <w:i/>
          <w:color w:val="040404"/>
          <w:spacing w:val="-3"/>
          <w:w w:val="98"/>
        </w:rPr>
        <w:t>on</w:t>
      </w:r>
      <w:r w:rsidRPr="00DC6BD7">
        <w:rPr>
          <w:rFonts w:asciiTheme="minorHAnsi" w:eastAsia="Arial" w:hAnsiTheme="minorHAnsi" w:cstheme="minorHAnsi"/>
          <w:i/>
          <w:color w:val="040404"/>
          <w:w w:val="81"/>
        </w:rPr>
        <w:t>,</w:t>
      </w:r>
      <w:r w:rsidRPr="00DC6BD7">
        <w:rPr>
          <w:rFonts w:asciiTheme="minorHAnsi" w:eastAsia="Arial" w:hAnsiTheme="minorHAnsi" w:cstheme="minorHAnsi"/>
          <w:i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21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040404"/>
          <w:spacing w:val="-23"/>
        </w:rPr>
        <w:t>V</w:t>
      </w:r>
      <w:r w:rsidRPr="00DC6BD7">
        <w:rPr>
          <w:rFonts w:asciiTheme="minorHAnsi" w:eastAsia="Arial" w:hAnsiTheme="minorHAnsi" w:cstheme="minorHAnsi"/>
          <w:i/>
          <w:color w:val="040404"/>
        </w:rPr>
        <w:t>A</w:t>
      </w:r>
    </w:p>
    <w:p w14:paraId="166F9913" w14:textId="77777777" w:rsidR="00E64088" w:rsidRPr="00DC6BD7" w:rsidRDefault="00DC6BD7">
      <w:pPr>
        <w:tabs>
          <w:tab w:val="left" w:pos="1660"/>
        </w:tabs>
        <w:spacing w:before="48" w:line="280" w:lineRule="auto"/>
        <w:ind w:left="1662" w:right="956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</w:rPr>
        <w:t>•</w:t>
      </w:r>
      <w:r w:rsidRPr="00DC6BD7">
        <w:rPr>
          <w:rFonts w:asciiTheme="minorHAnsi" w:eastAsia="Arial" w:hAnsiTheme="minorHAnsi" w:cstheme="minorHAnsi"/>
          <w:color w:val="040404"/>
          <w:spacing w:val="-4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ab/>
      </w:r>
      <w:r w:rsidRPr="00DC6BD7">
        <w:rPr>
          <w:rFonts w:asciiTheme="minorHAnsi" w:eastAsia="Arial" w:hAnsiTheme="minorHAnsi" w:cstheme="minorHAnsi"/>
          <w:color w:val="040404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40404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wor</w:t>
      </w:r>
      <w:r w:rsidRPr="00DC6BD7">
        <w:rPr>
          <w:rFonts w:asciiTheme="minorHAnsi" w:eastAsia="Arial" w:hAnsiTheme="minorHAnsi" w:cstheme="minorHAnsi"/>
          <w:color w:val="040404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ski</w:t>
      </w:r>
      <w:r w:rsidRPr="00DC6BD7">
        <w:rPr>
          <w:rFonts w:asciiTheme="minorHAnsi" w:eastAsia="Arial" w:hAnsiTheme="minorHAnsi" w:cstheme="minorHAnsi"/>
          <w:color w:val="040404"/>
          <w:w w:val="9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l</w:t>
      </w:r>
      <w:r w:rsidRPr="00DC6BD7">
        <w:rPr>
          <w:rFonts w:asciiTheme="minorHAnsi" w:eastAsia="Arial" w:hAnsiTheme="minorHAnsi" w:cstheme="minorHAnsi"/>
          <w:color w:val="040404"/>
          <w:w w:val="95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3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5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92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w w:val="8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4040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6</w:t>
      </w:r>
      <w:r w:rsidRPr="00DC6BD7">
        <w:rPr>
          <w:rFonts w:asciiTheme="minorHAnsi" w:eastAsia="Arial" w:hAnsiTheme="minorHAnsi" w:cstheme="minorHAnsi"/>
          <w:color w:val="040404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6"/>
        </w:rPr>
        <w:t xml:space="preserve">p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po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96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0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40404"/>
          <w:w w:val="101"/>
        </w:rPr>
        <w:t xml:space="preserve">o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Bus</w:t>
      </w:r>
      <w:r w:rsidRPr="00DC6BD7">
        <w:rPr>
          <w:rFonts w:asciiTheme="minorHAnsi" w:eastAsia="Arial" w:hAnsiTheme="minorHAnsi" w:cstheme="minorHAnsi"/>
          <w:color w:val="040404"/>
          <w:spacing w:val="-1"/>
          <w:w w:val="92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ness</w:t>
      </w:r>
      <w:r w:rsidRPr="00DC6BD7">
        <w:rPr>
          <w:rFonts w:asciiTheme="minorHAnsi" w:eastAsia="Arial" w:hAnsiTheme="minorHAnsi" w:cstheme="minorHAnsi"/>
          <w:color w:val="040404"/>
          <w:w w:val="92"/>
        </w:rPr>
        <w:t>;</w:t>
      </w:r>
      <w:r w:rsidRPr="00DC6BD7">
        <w:rPr>
          <w:rFonts w:asciiTheme="minorHAnsi" w:eastAsia="Arial" w:hAnsiTheme="minorHAnsi" w:cstheme="minorHAnsi"/>
          <w:color w:val="040404"/>
          <w:spacing w:val="38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rec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ive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ad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"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171717"/>
          <w:w w:val="117"/>
        </w:rPr>
        <w:t>"</w:t>
      </w:r>
    </w:p>
    <w:p w14:paraId="52502593" w14:textId="77777777" w:rsidR="00E64088" w:rsidRPr="00DC6BD7" w:rsidRDefault="00E64088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67BE50A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B2988E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37635D9" w14:textId="77777777" w:rsidR="00E64088" w:rsidRPr="00DC6BD7" w:rsidRDefault="00DC6BD7">
      <w:pPr>
        <w:ind w:left="12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2"/>
          <w:w w:val="77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4"/>
        </w:rPr>
        <w:t>K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106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0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76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w w:val="73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(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Requ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</w:rPr>
        <w:t>d</w:t>
      </w:r>
      <w:r w:rsidRPr="00DC6BD7">
        <w:rPr>
          <w:rFonts w:asciiTheme="minorHAnsi" w:eastAsia="Arial" w:hAnsiTheme="minorHAnsi" w:cstheme="minorHAnsi"/>
          <w:b/>
          <w:color w:val="040404"/>
        </w:rPr>
        <w:t>)</w:t>
      </w:r>
    </w:p>
    <w:p w14:paraId="78FCB28D" w14:textId="77777777" w:rsidR="00E64088" w:rsidRPr="00DC6BD7" w:rsidRDefault="00DC6BD7">
      <w:pPr>
        <w:spacing w:before="39" w:line="280" w:lineRule="auto"/>
        <w:ind w:left="121" w:right="103" w:hanging="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ese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rve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hn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40404"/>
          <w:w w:val="9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ang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skill</w:t>
      </w:r>
      <w:r w:rsidRPr="00DC6BD7">
        <w:rPr>
          <w:rFonts w:asciiTheme="minorHAnsi" w:eastAsia="Arial" w:hAnsiTheme="minorHAnsi" w:cstheme="minorHAnsi"/>
          <w:color w:val="040404"/>
          <w:w w:val="95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on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>e 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am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ili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4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40404"/>
          <w:w w:val="88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40404"/>
          <w:w w:val="9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6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rei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ang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7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1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92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ang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3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40404"/>
          <w:w w:val="70"/>
        </w:rPr>
        <w:t>: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w w:val="79"/>
        </w:rPr>
        <w:t xml:space="preserve">,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an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ce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d</w:t>
      </w:r>
      <w:r w:rsidRPr="00DC6BD7">
        <w:rPr>
          <w:rFonts w:asciiTheme="minorHAnsi" w:eastAsia="Arial" w:hAnsiTheme="minorHAnsi" w:cstheme="minorHAnsi"/>
          <w:color w:val="040404"/>
          <w:w w:val="95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47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5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</w:rPr>
        <w:t>n</w:t>
      </w:r>
      <w:r w:rsidRPr="00DC6BD7">
        <w:rPr>
          <w:rFonts w:asciiTheme="minorHAnsi" w:eastAsia="Arial" w:hAnsiTheme="minorHAnsi" w:cstheme="minorHAnsi"/>
          <w:color w:val="040404"/>
          <w:w w:val="9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2"/>
          <w:w w:val="9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11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112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)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40404"/>
          <w:w w:val="96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43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</w:rPr>
        <w:t>ll</w:t>
      </w:r>
      <w:r w:rsidRPr="00DC6BD7">
        <w:rPr>
          <w:rFonts w:asciiTheme="minorHAnsi" w:eastAsia="Arial" w:hAnsiTheme="minorHAnsi" w:cstheme="minorHAnsi"/>
          <w:color w:val="040404"/>
          <w:spacing w:val="4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 xml:space="preserve"> 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w w:val="83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lud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 xml:space="preserve">l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88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40404"/>
          <w:w w:val="12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ang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ua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3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c.</w:t>
      </w:r>
      <w:r w:rsidRPr="00DC6BD7">
        <w:rPr>
          <w:rFonts w:asciiTheme="minorHAnsi" w:eastAsia="Arial" w:hAnsiTheme="minorHAnsi" w:cstheme="minorHAnsi"/>
          <w:color w:val="040404"/>
          <w:w w:val="80"/>
        </w:rPr>
        <w:t>)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w w:val="92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132"/>
        </w:rPr>
        <w:t>j</w:t>
      </w:r>
      <w:r w:rsidRPr="00DC6BD7">
        <w:rPr>
          <w:rFonts w:asciiTheme="minorHAnsi" w:eastAsia="Arial" w:hAnsiTheme="minorHAnsi" w:cstheme="minorHAnsi"/>
          <w:color w:val="040404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</w:p>
    <w:p w14:paraId="115ABA92" w14:textId="77777777" w:rsidR="00E64088" w:rsidRPr="00DC6BD7" w:rsidRDefault="00DC6BD7">
      <w:pPr>
        <w:spacing w:before="1"/>
        <w:ind w:left="13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92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ci</w:t>
      </w:r>
      <w:r w:rsidRPr="00DC6BD7">
        <w:rPr>
          <w:rFonts w:asciiTheme="minorHAnsi" w:eastAsia="Arial" w:hAnsiTheme="minorHAnsi" w:cstheme="minorHAnsi"/>
          <w:color w:val="040404"/>
          <w:spacing w:val="-2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96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24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ed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40404"/>
          <w:w w:val="117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11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w w:val="8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80"/>
        </w:rPr>
        <w:t>(</w:t>
      </w:r>
      <w:r w:rsidRPr="00DC6BD7">
        <w:rPr>
          <w:rFonts w:asciiTheme="minorHAnsi" w:eastAsia="Arial" w:hAnsiTheme="minorHAnsi" w:cstheme="minorHAnsi"/>
          <w:color w:val="040404"/>
          <w:spacing w:val="-2"/>
          <w:w w:val="8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bo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k</w:t>
      </w:r>
      <w:r w:rsidRPr="00DC6BD7">
        <w:rPr>
          <w:rFonts w:asciiTheme="minorHAnsi" w:eastAsia="Arial" w:hAnsiTheme="minorHAnsi" w:cstheme="minorHAnsi"/>
          <w:color w:val="040404"/>
          <w:spacing w:val="-2"/>
          <w:w w:val="159"/>
        </w:rPr>
        <w:t>/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40404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40404"/>
          <w:spacing w:val="-1"/>
          <w:w w:val="84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04"/>
          <w:w w:val="73"/>
        </w:rPr>
        <w:t>)</w:t>
      </w:r>
      <w:r w:rsidRPr="00DC6BD7">
        <w:rPr>
          <w:rFonts w:asciiTheme="minorHAnsi" w:eastAsia="Arial" w:hAnsiTheme="minorHAnsi" w:cstheme="minorHAnsi"/>
          <w:color w:val="040404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40404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0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goo</w:t>
      </w:r>
      <w:r w:rsidRPr="00DC6BD7">
        <w:rPr>
          <w:rFonts w:asciiTheme="minorHAnsi" w:eastAsia="Arial" w:hAnsiTheme="minorHAnsi" w:cstheme="minorHAnsi"/>
          <w:color w:val="04040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w w:val="70"/>
        </w:rPr>
        <w:t>.</w:t>
      </w:r>
      <w:r w:rsidRPr="00DC6BD7">
        <w:rPr>
          <w:rFonts w:asciiTheme="minorHAnsi" w:eastAsia="Arial" w:hAnsiTheme="minorHAnsi" w:cstheme="minorHAnsi"/>
          <w:color w:val="04040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40404"/>
          <w:w w:val="150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av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04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4040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angu</w:t>
      </w:r>
      <w:r w:rsidRPr="00DC6BD7">
        <w:rPr>
          <w:rFonts w:asciiTheme="minorHAnsi" w:eastAsia="Arial" w:hAnsiTheme="minorHAnsi" w:cstheme="minorHAnsi"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40404"/>
          <w:w w:val="92"/>
        </w:rPr>
        <w:t>e</w:t>
      </w:r>
    </w:p>
    <w:p w14:paraId="60B42384" w14:textId="77777777" w:rsidR="00E64088" w:rsidRPr="00DC6BD7" w:rsidRDefault="00DC6BD7">
      <w:pPr>
        <w:spacing w:before="39" w:line="220" w:lineRule="exact"/>
        <w:ind w:left="12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40404"/>
          <w:spacing w:val="-1"/>
          <w:w w:val="95"/>
          <w:position w:val="-1"/>
        </w:rPr>
        <w:t>ski</w:t>
      </w:r>
      <w:r w:rsidRPr="00DC6BD7">
        <w:rPr>
          <w:rFonts w:asciiTheme="minorHAnsi" w:eastAsia="Arial" w:hAnsiTheme="minorHAnsi" w:cstheme="minorHAnsi"/>
          <w:color w:val="040404"/>
          <w:w w:val="95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95"/>
          <w:position w:val="-1"/>
        </w:rPr>
        <w:t>ls</w:t>
      </w:r>
      <w:r w:rsidRPr="00DC6BD7">
        <w:rPr>
          <w:rFonts w:asciiTheme="minorHAnsi" w:eastAsia="Arial" w:hAnsiTheme="minorHAnsi" w:cstheme="minorHAnsi"/>
          <w:color w:val="040404"/>
          <w:w w:val="95"/>
          <w:position w:val="-1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3"/>
          <w:w w:val="9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8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108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  <w:position w:val="-1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40404"/>
          <w:w w:val="102"/>
          <w:position w:val="-1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6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position w:val="-1"/>
        </w:rPr>
        <w:t>d</w:t>
      </w:r>
      <w:r w:rsidRPr="00DC6BD7">
        <w:rPr>
          <w:rFonts w:asciiTheme="minorHAnsi" w:eastAsia="Arial" w:hAnsiTheme="minorHAnsi" w:cstheme="minorHAnsi"/>
          <w:color w:val="040404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1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  <w:position w:val="-1"/>
        </w:rPr>
        <w:t>o</w:t>
      </w:r>
      <w:r w:rsidRPr="00DC6BD7">
        <w:rPr>
          <w:rFonts w:asciiTheme="minorHAnsi" w:eastAsia="Arial" w:hAnsiTheme="minorHAnsi" w:cstheme="minorHAnsi"/>
          <w:color w:val="040404"/>
          <w:w w:val="132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7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  <w:position w:val="-1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1"/>
          <w:w w:val="141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40404"/>
          <w:w w:val="70"/>
          <w:position w:val="-1"/>
        </w:rPr>
        <w:t>.</w:t>
      </w:r>
    </w:p>
    <w:p w14:paraId="79C36CCB" w14:textId="77777777" w:rsidR="00E64088" w:rsidRPr="00DC6BD7" w:rsidRDefault="00E64088">
      <w:pPr>
        <w:spacing w:before="7" w:line="280" w:lineRule="exact"/>
        <w:rPr>
          <w:rFonts w:asciiTheme="minorHAnsi" w:hAnsiTheme="minorHAnsi" w:cstheme="minorHAnsi"/>
          <w:sz w:val="28"/>
          <w:szCs w:val="28"/>
        </w:rPr>
        <w:sectPr w:rsidR="00E64088" w:rsidRPr="00DC6BD7">
          <w:type w:val="continuous"/>
          <w:pgSz w:w="12240" w:h="15840"/>
          <w:pgMar w:top="600" w:right="620" w:bottom="280" w:left="460" w:header="720" w:footer="720" w:gutter="0"/>
          <w:cols w:space="720"/>
        </w:sectPr>
      </w:pPr>
    </w:p>
    <w:p w14:paraId="5931B2E3" w14:textId="77777777" w:rsidR="00E64088" w:rsidRPr="00DC6BD7" w:rsidRDefault="00DC6BD7">
      <w:pPr>
        <w:spacing w:before="7" w:line="260" w:lineRule="exact"/>
        <w:ind w:left="1018" w:right="-34" w:firstLine="1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-2"/>
          <w:w w:val="77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84"/>
        </w:rPr>
        <w:t>K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4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76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w w:val="73"/>
        </w:rPr>
        <w:t xml:space="preserve">S 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hn</w:t>
      </w:r>
      <w:r w:rsidRPr="00DC6BD7">
        <w:rPr>
          <w:rFonts w:asciiTheme="minorHAnsi" w:eastAsia="Arial" w:hAnsiTheme="minorHAnsi" w:cstheme="minorHAnsi"/>
          <w:b/>
          <w:color w:val="040404"/>
          <w:w w:val="91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-3"/>
          <w:w w:val="91"/>
        </w:rPr>
        <w:t>c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7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w w:val="73"/>
        </w:rPr>
        <w:t xml:space="preserve">: 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72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6"/>
        </w:rPr>
        <w:t>ng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b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w w:val="66"/>
        </w:rPr>
        <w:t>:</w:t>
      </w:r>
    </w:p>
    <w:p w14:paraId="62A89424" w14:textId="77777777" w:rsidR="00E64088" w:rsidRPr="00DC6BD7" w:rsidRDefault="00DC6BD7">
      <w:pPr>
        <w:spacing w:before="3" w:line="260" w:lineRule="exact"/>
        <w:rPr>
          <w:rFonts w:asciiTheme="minorHAnsi" w:hAnsiTheme="minorHAnsi" w:cstheme="minorHAnsi"/>
          <w:sz w:val="26"/>
          <w:szCs w:val="26"/>
        </w:rPr>
      </w:pPr>
      <w:r w:rsidRPr="00DC6BD7">
        <w:rPr>
          <w:rFonts w:asciiTheme="minorHAnsi" w:hAnsiTheme="minorHAnsi" w:cstheme="minorHAnsi"/>
        </w:rPr>
        <w:br w:type="column"/>
      </w:r>
    </w:p>
    <w:p w14:paraId="78481592" w14:textId="77777777" w:rsidR="00E64088" w:rsidRPr="00DC6BD7" w:rsidRDefault="00DC6BD7">
      <w:pPr>
        <w:spacing w:line="260" w:lineRule="atLeast"/>
        <w:ind w:right="4148"/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620" w:bottom="280" w:left="460" w:header="720" w:footer="720" w:gutter="0"/>
          <w:cols w:num="2" w:space="720" w:equalWidth="0">
            <w:col w:w="1936" w:space="541"/>
            <w:col w:w="8683"/>
          </w:cols>
        </w:sectPr>
      </w:pP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-1"/>
          <w:w w:val="105"/>
        </w:rPr>
        <w:t>ic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4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so</w:t>
      </w:r>
      <w:r w:rsidRPr="00DC6BD7">
        <w:rPr>
          <w:rFonts w:asciiTheme="minorHAnsi" w:eastAsia="Arial" w:hAnsiTheme="minorHAnsi" w:cstheme="minorHAnsi"/>
          <w:color w:val="040404"/>
          <w:w w:val="105"/>
        </w:rPr>
        <w:t>ft</w:t>
      </w:r>
      <w:r w:rsidRPr="00DC6BD7">
        <w:rPr>
          <w:rFonts w:asciiTheme="minorHAnsi" w:eastAsia="Arial" w:hAnsiTheme="minorHAnsi" w:cstheme="minorHAnsi"/>
          <w:color w:val="040404"/>
          <w:spacing w:val="14"/>
          <w:w w:val="10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40404"/>
        </w:rPr>
        <w:t>ff</w:t>
      </w:r>
      <w:r w:rsidRPr="00DC6BD7">
        <w:rPr>
          <w:rFonts w:asciiTheme="minorHAnsi" w:eastAsia="Arial" w:hAnsiTheme="minorHAnsi" w:cstheme="minorHAnsi"/>
          <w:color w:val="040404"/>
          <w:spacing w:val="-4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4040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04"/>
          <w:w w:val="96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04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04"/>
          <w:w w:val="79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8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40404"/>
          <w:w w:val="78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>4</w:t>
      </w:r>
      <w:r w:rsidRPr="00DC6BD7">
        <w:rPr>
          <w:rFonts w:asciiTheme="minorHAnsi" w:eastAsia="Arial" w:hAnsiTheme="minorHAnsi" w:cstheme="minorHAnsi"/>
          <w:color w:val="040404"/>
        </w:rPr>
        <w:t>5</w:t>
      </w:r>
      <w:r w:rsidRPr="00DC6BD7">
        <w:rPr>
          <w:rFonts w:asciiTheme="minorHAnsi" w:eastAsia="Arial" w:hAnsiTheme="minorHAnsi" w:cstheme="minorHAnsi"/>
          <w:color w:val="040404"/>
          <w:spacing w:val="-2"/>
        </w:rPr>
        <w:t xml:space="preserve"> WP</w:t>
      </w:r>
      <w:r w:rsidRPr="00DC6BD7">
        <w:rPr>
          <w:rFonts w:asciiTheme="minorHAnsi" w:eastAsia="Arial" w:hAnsiTheme="minorHAnsi" w:cstheme="minorHAnsi"/>
          <w:color w:val="040404"/>
        </w:rPr>
        <w:t xml:space="preserve">M </w:t>
      </w:r>
      <w:r w:rsidRPr="00DC6BD7">
        <w:rPr>
          <w:rFonts w:asciiTheme="minorHAnsi" w:eastAsia="Arial" w:hAnsiTheme="minorHAnsi" w:cstheme="minorHAnsi"/>
          <w:color w:val="040404"/>
          <w:spacing w:val="-1"/>
          <w:w w:val="72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2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40404"/>
          <w:w w:val="87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3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40404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40404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40404"/>
          <w:w w:val="88"/>
        </w:rPr>
        <w:t>,</w:t>
      </w:r>
      <w:r w:rsidRPr="00DC6BD7">
        <w:rPr>
          <w:rFonts w:asciiTheme="minorHAnsi" w:eastAsia="Arial" w:hAnsiTheme="minorHAnsi" w:cstheme="minorHAnsi"/>
          <w:color w:val="040404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2"/>
          <w:w w:val="89"/>
        </w:rPr>
        <w:t>Bas</w:t>
      </w:r>
      <w:r w:rsidRPr="00DC6BD7">
        <w:rPr>
          <w:rFonts w:asciiTheme="minorHAnsi" w:eastAsia="Arial" w:hAnsiTheme="minorHAnsi" w:cstheme="minorHAnsi"/>
          <w:color w:val="040404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40404"/>
          <w:w w:val="89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5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04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04"/>
          <w:w w:val="88"/>
        </w:rPr>
        <w:t>h</w:t>
      </w:r>
    </w:p>
    <w:p w14:paraId="007082D8" w14:textId="77777777" w:rsidR="00E64088" w:rsidRPr="00DC6BD7" w:rsidRDefault="00DC6BD7">
      <w:pPr>
        <w:spacing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2CE95C74">
          <v:shape id="_x0000_s1036" type="#_x0000_t75" style="position:absolute;margin-left:0;margin-top:0;width:612pt;height:11in;z-index:-1752;mso-position-horizontal-relative:page;mso-position-vertical-relative:page">
            <v:imagedata r:id="rId16" o:title=""/>
            <w10:wrap anchorx="page" anchory="page"/>
          </v:shape>
        </w:pict>
      </w:r>
    </w:p>
    <w:p w14:paraId="7758553C" w14:textId="77777777" w:rsidR="00E64088" w:rsidRPr="00DC6BD7" w:rsidRDefault="00E64088">
      <w:pPr>
        <w:spacing w:before="11" w:line="200" w:lineRule="exact"/>
        <w:rPr>
          <w:rFonts w:asciiTheme="minorHAnsi" w:hAnsiTheme="minorHAnsi" w:cstheme="minorHAnsi"/>
        </w:rPr>
      </w:pPr>
    </w:p>
    <w:p w14:paraId="12CAC48E" w14:textId="77777777" w:rsidR="00E64088" w:rsidRPr="00DC6BD7" w:rsidRDefault="00DC6BD7">
      <w:pPr>
        <w:spacing w:before="42"/>
        <w:ind w:left="12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40404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40404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40404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71717"/>
          <w:w w:val="98"/>
          <w:sz w:val="14"/>
          <w:szCs w:val="14"/>
        </w:rPr>
        <w:t>13</w:t>
      </w:r>
    </w:p>
    <w:p w14:paraId="07E32DDE" w14:textId="77777777" w:rsidR="00E64088" w:rsidRPr="00DC6BD7" w:rsidRDefault="00DC6BD7">
      <w:pPr>
        <w:spacing w:before="36"/>
        <w:ind w:left="12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620" w:bottom="280" w:left="46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4040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4040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40404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40404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40404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rey</w:t>
      </w:r>
    </w:p>
    <w:p w14:paraId="31634C8E" w14:textId="77777777" w:rsidR="00E64088" w:rsidRPr="00DC6BD7" w:rsidRDefault="00DC6BD7">
      <w:pPr>
        <w:spacing w:before="82"/>
        <w:ind w:left="27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lastRenderedPageBreak/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2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5"/>
          <w:sz w:val="18"/>
          <w:szCs w:val="18"/>
        </w:rPr>
        <w:t>ES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95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95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8"/>
          <w:sz w:val="18"/>
          <w:szCs w:val="18"/>
        </w:rPr>
        <w:t>FF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4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)</w:t>
      </w:r>
    </w:p>
    <w:p w14:paraId="497CB22F" w14:textId="77777777" w:rsidR="00E64088" w:rsidRPr="00DC6BD7" w:rsidRDefault="00DC6BD7">
      <w:pPr>
        <w:spacing w:before="3" w:line="260" w:lineRule="atLeast"/>
        <w:ind w:left="276" w:right="11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7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lac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embe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le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rvice</w:t>
      </w:r>
      <w:r w:rsidRPr="00DC6BD7">
        <w:rPr>
          <w:rFonts w:asciiTheme="minorHAnsi" w:eastAsia="Arial" w:hAnsiTheme="minorHAnsi" w:cstheme="minorHAnsi"/>
          <w:color w:val="020202"/>
          <w:w w:val="97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  <w:w w:val="9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6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no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)</w:t>
      </w:r>
      <w:r w:rsidRPr="00DC6BD7">
        <w:rPr>
          <w:rFonts w:asciiTheme="minorHAnsi" w:eastAsia="Arial" w:hAnsiTheme="minorHAnsi" w:cstheme="minorHAnsi"/>
          <w:color w:val="02020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79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4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3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3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4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ive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3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171717"/>
          <w:w w:val="61"/>
        </w:rPr>
        <w:t>.</w:t>
      </w:r>
      <w:r w:rsidRPr="00DC6BD7">
        <w:rPr>
          <w:rFonts w:asciiTheme="minorHAnsi" w:eastAsia="Arial" w:hAnsiTheme="minorHAnsi" w:cstheme="minorHAnsi"/>
          <w:color w:val="171717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0"/>
        </w:rPr>
        <w:t>Yo</w:t>
      </w:r>
      <w:r w:rsidRPr="00DC6BD7">
        <w:rPr>
          <w:rFonts w:asciiTheme="minorHAnsi" w:eastAsia="Arial" w:hAnsiTheme="minorHAnsi" w:cstheme="minorHAnsi"/>
          <w:color w:val="020202"/>
          <w:w w:val="90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28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 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7"/>
        </w:rPr>
        <w:t>wan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6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9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cri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heade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88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w w:val="80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in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l.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purpos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apar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ro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ill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4FCCA3AB" w14:textId="77777777" w:rsidR="00E64088" w:rsidRPr="00DC6BD7" w:rsidRDefault="00E64088">
      <w:pPr>
        <w:spacing w:before="7" w:line="140" w:lineRule="exact"/>
        <w:rPr>
          <w:rFonts w:asciiTheme="minorHAnsi" w:hAnsiTheme="minorHAnsi" w:cstheme="minorHAnsi"/>
          <w:sz w:val="15"/>
          <w:szCs w:val="15"/>
        </w:rPr>
      </w:pPr>
    </w:p>
    <w:p w14:paraId="78AFB4D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800" w:right="640" w:bottom="280" w:left="300" w:header="720" w:footer="720" w:gutter="0"/>
          <w:cols w:space="720"/>
        </w:sectPr>
      </w:pPr>
    </w:p>
    <w:p w14:paraId="07BA1851" w14:textId="77777777" w:rsidR="00E64088" w:rsidRPr="00DC6BD7" w:rsidRDefault="00DC6BD7">
      <w:pPr>
        <w:spacing w:before="37" w:line="289" w:lineRule="auto"/>
        <w:ind w:left="1207" w:right="1891" w:hanging="1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9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9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6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204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w w:val="186"/>
          <w:sz w:val="18"/>
          <w:szCs w:val="18"/>
        </w:rPr>
        <w:t>/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4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0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6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18"/>
          <w:szCs w:val="18"/>
        </w:rPr>
        <w:t xml:space="preserve">S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ub</w:t>
      </w:r>
      <w:r w:rsidRPr="00DC6BD7">
        <w:rPr>
          <w:rFonts w:asciiTheme="minorHAnsi" w:eastAsia="Arial" w:hAnsiTheme="minorHAnsi" w:cstheme="minorHAnsi"/>
          <w:color w:val="020202"/>
          <w:w w:val="9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35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</w:p>
    <w:p w14:paraId="09439E7E" w14:textId="77777777" w:rsidR="00E64088" w:rsidRPr="00DC6BD7" w:rsidRDefault="00DC6BD7">
      <w:pPr>
        <w:spacing w:line="220" w:lineRule="exact"/>
        <w:ind w:left="1207" w:right="-5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6"/>
          <w:w w:val="11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74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hno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</w:p>
    <w:p w14:paraId="0223EAB2" w14:textId="77777777" w:rsidR="00E64088" w:rsidRPr="00DC6BD7" w:rsidRDefault="00DC6BD7">
      <w:pPr>
        <w:spacing w:before="39"/>
        <w:ind w:left="1207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85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U.S</w:t>
      </w:r>
      <w:r w:rsidRPr="00DC6BD7">
        <w:rPr>
          <w:rFonts w:asciiTheme="minorHAnsi" w:eastAsia="Arial" w:hAnsiTheme="minorHAnsi" w:cstheme="minorHAnsi"/>
          <w:color w:val="020202"/>
          <w:w w:val="82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38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</w:p>
    <w:p w14:paraId="36EF5481" w14:textId="77777777" w:rsidR="00E64088" w:rsidRPr="00DC6BD7" w:rsidRDefault="00DC6BD7">
      <w:pPr>
        <w:spacing w:before="43"/>
        <w:ind w:left="1198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5"/>
          <w:w w:val="104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Hand</w:t>
      </w:r>
      <w:r w:rsidRPr="00DC6BD7">
        <w:rPr>
          <w:rFonts w:asciiTheme="minorHAnsi" w:eastAsia="Arial" w:hAnsiTheme="minorHAnsi" w:cstheme="minorHAnsi"/>
          <w:color w:val="02020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7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</w:p>
    <w:p w14:paraId="1689A84B" w14:textId="77777777" w:rsidR="00E64088" w:rsidRPr="00DC6BD7" w:rsidRDefault="00DC6BD7">
      <w:pPr>
        <w:spacing w:before="7" w:line="280" w:lineRule="exact"/>
        <w:rPr>
          <w:rFonts w:asciiTheme="minorHAnsi" w:hAnsiTheme="minorHAnsi" w:cstheme="minorHAnsi"/>
          <w:sz w:val="28"/>
          <w:szCs w:val="28"/>
        </w:rPr>
      </w:pPr>
      <w:r w:rsidRPr="00DC6BD7">
        <w:rPr>
          <w:rFonts w:asciiTheme="minorHAnsi" w:hAnsiTheme="minorHAnsi" w:cstheme="minorHAnsi"/>
        </w:rPr>
        <w:br w:type="column"/>
      </w:r>
    </w:p>
    <w:p w14:paraId="3A09FE0B" w14:textId="77777777" w:rsidR="00E64088" w:rsidRPr="00DC6BD7" w:rsidRDefault="00DC6BD7">
      <w:pPr>
        <w:ind w:left="138" w:right="1215"/>
        <w:jc w:val="center"/>
        <w:rPr>
          <w:rFonts w:asciiTheme="minorHAnsi" w:eastAsia="Arial" w:hAnsiTheme="minorHAnsi" w:cstheme="minorHAnsi"/>
        </w:rPr>
      </w:pPr>
      <w:r w:rsidRPr="00DC6BD7">
        <w:rPr>
          <w:rFonts w:asciiTheme="minorHAnsi" w:hAnsiTheme="minorHAnsi" w:cstheme="minorHAnsi"/>
          <w:color w:val="020202"/>
          <w:spacing w:val="2"/>
          <w:w w:val="99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</w:rPr>
        <w:t>9</w:t>
      </w:r>
      <w:r w:rsidRPr="00DC6BD7">
        <w:rPr>
          <w:rFonts w:asciiTheme="minorHAnsi" w:hAnsiTheme="minorHAnsi" w:cstheme="minorHAnsi"/>
          <w:color w:val="020202"/>
          <w:spacing w:val="1"/>
          <w:w w:val="162"/>
        </w:rPr>
        <w:t>/</w:t>
      </w:r>
      <w:r w:rsidRPr="00DC6BD7">
        <w:rPr>
          <w:rFonts w:asciiTheme="minorHAnsi" w:hAnsiTheme="minorHAnsi" w:cstheme="minorHAnsi"/>
          <w:color w:val="020202"/>
          <w:spacing w:val="2"/>
          <w:w w:val="104"/>
        </w:rPr>
        <w:t>2</w:t>
      </w:r>
      <w:r w:rsidRPr="00DC6BD7">
        <w:rPr>
          <w:rFonts w:asciiTheme="minorHAnsi" w:hAnsiTheme="minorHAnsi" w:cstheme="minorHAnsi"/>
          <w:color w:val="020202"/>
          <w:spacing w:val="2"/>
          <w:w w:val="118"/>
        </w:rPr>
        <w:t>0</w:t>
      </w:r>
      <w:r w:rsidRPr="00DC6BD7">
        <w:rPr>
          <w:rFonts w:asciiTheme="minorHAnsi" w:hAnsiTheme="minorHAnsi" w:cstheme="minorHAnsi"/>
          <w:color w:val="020202"/>
          <w:spacing w:val="2"/>
          <w:w w:val="104"/>
        </w:rPr>
        <w:t>1</w:t>
      </w:r>
      <w:r w:rsidRPr="00DC6BD7">
        <w:rPr>
          <w:rFonts w:asciiTheme="minorHAnsi" w:hAnsiTheme="minorHAnsi" w:cstheme="minorHAnsi"/>
          <w:color w:val="020202"/>
          <w:spacing w:val="1"/>
          <w:w w:val="109"/>
        </w:rPr>
        <w:t>2</w:t>
      </w:r>
      <w:r w:rsidRPr="00DC6BD7">
        <w:rPr>
          <w:rFonts w:asciiTheme="minorHAnsi" w:hAnsiTheme="minorHAnsi" w:cstheme="minorHAnsi"/>
          <w:color w:val="020202"/>
          <w:w w:val="99"/>
        </w:rPr>
        <w:t>-</w:t>
      </w:r>
      <w:r w:rsidRPr="00DC6BD7">
        <w:rPr>
          <w:rFonts w:asciiTheme="minorHAnsi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</w:p>
    <w:p w14:paraId="2C63B9B3" w14:textId="77777777" w:rsidR="00E64088" w:rsidRPr="00DC6BD7" w:rsidRDefault="00DC6BD7">
      <w:pPr>
        <w:spacing w:before="38"/>
        <w:ind w:left="90" w:right="1215"/>
        <w:jc w:val="center"/>
        <w:rPr>
          <w:rFonts w:asciiTheme="minorHAnsi" w:eastAsia="Arial" w:hAnsiTheme="minorHAnsi" w:cstheme="minorHAnsi"/>
        </w:rPr>
      </w:pPr>
      <w:r w:rsidRPr="00DC6BD7">
        <w:rPr>
          <w:rFonts w:asciiTheme="minorHAnsi" w:hAnsiTheme="minorHAnsi" w:cstheme="minorHAnsi"/>
          <w:color w:val="020202"/>
          <w:spacing w:val="2"/>
          <w:w w:val="99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</w:rPr>
        <w:t>9</w:t>
      </w:r>
      <w:r w:rsidRPr="00DC6BD7">
        <w:rPr>
          <w:rFonts w:asciiTheme="minorHAnsi" w:hAnsiTheme="minorHAnsi" w:cstheme="minorHAnsi"/>
          <w:color w:val="020202"/>
          <w:spacing w:val="1"/>
          <w:w w:val="162"/>
        </w:rPr>
        <w:t>/</w:t>
      </w:r>
      <w:r w:rsidRPr="00DC6BD7">
        <w:rPr>
          <w:rFonts w:asciiTheme="minorHAnsi" w:hAnsiTheme="minorHAnsi" w:cstheme="minorHAnsi"/>
          <w:color w:val="020202"/>
          <w:spacing w:val="2"/>
          <w:w w:val="104"/>
        </w:rPr>
        <w:t>2</w:t>
      </w:r>
      <w:r w:rsidRPr="00DC6BD7">
        <w:rPr>
          <w:rFonts w:asciiTheme="minorHAnsi" w:hAnsiTheme="minorHAnsi" w:cstheme="minorHAnsi"/>
          <w:color w:val="020202"/>
          <w:spacing w:val="2"/>
          <w:w w:val="118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</w:rPr>
        <w:t>1</w:t>
      </w:r>
      <w:r w:rsidRPr="00DC6BD7">
        <w:rPr>
          <w:rFonts w:asciiTheme="minorHAnsi" w:hAnsiTheme="minorHAnsi" w:cstheme="minorHAnsi"/>
          <w:color w:val="020202"/>
          <w:w w:val="95"/>
        </w:rPr>
        <w:t>1</w:t>
      </w:r>
      <w:r w:rsidRPr="00DC6BD7">
        <w:rPr>
          <w:rFonts w:asciiTheme="minorHAnsi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78"/>
        </w:rPr>
        <w:t>-</w:t>
      </w:r>
      <w:r w:rsidRPr="00DC6BD7">
        <w:rPr>
          <w:rFonts w:asciiTheme="minorHAnsi" w:hAnsiTheme="minorHAnsi" w:cstheme="minorHAnsi"/>
          <w:color w:val="020202"/>
          <w:spacing w:val="34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</w:p>
    <w:p w14:paraId="08D7C95E" w14:textId="77777777" w:rsidR="00E64088" w:rsidRPr="00DC6BD7" w:rsidRDefault="00DC6BD7">
      <w:pPr>
        <w:spacing w:before="43"/>
        <w:ind w:left="97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020202"/>
          <w:spacing w:val="2"/>
          <w:w w:val="104"/>
        </w:rPr>
        <w:t>0</w:t>
      </w:r>
      <w:r w:rsidRPr="00DC6BD7">
        <w:rPr>
          <w:rFonts w:asciiTheme="minorHAnsi" w:hAnsiTheme="minorHAnsi" w:cstheme="minorHAnsi"/>
          <w:color w:val="020202"/>
          <w:spacing w:val="2"/>
          <w:w w:val="99"/>
        </w:rPr>
        <w:t>5</w:t>
      </w:r>
      <w:r w:rsidRPr="00DC6BD7">
        <w:rPr>
          <w:rFonts w:asciiTheme="minorHAnsi" w:hAnsiTheme="minorHAnsi" w:cstheme="minorHAnsi"/>
          <w:color w:val="020202"/>
          <w:spacing w:val="1"/>
          <w:w w:val="171"/>
        </w:rPr>
        <w:t>/</w:t>
      </w:r>
      <w:r w:rsidRPr="00DC6BD7">
        <w:rPr>
          <w:rFonts w:asciiTheme="minorHAnsi" w:hAnsiTheme="minorHAnsi" w:cstheme="minorHAnsi"/>
          <w:color w:val="020202"/>
          <w:spacing w:val="2"/>
          <w:w w:val="104"/>
        </w:rPr>
        <w:t>2</w:t>
      </w:r>
      <w:r w:rsidRPr="00DC6BD7">
        <w:rPr>
          <w:rFonts w:asciiTheme="minorHAnsi" w:hAnsiTheme="minorHAnsi" w:cstheme="minorHAnsi"/>
          <w:color w:val="020202"/>
          <w:spacing w:val="2"/>
          <w:w w:val="118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</w:rPr>
        <w:t>1</w:t>
      </w:r>
      <w:r w:rsidRPr="00DC6BD7">
        <w:rPr>
          <w:rFonts w:asciiTheme="minorHAnsi" w:hAnsiTheme="minorHAnsi" w:cstheme="minorHAnsi"/>
          <w:color w:val="020202"/>
          <w:w w:val="95"/>
        </w:rPr>
        <w:t>1</w:t>
      </w:r>
    </w:p>
    <w:p w14:paraId="5954DD9C" w14:textId="77777777" w:rsidR="00E64088" w:rsidRPr="00DC6BD7" w:rsidRDefault="00DC6BD7">
      <w:pPr>
        <w:spacing w:before="43" w:line="220" w:lineRule="exact"/>
        <w:ind w:left="-35" w:right="1236"/>
        <w:jc w:val="center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640" w:bottom="280" w:left="300" w:header="720" w:footer="720" w:gutter="0"/>
          <w:cols w:num="2" w:space="720" w:equalWidth="0">
            <w:col w:w="7171" w:space="1160"/>
            <w:col w:w="2969"/>
          </w:cols>
        </w:sectPr>
      </w:pPr>
      <w:r w:rsidRPr="00DC6BD7">
        <w:rPr>
          <w:rFonts w:asciiTheme="minorHAnsi" w:hAnsiTheme="minorHAnsi" w:cstheme="minorHAnsi"/>
          <w:color w:val="020202"/>
          <w:spacing w:val="2"/>
          <w:w w:val="104"/>
          <w:position w:val="-1"/>
        </w:rPr>
        <w:t>0</w:t>
      </w:r>
      <w:r w:rsidRPr="00DC6BD7">
        <w:rPr>
          <w:rFonts w:asciiTheme="minorHAnsi" w:hAnsiTheme="minorHAnsi" w:cstheme="minorHAnsi"/>
          <w:color w:val="020202"/>
          <w:spacing w:val="2"/>
          <w:w w:val="99"/>
          <w:position w:val="-1"/>
        </w:rPr>
        <w:t>5</w:t>
      </w:r>
      <w:r w:rsidRPr="00DC6BD7">
        <w:rPr>
          <w:rFonts w:asciiTheme="minorHAnsi" w:hAnsiTheme="minorHAnsi" w:cstheme="minorHAnsi"/>
          <w:color w:val="020202"/>
          <w:spacing w:val="1"/>
          <w:w w:val="171"/>
          <w:position w:val="-1"/>
        </w:rPr>
        <w:t>/</w:t>
      </w:r>
      <w:r w:rsidRPr="00DC6BD7">
        <w:rPr>
          <w:rFonts w:asciiTheme="minorHAnsi" w:hAnsiTheme="minorHAnsi" w:cstheme="minorHAnsi"/>
          <w:color w:val="020202"/>
          <w:spacing w:val="2"/>
          <w:w w:val="104"/>
          <w:position w:val="-1"/>
        </w:rPr>
        <w:t>2</w:t>
      </w:r>
      <w:r w:rsidRPr="00DC6BD7">
        <w:rPr>
          <w:rFonts w:asciiTheme="minorHAnsi" w:hAnsiTheme="minorHAnsi" w:cstheme="minorHAnsi"/>
          <w:color w:val="020202"/>
          <w:spacing w:val="2"/>
          <w:w w:val="118"/>
          <w:position w:val="-1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  <w:position w:val="-1"/>
        </w:rPr>
        <w:t>1</w:t>
      </w:r>
      <w:r w:rsidRPr="00DC6BD7">
        <w:rPr>
          <w:rFonts w:asciiTheme="minorHAnsi" w:hAnsiTheme="minorHAnsi" w:cstheme="minorHAnsi"/>
          <w:color w:val="020202"/>
          <w:w w:val="95"/>
          <w:position w:val="-1"/>
        </w:rPr>
        <w:t>1</w:t>
      </w:r>
      <w:r w:rsidRPr="00DC6BD7">
        <w:rPr>
          <w:rFonts w:asciiTheme="minorHAnsi" w:hAnsiTheme="minorHAnsi" w:cstheme="minorHAnsi"/>
          <w:color w:val="020202"/>
          <w:spacing w:val="13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2"/>
          <w:w w:val="206"/>
          <w:position w:val="-1"/>
        </w:rPr>
        <w:t>-</w:t>
      </w:r>
      <w:r w:rsidRPr="00DC6BD7">
        <w:rPr>
          <w:rFonts w:asciiTheme="minorHAnsi" w:hAnsiTheme="minorHAnsi" w:cstheme="minorHAnsi"/>
          <w:color w:val="020202"/>
          <w:spacing w:val="2"/>
          <w:w w:val="128"/>
          <w:position w:val="-1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  <w:position w:val="-1"/>
        </w:rPr>
        <w:t>9</w:t>
      </w:r>
      <w:r w:rsidRPr="00DC6BD7">
        <w:rPr>
          <w:rFonts w:asciiTheme="minorHAnsi" w:hAnsiTheme="minorHAnsi" w:cstheme="minorHAnsi"/>
          <w:color w:val="020202"/>
          <w:spacing w:val="1"/>
          <w:w w:val="162"/>
          <w:position w:val="-1"/>
        </w:rPr>
        <w:t>/</w:t>
      </w:r>
      <w:r w:rsidRPr="00DC6BD7">
        <w:rPr>
          <w:rFonts w:asciiTheme="minorHAnsi" w:hAnsiTheme="minorHAnsi" w:cstheme="minorHAnsi"/>
          <w:color w:val="020202"/>
          <w:spacing w:val="2"/>
          <w:w w:val="104"/>
          <w:position w:val="-1"/>
        </w:rPr>
        <w:t>2</w:t>
      </w:r>
      <w:r w:rsidRPr="00DC6BD7">
        <w:rPr>
          <w:rFonts w:asciiTheme="minorHAnsi" w:hAnsiTheme="minorHAnsi" w:cstheme="minorHAnsi"/>
          <w:color w:val="020202"/>
          <w:spacing w:val="2"/>
          <w:w w:val="118"/>
          <w:position w:val="-1"/>
        </w:rPr>
        <w:t>0</w:t>
      </w:r>
      <w:r w:rsidRPr="00DC6BD7">
        <w:rPr>
          <w:rFonts w:asciiTheme="minorHAnsi" w:hAnsiTheme="minorHAnsi" w:cstheme="minorHAnsi"/>
          <w:color w:val="020202"/>
          <w:spacing w:val="1"/>
          <w:w w:val="109"/>
          <w:position w:val="-1"/>
        </w:rPr>
        <w:t>1</w:t>
      </w:r>
      <w:r w:rsidRPr="00DC6BD7">
        <w:rPr>
          <w:rFonts w:asciiTheme="minorHAnsi" w:hAnsiTheme="minorHAnsi" w:cstheme="minorHAnsi"/>
          <w:color w:val="020202"/>
          <w:w w:val="95"/>
          <w:position w:val="-1"/>
        </w:rPr>
        <w:t>1</w:t>
      </w:r>
    </w:p>
    <w:p w14:paraId="27C687EF" w14:textId="77777777" w:rsidR="00E64088" w:rsidRPr="00DC6BD7" w:rsidRDefault="00DC6BD7">
      <w:pPr>
        <w:spacing w:before="4" w:line="100" w:lineRule="exact"/>
        <w:rPr>
          <w:rFonts w:asciiTheme="minorHAnsi" w:hAnsiTheme="minorHAnsi" w:cstheme="minorHAnsi"/>
          <w:sz w:val="10"/>
          <w:szCs w:val="10"/>
        </w:rPr>
      </w:pPr>
      <w:r w:rsidRPr="00DC6BD7">
        <w:rPr>
          <w:rFonts w:asciiTheme="minorHAnsi" w:hAnsiTheme="minorHAnsi" w:cstheme="minorHAnsi"/>
        </w:rPr>
        <w:pict w14:anchorId="0F8CA1C4">
          <v:shape id="_x0000_s1035" type="#_x0000_t75" style="position:absolute;margin-left:0;margin-top:0;width:612pt;height:11in;z-index:-1751;mso-position-horizontal-relative:page;mso-position-vertical-relative:page">
            <v:imagedata r:id="rId17" o:title=""/>
            <w10:wrap anchorx="page" anchory="page"/>
          </v:shape>
        </w:pict>
      </w:r>
    </w:p>
    <w:p w14:paraId="0659A2A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7C0ED4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F5BA11E" w14:textId="77777777" w:rsidR="00E64088" w:rsidRPr="00DC6BD7" w:rsidRDefault="00DC6BD7">
      <w:pPr>
        <w:spacing w:before="37"/>
        <w:ind w:left="103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2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.   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4"/>
          <w:sz w:val="18"/>
          <w:szCs w:val="18"/>
        </w:rPr>
        <w:t>nd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6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8"/>
          <w:sz w:val="18"/>
          <w:szCs w:val="18"/>
        </w:rPr>
        <w:t>-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22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2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1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2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4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2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s</w:t>
      </w:r>
    </w:p>
    <w:p w14:paraId="7941046A" w14:textId="77777777" w:rsidR="00E64088" w:rsidRPr="00DC6BD7" w:rsidRDefault="00DC6BD7">
      <w:pPr>
        <w:spacing w:before="43" w:line="280" w:lineRule="auto"/>
        <w:ind w:left="276" w:right="221" w:firstLine="1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6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ry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9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1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es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ge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2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bu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k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3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ssar</w:t>
      </w:r>
      <w:r w:rsidRPr="00DC6BD7">
        <w:rPr>
          <w:rFonts w:asciiTheme="minorHAnsi" w:eastAsia="Arial" w:hAnsiTheme="minorHAnsi" w:cstheme="minorHAnsi"/>
          <w:color w:val="020202"/>
        </w:rPr>
        <w:t xml:space="preserve">y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1"/>
        </w:rPr>
        <w:t xml:space="preserve">o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8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64"/>
          <w:sz w:val="18"/>
          <w:szCs w:val="18"/>
        </w:rPr>
        <w:t>J</w:t>
      </w:r>
      <w:r w:rsidRPr="00DC6BD7">
        <w:rPr>
          <w:rFonts w:asciiTheme="minorHAnsi" w:eastAsia="Arial" w:hAnsiTheme="minorHAnsi" w:cstheme="minorHAnsi"/>
          <w:b/>
          <w:color w:val="0202FF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7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8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106"/>
          <w:sz w:val="18"/>
          <w:szCs w:val="18"/>
        </w:rPr>
        <w:t>4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FF"/>
          <w:spacing w:val="2"/>
          <w:w w:val="11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FF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FF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FF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FF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FF"/>
          <w:spacing w:val="-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</w:p>
    <w:p w14:paraId="4E5354E9" w14:textId="77777777" w:rsidR="00E64088" w:rsidRPr="00DC6BD7" w:rsidRDefault="00E64088">
      <w:pPr>
        <w:spacing w:before="7" w:line="160" w:lineRule="exact"/>
        <w:rPr>
          <w:rFonts w:asciiTheme="minorHAnsi" w:hAnsiTheme="minorHAnsi" w:cstheme="minorHAnsi"/>
          <w:sz w:val="16"/>
          <w:szCs w:val="16"/>
        </w:rPr>
      </w:pPr>
    </w:p>
    <w:p w14:paraId="6DED58F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57AF244" w14:textId="77777777" w:rsidR="00E64088" w:rsidRPr="00DC6BD7" w:rsidRDefault="00DC6BD7">
      <w:pPr>
        <w:ind w:left="286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color w:val="020202"/>
          <w:w w:val="96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6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6"/>
          <w:sz w:val="24"/>
          <w:szCs w:val="24"/>
        </w:rPr>
        <w:t>CULU</w:t>
      </w:r>
      <w:r w:rsidRPr="00DC6BD7">
        <w:rPr>
          <w:rFonts w:asciiTheme="minorHAnsi" w:eastAsia="Arial" w:hAnsiTheme="minorHAnsi" w:cstheme="minorHAnsi"/>
          <w:b/>
          <w:color w:val="020202"/>
          <w:w w:val="96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9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1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2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5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4"/>
          <w:sz w:val="24"/>
          <w:szCs w:val="24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8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2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90"/>
          <w:sz w:val="24"/>
          <w:szCs w:val="24"/>
        </w:rPr>
        <w:t>)</w:t>
      </w:r>
    </w:p>
    <w:p w14:paraId="18AD0255" w14:textId="77777777" w:rsidR="00E64088" w:rsidRPr="00DC6BD7" w:rsidRDefault="00E64088">
      <w:pPr>
        <w:spacing w:before="4" w:line="100" w:lineRule="exact"/>
        <w:rPr>
          <w:rFonts w:asciiTheme="minorHAnsi" w:hAnsiTheme="minorHAnsi" w:cstheme="minorHAnsi"/>
          <w:sz w:val="11"/>
          <w:szCs w:val="11"/>
        </w:rPr>
      </w:pPr>
    </w:p>
    <w:p w14:paraId="403F325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37C48E4" w14:textId="77777777" w:rsidR="00E64088" w:rsidRPr="00DC6BD7" w:rsidRDefault="00DC6BD7">
      <w:pPr>
        <w:spacing w:line="278" w:lineRule="auto"/>
        <w:ind w:left="276" w:right="146" w:firstLine="72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8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5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-lik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a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3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6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mar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b</w:t>
      </w:r>
      <w:r w:rsidRPr="00DC6BD7">
        <w:rPr>
          <w:rFonts w:asciiTheme="minorHAnsi" w:eastAsia="Arial" w:hAnsiTheme="minorHAnsi" w:cstheme="minorHAnsi"/>
          <w:color w:val="020202"/>
          <w:w w:val="9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3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pursu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85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1"/>
        </w:rPr>
        <w:t>i</w:t>
      </w:r>
      <w:r w:rsidRPr="00DC6BD7">
        <w:rPr>
          <w:rFonts w:asciiTheme="minorHAnsi" w:eastAsia="Arial" w:hAnsiTheme="minorHAnsi" w:cstheme="minorHAnsi"/>
          <w:color w:val="020202"/>
          <w:w w:val="81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7"/>
          <w:w w:val="8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l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9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pag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0"/>
        </w:rPr>
        <w:t>)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8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ude</w:t>
      </w:r>
      <w:r w:rsidRPr="00DC6BD7">
        <w:rPr>
          <w:rFonts w:asciiTheme="minorHAnsi" w:eastAsia="Arial" w:hAnsiTheme="minorHAnsi" w:cstheme="minorHAnsi"/>
          <w:color w:val="020202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5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 xml:space="preserve">,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</w:p>
    <w:p w14:paraId="62053F9F" w14:textId="77777777" w:rsidR="00E64088" w:rsidRPr="00DC6BD7" w:rsidRDefault="00DC6BD7">
      <w:pPr>
        <w:spacing w:before="2" w:line="280" w:lineRule="auto"/>
        <w:ind w:left="276" w:right="78" w:firstLine="1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1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hme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8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rs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43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8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20202"/>
        </w:rPr>
        <w:t xml:space="preserve">.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4"/>
        </w:rPr>
        <w:t>V</w:t>
      </w:r>
      <w:r w:rsidRPr="00DC6BD7">
        <w:rPr>
          <w:rFonts w:asciiTheme="minorHAnsi" w:eastAsia="Arial" w:hAnsiTheme="minorHAnsi" w:cstheme="minorHAnsi"/>
          <w:color w:val="020202"/>
          <w:w w:val="8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3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i</w:t>
      </w:r>
      <w:r w:rsidRPr="00DC6BD7">
        <w:rPr>
          <w:rFonts w:asciiTheme="minorHAnsi" w:eastAsia="Arial" w:hAnsiTheme="minorHAnsi" w:cstheme="minorHAnsi"/>
          <w:color w:val="020202"/>
          <w:w w:val="8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4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U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5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ail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4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43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8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0"/>
          <w:w w:val="8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5"/>
          <w:w w:val="1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3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  <w:w w:val="9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83"/>
        </w:rPr>
        <w:t>V</w:t>
      </w:r>
      <w:r w:rsidRPr="00DC6BD7">
        <w:rPr>
          <w:rFonts w:asciiTheme="minorHAnsi" w:eastAsia="Arial" w:hAnsiTheme="minorHAnsi" w:cstheme="minorHAnsi"/>
          <w:color w:val="020202"/>
          <w:w w:val="83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36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eas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FF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</w:rPr>
        <w:t>f</w:t>
      </w:r>
      <w:r w:rsidRPr="00DC6BD7">
        <w:rPr>
          <w:rFonts w:asciiTheme="minorHAnsi" w:eastAsia="Arial" w:hAnsiTheme="minorHAnsi" w:cstheme="minorHAnsi"/>
          <w:color w:val="0202FF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FF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FF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FF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FF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6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9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w w:val="7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3"/>
          <w:w w:val="7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po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23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3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(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espe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ea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 xml:space="preserve">n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3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7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4"/>
          <w:w w:val="10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gd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71717"/>
          <w:w w:val="102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171717"/>
          <w:spacing w:val="2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0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,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)</w:t>
      </w:r>
      <w:r w:rsidRPr="00DC6BD7">
        <w:rPr>
          <w:rFonts w:asciiTheme="minorHAnsi" w:eastAsia="Arial" w:hAnsiTheme="minorHAnsi" w:cstheme="minorHAnsi"/>
          <w:b/>
          <w:color w:val="020202"/>
          <w:spacing w:val="2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ha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4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2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6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7"/>
          <w:sz w:val="18"/>
          <w:szCs w:val="18"/>
        </w:rPr>
        <w:t>ca</w:t>
      </w:r>
      <w:r w:rsidRPr="00DC6BD7">
        <w:rPr>
          <w:rFonts w:asciiTheme="minorHAnsi" w:eastAsia="Arial" w:hAnsiTheme="minorHAnsi" w:cstheme="minorHAnsi"/>
          <w:b/>
          <w:color w:val="020202"/>
          <w:w w:val="87"/>
          <w:sz w:val="18"/>
          <w:szCs w:val="18"/>
        </w:rPr>
        <w:t xml:space="preserve">ll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8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w w:val="87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2"/>
          <w:sz w:val="18"/>
          <w:szCs w:val="18"/>
        </w:rPr>
        <w:t>"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3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9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"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4"/>
          <w:w w:val="8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5"/>
          <w:w w:val="8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18"/>
          <w:szCs w:val="18"/>
        </w:rPr>
        <w:t>"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18"/>
          <w:szCs w:val="18"/>
        </w:rPr>
        <w:t>CV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.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"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-3"/>
          <w:w w:val="96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7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app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lyi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mpan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3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and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0"/>
        </w:rPr>
        <w:t>s</w:t>
      </w:r>
      <w:r w:rsidRPr="00DC6BD7">
        <w:rPr>
          <w:rFonts w:asciiTheme="minorHAnsi" w:eastAsia="Arial" w:hAnsiTheme="minorHAnsi" w:cstheme="minorHAnsi"/>
          <w:color w:val="020202"/>
          <w:w w:val="90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8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9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V</w:t>
      </w:r>
      <w:r w:rsidRPr="00DC6BD7">
        <w:rPr>
          <w:rFonts w:asciiTheme="minorHAnsi" w:eastAsia="Arial" w:hAnsiTheme="minorHAnsi" w:cstheme="minorHAnsi"/>
          <w:color w:val="020202"/>
          <w:w w:val="7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40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rea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ki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4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7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7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2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1"/>
        </w:rPr>
        <w:t>1-</w:t>
      </w:r>
      <w:r w:rsidRPr="00DC6BD7">
        <w:rPr>
          <w:rFonts w:asciiTheme="minorHAnsi" w:hAnsiTheme="minorHAnsi" w:cstheme="minorHAnsi"/>
          <w:color w:val="020202"/>
        </w:rPr>
        <w:t>2</w:t>
      </w:r>
      <w:r w:rsidRPr="00DC6BD7">
        <w:rPr>
          <w:rFonts w:asciiTheme="minorHAnsi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g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U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0"/>
          <w:w w:val="7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om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4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sume</w:t>
      </w:r>
      <w:r w:rsidRPr="00DC6BD7">
        <w:rPr>
          <w:rFonts w:asciiTheme="minorHAnsi" w:eastAsia="Arial" w:hAnsiTheme="minorHAnsi" w:cstheme="minorHAnsi"/>
          <w:color w:val="020202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9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b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FF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FF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</w:rPr>
        <w:t>f</w:t>
      </w:r>
      <w:r w:rsidRPr="00DC6BD7">
        <w:rPr>
          <w:rFonts w:asciiTheme="minorHAnsi" w:eastAsia="Arial" w:hAnsiTheme="minorHAnsi" w:cstheme="minorHAnsi"/>
          <w:color w:val="0202FF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FF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FF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FF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FF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FF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FF"/>
          <w:w w:val="83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nd</w:t>
      </w:r>
      <w:r w:rsidRPr="00DC6BD7">
        <w:rPr>
          <w:rFonts w:asciiTheme="minorHAnsi" w:eastAsia="Arial" w:hAnsiTheme="minorHAnsi" w:cstheme="minorHAnsi"/>
          <w:color w:val="020202"/>
          <w:spacing w:val="-2"/>
          <w:w w:val="176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FF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FF"/>
          <w:w w:val="110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</w:rPr>
        <w:t>f</w:t>
      </w:r>
      <w:r w:rsidRPr="00DC6BD7">
        <w:rPr>
          <w:rFonts w:asciiTheme="minorHAnsi" w:eastAsia="Arial" w:hAnsiTheme="minorHAnsi" w:cstheme="minorHAnsi"/>
          <w:color w:val="0202FF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FF"/>
        </w:rPr>
        <w:t>r</w:t>
      </w:r>
      <w:r w:rsidRPr="00DC6BD7">
        <w:rPr>
          <w:rFonts w:asciiTheme="minorHAnsi" w:eastAsia="Arial" w:hAnsiTheme="minorHAnsi" w:cstheme="minorHAnsi"/>
          <w:color w:val="0202FF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2"/>
          <w:w w:val="85"/>
        </w:rPr>
        <w:t>G</w:t>
      </w:r>
      <w:r w:rsidRPr="00DC6BD7">
        <w:rPr>
          <w:rFonts w:asciiTheme="minorHAnsi" w:eastAsia="Arial" w:hAnsiTheme="minorHAnsi" w:cstheme="minorHAnsi"/>
          <w:color w:val="0202FF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FF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FF"/>
          <w:w w:val="77"/>
        </w:rPr>
        <w:t>l</w:t>
      </w:r>
      <w:r w:rsidRPr="00DC6BD7">
        <w:rPr>
          <w:rFonts w:asciiTheme="minorHAnsi" w:eastAsia="Arial" w:hAnsiTheme="minorHAnsi" w:cstheme="minorHAnsi"/>
          <w:color w:val="0202FF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202FF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FF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FF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FF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FF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FF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FF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E66AD12" w14:textId="77777777" w:rsidR="00E64088" w:rsidRPr="00DC6BD7" w:rsidRDefault="00E64088">
      <w:pPr>
        <w:spacing w:before="7" w:line="160" w:lineRule="exact"/>
        <w:rPr>
          <w:rFonts w:asciiTheme="minorHAnsi" w:hAnsiTheme="minorHAnsi" w:cstheme="minorHAnsi"/>
          <w:sz w:val="16"/>
          <w:szCs w:val="16"/>
        </w:rPr>
      </w:pPr>
    </w:p>
    <w:p w14:paraId="440A847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288F663" w14:textId="77777777" w:rsidR="00E64088" w:rsidRPr="00DC6BD7" w:rsidRDefault="00DC6BD7">
      <w:pPr>
        <w:ind w:left="295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w w:val="88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8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8"/>
          <w:sz w:val="24"/>
          <w:szCs w:val="24"/>
        </w:rPr>
        <w:t>RA</w:t>
      </w:r>
      <w:r w:rsidRPr="00DC6BD7">
        <w:rPr>
          <w:rFonts w:asciiTheme="minorHAnsi" w:eastAsia="Arial" w:hAnsiTheme="minorHAnsi" w:cstheme="minorHAnsi"/>
          <w:b/>
          <w:color w:val="020202"/>
          <w:w w:val="88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27"/>
          <w:w w:val="88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3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7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2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24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84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78"/>
          <w:sz w:val="24"/>
          <w:szCs w:val="24"/>
        </w:rPr>
        <w:t>S</w:t>
      </w:r>
    </w:p>
    <w:p w14:paraId="3B612B67" w14:textId="77777777" w:rsidR="00E64088" w:rsidRPr="00DC6BD7" w:rsidRDefault="00E64088">
      <w:pPr>
        <w:spacing w:before="9" w:line="100" w:lineRule="exact"/>
        <w:rPr>
          <w:rFonts w:asciiTheme="minorHAnsi" w:hAnsiTheme="minorHAnsi" w:cstheme="minorHAnsi"/>
          <w:sz w:val="10"/>
          <w:szCs w:val="10"/>
        </w:rPr>
      </w:pPr>
    </w:p>
    <w:p w14:paraId="19CAD66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590DC6E" w14:textId="77777777" w:rsidR="00E64088" w:rsidRPr="00DC6BD7" w:rsidRDefault="00DC6BD7">
      <w:pPr>
        <w:spacing w:line="280" w:lineRule="auto"/>
        <w:ind w:left="281" w:right="78" w:firstLine="734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7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37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li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di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9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ci</w:t>
      </w:r>
      <w:r w:rsidRPr="00DC6BD7">
        <w:rPr>
          <w:rFonts w:asciiTheme="minorHAnsi" w:eastAsia="Arial" w:hAnsiTheme="minorHAnsi" w:cstheme="minorHAnsi"/>
          <w:color w:val="020202"/>
          <w:w w:val="9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9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4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8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gene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am</w:t>
      </w:r>
      <w:r w:rsidRPr="00DC6BD7">
        <w:rPr>
          <w:rFonts w:asciiTheme="minorHAnsi" w:eastAsia="Arial" w:hAnsiTheme="minorHAnsi" w:cstheme="minorHAnsi"/>
          <w:color w:val="02020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5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1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ar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ag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ra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ph</w:t>
      </w:r>
      <w:r w:rsidRPr="00DC6BD7">
        <w:rPr>
          <w:rFonts w:asciiTheme="minorHAnsi" w:eastAsia="Arial" w:hAnsiTheme="minorHAnsi" w:cstheme="minorHAnsi"/>
          <w:color w:val="020202"/>
          <w:w w:val="9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3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t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1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ro</w:t>
      </w:r>
      <w:r w:rsidRPr="00DC6BD7">
        <w:rPr>
          <w:rFonts w:asciiTheme="minorHAnsi" w:eastAsia="Arial" w:hAnsiTheme="minorHAnsi" w:cstheme="minorHAnsi"/>
          <w:color w:val="0202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:</w:t>
      </w:r>
    </w:p>
    <w:p w14:paraId="716530B7" w14:textId="77777777" w:rsidR="00E64088" w:rsidRPr="00DC6BD7" w:rsidRDefault="00DC6BD7">
      <w:pPr>
        <w:spacing w:before="15"/>
        <w:ind w:left="100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av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pag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-</w:t>
      </w:r>
      <w:r w:rsidRPr="00DC6BD7">
        <w:rPr>
          <w:rFonts w:asciiTheme="minorHAnsi" w:eastAsia="Arial" w:hAnsiTheme="minorHAnsi" w:cstheme="minorHAnsi"/>
          <w:color w:val="020202"/>
        </w:rPr>
        <w:t>5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pag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depend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</w:p>
    <w:p w14:paraId="520AC4A1" w14:textId="77777777" w:rsidR="00E64088" w:rsidRPr="00DC6BD7" w:rsidRDefault="00DC6BD7">
      <w:pPr>
        <w:spacing w:before="48"/>
        <w:ind w:left="1006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 xml:space="preserve">•    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4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1"/>
          <w:w w:val="8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6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V</w:t>
      </w:r>
      <w:r w:rsidRPr="00DC6BD7">
        <w:rPr>
          <w:rFonts w:asciiTheme="minorHAnsi" w:eastAsia="Arial" w:hAnsiTheme="minorHAnsi" w:cstheme="minorHAnsi"/>
          <w:color w:val="02020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5"/>
        </w:rPr>
        <w:t>n</w:t>
      </w:r>
      <w:r w:rsidRPr="00DC6BD7">
        <w:rPr>
          <w:rFonts w:asciiTheme="minorHAnsi" w:eastAsia="Arial" w:hAnsiTheme="minorHAnsi" w:cstheme="minorHAnsi"/>
          <w:color w:val="020202"/>
          <w:w w:val="85"/>
        </w:rPr>
        <w:t xml:space="preserve">d </w:t>
      </w:r>
      <w:r w:rsidRPr="00DC6BD7">
        <w:rPr>
          <w:rFonts w:asciiTheme="minorHAnsi" w:eastAsia="Arial" w:hAnsiTheme="minorHAnsi" w:cstheme="minorHAnsi"/>
          <w:color w:val="020202"/>
          <w:spacing w:val="9"/>
          <w:w w:val="8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5"/>
        </w:rPr>
        <w:t>G</w:t>
      </w:r>
      <w:r w:rsidRPr="00DC6BD7">
        <w:rPr>
          <w:rFonts w:asciiTheme="minorHAnsi" w:eastAsia="Arial" w:hAnsiTheme="minorHAnsi" w:cstheme="minorHAnsi"/>
          <w:color w:val="020202"/>
          <w:w w:val="85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8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</w:p>
    <w:p w14:paraId="022640EA" w14:textId="77777777" w:rsidR="00E64088" w:rsidRPr="00DC6BD7" w:rsidRDefault="00DC6BD7">
      <w:pPr>
        <w:tabs>
          <w:tab w:val="left" w:pos="1360"/>
        </w:tabs>
        <w:spacing w:before="48" w:line="280" w:lineRule="auto"/>
        <w:ind w:left="1366" w:right="650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gn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rs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on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a</w:t>
      </w:r>
      <w:r w:rsidRPr="00DC6BD7">
        <w:rPr>
          <w:rFonts w:asciiTheme="minorHAnsi" w:eastAsia="Arial" w:hAnsiTheme="minorHAnsi" w:cstheme="minorHAnsi"/>
          <w:color w:val="020202"/>
          <w:w w:val="9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31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4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9"/>
        </w:rPr>
        <w:t xml:space="preserve">,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171717"/>
          <w:spacing w:val="-1"/>
          <w:w w:val="154"/>
        </w:rPr>
        <w:t>'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1094FE1E" w14:textId="77777777" w:rsidR="00E64088" w:rsidRPr="00DC6BD7" w:rsidRDefault="00DC6BD7">
      <w:pPr>
        <w:tabs>
          <w:tab w:val="left" w:pos="1360"/>
        </w:tabs>
        <w:spacing w:before="15" w:line="280" w:lineRule="auto"/>
        <w:ind w:left="1366" w:right="520" w:hanging="36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7"/>
        </w:rPr>
        <w:t>i</w:t>
      </w:r>
      <w:r w:rsidRPr="00DC6BD7">
        <w:rPr>
          <w:rFonts w:asciiTheme="minorHAnsi" w:eastAsia="Arial" w:hAnsiTheme="minorHAnsi" w:cstheme="minorHAnsi"/>
          <w:color w:val="020202"/>
          <w:w w:val="8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8"/>
          <w:w w:val="8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79"/>
        </w:rPr>
        <w:t xml:space="preserve">,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171717"/>
          <w:spacing w:val="-1"/>
          <w:w w:val="128"/>
        </w:rPr>
        <w:t>'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(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9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7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em</w:t>
      </w:r>
      <w:r w:rsidRPr="00DC6BD7">
        <w:rPr>
          <w:rFonts w:asciiTheme="minorHAnsi" w:eastAsia="Arial" w:hAnsiTheme="minorHAnsi" w:cstheme="minorHAnsi"/>
          <w:color w:val="020202"/>
          <w:w w:val="80"/>
        </w:rPr>
        <w:t>)</w:t>
      </w:r>
    </w:p>
    <w:p w14:paraId="3EE585B7" w14:textId="77777777" w:rsidR="00E64088" w:rsidRPr="00DC6BD7" w:rsidRDefault="00DC6BD7">
      <w:pPr>
        <w:tabs>
          <w:tab w:val="left" w:pos="1340"/>
        </w:tabs>
        <w:spacing w:before="10" w:line="280" w:lineRule="auto"/>
        <w:ind w:left="1370" w:right="985" w:hanging="36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</w:rPr>
        <w:t>•</w:t>
      </w:r>
      <w:r w:rsidRPr="00DC6BD7">
        <w:rPr>
          <w:rFonts w:asciiTheme="minorHAnsi" w:eastAsia="Arial" w:hAnsiTheme="minorHAnsi" w:cstheme="minorHAnsi"/>
          <w:color w:val="020202"/>
          <w:spacing w:val="-4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8"/>
          <w:w w:val="7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ti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me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7"/>
          <w:w w:val="10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hou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99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8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5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wor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ega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 xml:space="preserve">f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06478C89" w14:textId="77777777" w:rsidR="00E64088" w:rsidRPr="00DC6BD7" w:rsidRDefault="00E64088">
      <w:pPr>
        <w:spacing w:before="5" w:line="240" w:lineRule="exact"/>
        <w:rPr>
          <w:rFonts w:asciiTheme="minorHAnsi" w:hAnsiTheme="minorHAnsi" w:cstheme="minorHAnsi"/>
          <w:sz w:val="24"/>
          <w:szCs w:val="24"/>
        </w:rPr>
      </w:pPr>
    </w:p>
    <w:p w14:paraId="01E70917" w14:textId="77777777" w:rsidR="00E64088" w:rsidRPr="00DC6BD7" w:rsidRDefault="00DC6BD7">
      <w:pPr>
        <w:ind w:left="28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71717"/>
          <w:w w:val="98"/>
          <w:sz w:val="14"/>
          <w:szCs w:val="14"/>
        </w:rPr>
        <w:t>13</w:t>
      </w:r>
    </w:p>
    <w:p w14:paraId="17545601" w14:textId="77777777" w:rsidR="00E64088" w:rsidRPr="00DC6BD7" w:rsidRDefault="00DC6BD7">
      <w:pPr>
        <w:spacing w:before="36"/>
        <w:ind w:left="28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640" w:bottom="280" w:left="30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rey</w:t>
      </w:r>
    </w:p>
    <w:p w14:paraId="19742302" w14:textId="77777777" w:rsidR="00E64088" w:rsidRPr="00DC6BD7" w:rsidRDefault="00DC6BD7">
      <w:pPr>
        <w:spacing w:before="73"/>
        <w:ind w:left="4445" w:right="3364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10"/>
          <w:w w:val="72"/>
          <w:sz w:val="18"/>
          <w:szCs w:val="18"/>
        </w:rPr>
        <w:lastRenderedPageBreak/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10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-3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1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8"/>
          <w:w w:val="7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101010"/>
          <w:spacing w:val="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11"/>
          <w:w w:val="9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11"/>
          <w:w w:val="104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w w:val="9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11"/>
          <w:w w:val="95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w w:val="7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10"/>
          <w:w w:val="77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10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9"/>
          <w:w w:val="8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11"/>
          <w:w w:val="95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101010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-3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w w:val="95"/>
          <w:sz w:val="18"/>
          <w:szCs w:val="18"/>
        </w:rPr>
        <w:t>e</w:t>
      </w:r>
    </w:p>
    <w:p w14:paraId="176FC883" w14:textId="77777777" w:rsidR="00E64088" w:rsidRPr="00DC6BD7" w:rsidRDefault="00E64088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366C19B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C22557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34CE74" w14:textId="77777777" w:rsidR="00E64088" w:rsidRPr="00DC6BD7" w:rsidRDefault="00DC6BD7">
      <w:pPr>
        <w:spacing w:line="200" w:lineRule="exact"/>
        <w:ind w:left="5256" w:right="4154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101010"/>
          <w:spacing w:val="5"/>
          <w:w w:val="91"/>
          <w:position w:val="-1"/>
          <w:sz w:val="18"/>
          <w:szCs w:val="18"/>
        </w:rPr>
        <w:t>Pag</w:t>
      </w:r>
      <w:r w:rsidRPr="00DC6BD7">
        <w:rPr>
          <w:rFonts w:asciiTheme="minorHAnsi" w:eastAsia="Arial" w:hAnsiTheme="minorHAnsi" w:cstheme="minorHAnsi"/>
          <w:color w:val="101010"/>
          <w:w w:val="91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44"/>
          <w:w w:val="9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w w:val="78"/>
          <w:position w:val="-1"/>
          <w:sz w:val="18"/>
          <w:szCs w:val="18"/>
        </w:rPr>
        <w:t>1</w:t>
      </w:r>
    </w:p>
    <w:p w14:paraId="10E1227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7F3FF7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69CD9C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A5B040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0B55EF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90A4529" w14:textId="77777777" w:rsidR="00E64088" w:rsidRPr="00DC6BD7" w:rsidRDefault="00E64088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1A0C1EB9" w14:textId="77777777" w:rsidR="00E64088" w:rsidRPr="00DC6BD7" w:rsidRDefault="00DC6BD7">
      <w:pPr>
        <w:spacing w:before="32"/>
        <w:ind w:left="4528" w:right="323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-1"/>
          <w:sz w:val="22"/>
          <w:szCs w:val="22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z w:val="22"/>
          <w:szCs w:val="22"/>
        </w:rPr>
        <w:t>ARY</w:t>
      </w:r>
      <w:r w:rsidRPr="00DC6BD7">
        <w:rPr>
          <w:rFonts w:asciiTheme="minorHAnsi" w:eastAsia="Arial" w:hAnsiTheme="minorHAnsi" w:cstheme="minorHAnsi"/>
          <w:b/>
          <w:color w:val="101010"/>
          <w:spacing w:val="23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w w:val="102"/>
          <w:sz w:val="22"/>
          <w:szCs w:val="22"/>
        </w:rPr>
        <w:t>MAR</w:t>
      </w:r>
      <w:r w:rsidRPr="00DC6BD7">
        <w:rPr>
          <w:rFonts w:asciiTheme="minorHAnsi" w:eastAsia="Arial" w:hAnsiTheme="minorHAnsi" w:cstheme="minorHAnsi"/>
          <w:b/>
          <w:color w:val="101010"/>
          <w:spacing w:val="-1"/>
          <w:w w:val="102"/>
          <w:sz w:val="22"/>
          <w:szCs w:val="22"/>
        </w:rPr>
        <w:t>Y</w:t>
      </w:r>
      <w:r w:rsidRPr="00DC6BD7">
        <w:rPr>
          <w:rFonts w:asciiTheme="minorHAnsi" w:eastAsia="Arial" w:hAnsiTheme="minorHAnsi" w:cstheme="minorHAnsi"/>
          <w:b/>
          <w:color w:val="101010"/>
          <w:w w:val="102"/>
          <w:sz w:val="22"/>
          <w:szCs w:val="22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-1"/>
          <w:w w:val="102"/>
          <w:sz w:val="22"/>
          <w:szCs w:val="22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w w:val="102"/>
          <w:sz w:val="22"/>
          <w:szCs w:val="22"/>
        </w:rPr>
        <w:t>UNT</w:t>
      </w:r>
    </w:p>
    <w:p w14:paraId="5E03572D" w14:textId="77777777" w:rsidR="00E64088" w:rsidRPr="00DC6BD7" w:rsidRDefault="00DC6BD7">
      <w:pPr>
        <w:spacing w:before="9"/>
        <w:ind w:left="3909" w:right="2633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8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7</w:t>
      </w:r>
      <w:r w:rsidRPr="00DC6BD7">
        <w:rPr>
          <w:rFonts w:asciiTheme="minorHAnsi" w:eastAsia="Arial" w:hAnsiTheme="minorHAnsi" w:cstheme="minorHAnsi"/>
          <w:color w:val="101010"/>
          <w:spacing w:val="2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1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w w:val="97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eb</w:t>
      </w:r>
      <w:r w:rsidRPr="00DC6BD7">
        <w:rPr>
          <w:rFonts w:asciiTheme="minorHAnsi" w:eastAsia="Arial" w:hAnsiTheme="minorHAnsi" w:cstheme="minorHAnsi"/>
          <w:color w:val="101010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9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ng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on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color w:val="101010"/>
          <w:spacing w:val="4"/>
          <w:w w:val="109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w w:val="94"/>
          <w:sz w:val="16"/>
          <w:szCs w:val="16"/>
        </w:rPr>
        <w:t>7</w:t>
      </w:r>
    </w:p>
    <w:p w14:paraId="41344D7D" w14:textId="77777777" w:rsidR="00E64088" w:rsidRPr="00DC6BD7" w:rsidRDefault="00DC6BD7">
      <w:pPr>
        <w:spacing w:before="8" w:line="256" w:lineRule="auto"/>
        <w:ind w:left="4484" w:right="3208" w:firstLine="19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92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68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7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7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39</w:t>
      </w:r>
      <w:r w:rsidRPr="00DC6BD7">
        <w:rPr>
          <w:rFonts w:asciiTheme="minorHAnsi" w:eastAsia="Arial" w:hAnsiTheme="minorHAnsi" w:cstheme="minorHAnsi"/>
          <w:color w:val="212121"/>
          <w:w w:val="105"/>
          <w:sz w:val="16"/>
          <w:szCs w:val="16"/>
        </w:rPr>
        <w:t xml:space="preserve">4 </w:t>
      </w:r>
      <w:hyperlink r:id="rId18">
        <w:r w:rsidRPr="00DC6BD7">
          <w:rPr>
            <w:rFonts w:asciiTheme="minorHAnsi" w:eastAsia="Arial" w:hAnsiTheme="minorHAnsi" w:cstheme="minorHAnsi"/>
            <w:color w:val="101010"/>
            <w:spacing w:val="4"/>
            <w:w w:val="94"/>
            <w:sz w:val="16"/>
            <w:szCs w:val="16"/>
          </w:rPr>
          <w:t>m</w:t>
        </w:r>
        <w:r w:rsidRPr="00DC6BD7">
          <w:rPr>
            <w:rFonts w:asciiTheme="minorHAnsi" w:eastAsia="Arial" w:hAnsiTheme="minorHAnsi" w:cstheme="minorHAnsi"/>
            <w:color w:val="212121"/>
            <w:spacing w:val="5"/>
            <w:w w:val="101"/>
            <w:sz w:val="16"/>
            <w:szCs w:val="16"/>
          </w:rPr>
          <w:t>m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a</w:t>
        </w:r>
        <w:r w:rsidRPr="00DC6BD7">
          <w:rPr>
            <w:rFonts w:asciiTheme="minorHAnsi" w:eastAsia="Arial" w:hAnsiTheme="minorHAnsi" w:cstheme="minorHAnsi"/>
            <w:color w:val="101010"/>
            <w:spacing w:val="2"/>
            <w:w w:val="105"/>
            <w:sz w:val="16"/>
            <w:szCs w:val="16"/>
          </w:rPr>
          <w:t>ry</w:t>
        </w:r>
        <w:r w:rsidRPr="00DC6BD7">
          <w:rPr>
            <w:rFonts w:asciiTheme="minorHAnsi" w:eastAsia="Arial" w:hAnsiTheme="minorHAnsi" w:cstheme="minorHAnsi"/>
            <w:color w:val="101010"/>
            <w:spacing w:val="5"/>
            <w:w w:val="101"/>
            <w:sz w:val="16"/>
            <w:szCs w:val="16"/>
          </w:rPr>
          <w:t>m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o</w:t>
        </w:r>
        <w:r w:rsidRPr="00DC6BD7">
          <w:rPr>
            <w:rFonts w:asciiTheme="minorHAnsi" w:eastAsia="Arial" w:hAnsiTheme="minorHAnsi" w:cstheme="minorHAnsi"/>
            <w:color w:val="101010"/>
            <w:spacing w:val="2"/>
            <w:sz w:val="16"/>
            <w:szCs w:val="16"/>
          </w:rPr>
          <w:t>u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n</w:t>
        </w:r>
        <w:r w:rsidRPr="00DC6BD7">
          <w:rPr>
            <w:rFonts w:asciiTheme="minorHAnsi" w:eastAsia="Arial" w:hAnsiTheme="minorHAnsi" w:cstheme="minorHAnsi"/>
            <w:color w:val="101010"/>
            <w:spacing w:val="1"/>
            <w:w w:val="116"/>
            <w:sz w:val="16"/>
            <w:szCs w:val="16"/>
          </w:rPr>
          <w:t>t</w:t>
        </w:r>
        <w:r w:rsidRPr="00DC6BD7">
          <w:rPr>
            <w:rFonts w:asciiTheme="minorHAnsi" w:eastAsia="Arial" w:hAnsiTheme="minorHAnsi" w:cstheme="minorHAnsi"/>
            <w:color w:val="101010"/>
            <w:spacing w:val="6"/>
            <w:sz w:val="16"/>
            <w:szCs w:val="16"/>
          </w:rPr>
          <w:t>@</w:t>
        </w:r>
        <w:r w:rsidRPr="00DC6BD7">
          <w:rPr>
            <w:rFonts w:asciiTheme="minorHAnsi" w:eastAsia="Arial" w:hAnsiTheme="minorHAnsi" w:cstheme="minorHAnsi"/>
            <w:color w:val="101010"/>
            <w:spacing w:val="5"/>
            <w:w w:val="101"/>
            <w:sz w:val="16"/>
            <w:szCs w:val="16"/>
          </w:rPr>
          <w:t>m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a</w:t>
        </w:r>
        <w:r w:rsidRPr="00DC6BD7">
          <w:rPr>
            <w:rFonts w:asciiTheme="minorHAnsi" w:eastAsia="Arial" w:hAnsiTheme="minorHAnsi" w:cstheme="minorHAnsi"/>
            <w:color w:val="212121"/>
            <w:w w:val="105"/>
            <w:sz w:val="16"/>
            <w:szCs w:val="16"/>
          </w:rPr>
          <w:t>r</w:t>
        </w:r>
        <w:r w:rsidRPr="00DC6BD7">
          <w:rPr>
            <w:rFonts w:asciiTheme="minorHAnsi" w:eastAsia="Arial" w:hAnsiTheme="minorHAnsi" w:cstheme="minorHAnsi"/>
            <w:color w:val="212121"/>
            <w:spacing w:val="4"/>
            <w:w w:val="105"/>
            <w:sz w:val="16"/>
            <w:szCs w:val="16"/>
          </w:rPr>
          <w:t>y</w:t>
        </w:r>
        <w:r w:rsidRPr="00DC6BD7">
          <w:rPr>
            <w:rFonts w:asciiTheme="minorHAnsi" w:eastAsia="Arial" w:hAnsiTheme="minorHAnsi" w:cstheme="minorHAnsi"/>
            <w:color w:val="212121"/>
            <w:spacing w:val="5"/>
            <w:w w:val="101"/>
            <w:sz w:val="16"/>
            <w:szCs w:val="16"/>
          </w:rPr>
          <w:t>m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ou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94"/>
            <w:sz w:val="16"/>
            <w:szCs w:val="16"/>
          </w:rPr>
          <w:t>n</w:t>
        </w:r>
        <w:r w:rsidRPr="00DC6BD7">
          <w:rPr>
            <w:rFonts w:asciiTheme="minorHAnsi" w:eastAsia="Arial" w:hAnsiTheme="minorHAnsi" w:cstheme="minorHAnsi"/>
            <w:color w:val="101010"/>
            <w:spacing w:val="2"/>
            <w:w w:val="137"/>
            <w:sz w:val="16"/>
            <w:szCs w:val="16"/>
          </w:rPr>
          <w:t>t</w:t>
        </w:r>
        <w:r w:rsidRPr="00DC6BD7">
          <w:rPr>
            <w:rFonts w:asciiTheme="minorHAnsi" w:eastAsia="Arial" w:hAnsiTheme="minorHAnsi" w:cstheme="minorHAnsi"/>
            <w:color w:val="575757"/>
            <w:spacing w:val="1"/>
            <w:w w:val="84"/>
            <w:sz w:val="16"/>
            <w:szCs w:val="16"/>
          </w:rPr>
          <w:t>.</w:t>
        </w:r>
        <w:r w:rsidRPr="00DC6BD7">
          <w:rPr>
            <w:rFonts w:asciiTheme="minorHAnsi" w:eastAsia="Arial" w:hAnsiTheme="minorHAnsi" w:cstheme="minorHAnsi"/>
            <w:color w:val="101010"/>
            <w:spacing w:val="3"/>
            <w:w w:val="105"/>
            <w:sz w:val="16"/>
            <w:szCs w:val="16"/>
          </w:rPr>
          <w:t>ed</w:t>
        </w:r>
        <w:r w:rsidRPr="00DC6BD7">
          <w:rPr>
            <w:rFonts w:asciiTheme="minorHAnsi" w:eastAsia="Arial" w:hAnsiTheme="minorHAnsi" w:cstheme="minorHAnsi"/>
            <w:color w:val="101010"/>
            <w:w w:val="89"/>
            <w:sz w:val="16"/>
            <w:szCs w:val="16"/>
          </w:rPr>
          <w:t>u</w:t>
        </w:r>
      </w:hyperlink>
    </w:p>
    <w:p w14:paraId="0E8D7CB8" w14:textId="77777777" w:rsidR="00E64088" w:rsidRPr="00DC6BD7" w:rsidRDefault="00E64088">
      <w:pPr>
        <w:spacing w:before="3" w:line="140" w:lineRule="exact"/>
        <w:rPr>
          <w:rFonts w:asciiTheme="minorHAnsi" w:hAnsiTheme="minorHAnsi" w:cstheme="minorHAnsi"/>
          <w:sz w:val="15"/>
          <w:szCs w:val="15"/>
        </w:rPr>
        <w:sectPr w:rsidR="00E64088" w:rsidRPr="00DC6BD7">
          <w:pgSz w:w="12240" w:h="15840"/>
          <w:pgMar w:top="540" w:right="1720" w:bottom="280" w:left="480" w:header="720" w:footer="720" w:gutter="0"/>
          <w:cols w:space="720"/>
        </w:sectPr>
      </w:pPr>
    </w:p>
    <w:p w14:paraId="64F65D2F" w14:textId="77777777" w:rsidR="00E64088" w:rsidRPr="00DC6BD7" w:rsidRDefault="00DC6BD7">
      <w:pPr>
        <w:spacing w:before="39"/>
        <w:ind w:left="2352" w:right="-4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9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4"/>
          <w:w w:val="109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212121"/>
          <w:spacing w:val="2"/>
          <w:w w:val="84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333333"/>
          <w:spacing w:val="2"/>
          <w:w w:val="131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212121"/>
          <w:w w:val="105"/>
          <w:sz w:val="16"/>
          <w:szCs w:val="16"/>
        </w:rPr>
        <w:t>2</w:t>
      </w:r>
    </w:p>
    <w:p w14:paraId="5A61B2B5" w14:textId="77777777" w:rsidR="00E64088" w:rsidRPr="00DC6BD7" w:rsidRDefault="00DC6BD7">
      <w:pPr>
        <w:spacing w:before="13" w:line="180" w:lineRule="exact"/>
        <w:ind w:left="2352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93"/>
          <w:position w:val="-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position w:val="-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position w:val="-1"/>
          <w:sz w:val="16"/>
          <w:szCs w:val="16"/>
        </w:rPr>
        <w:t>z</w:t>
      </w:r>
      <w:r w:rsidRPr="00DC6BD7">
        <w:rPr>
          <w:rFonts w:asciiTheme="minorHAnsi" w:eastAsia="Arial" w:hAnsiTheme="minorHAnsi" w:cstheme="minorHAnsi"/>
          <w:color w:val="101010"/>
          <w:spacing w:val="2"/>
          <w:position w:val="-1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position w:val="-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2"/>
          <w:w w:val="111"/>
          <w:position w:val="-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2"/>
          <w:position w:val="-1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position w:val="-1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575757"/>
          <w:w w:val="73"/>
          <w:position w:val="-1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position w:val="-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6"/>
          <w:position w:val="-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position w:val="-1"/>
          <w:sz w:val="16"/>
          <w:szCs w:val="16"/>
        </w:rPr>
        <w:t>US</w:t>
      </w:r>
      <w:r w:rsidRPr="00DC6BD7">
        <w:rPr>
          <w:rFonts w:asciiTheme="minorHAnsi" w:eastAsia="Arial" w:hAnsiTheme="minorHAnsi" w:cstheme="minorHAnsi"/>
          <w:color w:val="101010"/>
          <w:position w:val="-1"/>
          <w:sz w:val="16"/>
          <w:szCs w:val="16"/>
        </w:rPr>
        <w:t>A</w:t>
      </w:r>
    </w:p>
    <w:p w14:paraId="7111B366" w14:textId="77777777" w:rsidR="00E64088" w:rsidRPr="00DC6BD7" w:rsidRDefault="00DC6BD7">
      <w:pPr>
        <w:spacing w:before="39"/>
        <w:ind w:left="456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101010"/>
          <w:spacing w:val="3"/>
          <w:w w:val="102"/>
          <w:sz w:val="16"/>
          <w:szCs w:val="16"/>
        </w:rPr>
        <w:t>Ve</w:t>
      </w:r>
      <w:r w:rsidRPr="00DC6BD7">
        <w:rPr>
          <w:rFonts w:asciiTheme="minorHAnsi" w:eastAsia="Arial" w:hAnsiTheme="minorHAnsi" w:cstheme="minorHAnsi"/>
          <w:color w:val="101010"/>
          <w:spacing w:val="2"/>
          <w:w w:val="102"/>
          <w:sz w:val="16"/>
          <w:szCs w:val="16"/>
        </w:rPr>
        <w:t>te</w:t>
      </w:r>
      <w:r w:rsidRPr="00DC6BD7">
        <w:rPr>
          <w:rFonts w:asciiTheme="minorHAnsi" w:eastAsia="Arial" w:hAnsiTheme="minorHAnsi" w:cstheme="minorHAnsi"/>
          <w:color w:val="212121"/>
          <w:spacing w:val="2"/>
          <w:w w:val="10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102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464646"/>
          <w:spacing w:val="1"/>
          <w:w w:val="102"/>
          <w:sz w:val="16"/>
          <w:szCs w:val="16"/>
        </w:rPr>
        <w:t>'</w:t>
      </w:r>
      <w:r w:rsidRPr="00DC6BD7">
        <w:rPr>
          <w:rFonts w:asciiTheme="minorHAnsi" w:eastAsia="Arial" w:hAnsiTheme="minorHAnsi" w:cstheme="minorHAnsi"/>
          <w:color w:val="101010"/>
          <w:w w:val="10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1"/>
          <w:w w:val="10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</w:p>
    <w:p w14:paraId="4F1C549A" w14:textId="77777777" w:rsidR="00E64088" w:rsidRPr="00DC6BD7" w:rsidRDefault="00DC6BD7">
      <w:pPr>
        <w:spacing w:before="13" w:line="180" w:lineRule="exact"/>
        <w:rPr>
          <w:rFonts w:asciiTheme="minorHAnsi" w:eastAsia="Arial" w:hAnsiTheme="minorHAnsi" w:cstheme="minorHAnsi"/>
          <w:sz w:val="16"/>
          <w:szCs w:val="16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3747" w:space="3064"/>
            <w:col w:w="3229"/>
          </w:cols>
        </w:sectPr>
      </w:pPr>
      <w:r w:rsidRPr="00DC6BD7">
        <w:rPr>
          <w:rFonts w:asciiTheme="minorHAnsi" w:eastAsia="Arial" w:hAnsiTheme="minorHAnsi" w:cstheme="minorHAnsi"/>
          <w:color w:val="101010"/>
          <w:spacing w:val="3"/>
          <w:position w:val="-1"/>
          <w:sz w:val="16"/>
          <w:szCs w:val="16"/>
        </w:rPr>
        <w:t>Re</w:t>
      </w:r>
      <w:r w:rsidRPr="00DC6BD7">
        <w:rPr>
          <w:rFonts w:asciiTheme="minorHAnsi" w:eastAsia="Arial" w:hAnsiTheme="minorHAnsi" w:cstheme="minorHAnsi"/>
          <w:color w:val="101010"/>
          <w:spacing w:val="1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position w:val="-1"/>
          <w:sz w:val="16"/>
          <w:szCs w:val="16"/>
        </w:rPr>
        <w:t>ns</w:t>
      </w:r>
      <w:r w:rsidRPr="00DC6BD7">
        <w:rPr>
          <w:rFonts w:asciiTheme="minorHAnsi" w:eastAsia="Arial" w:hAnsiTheme="minorHAnsi" w:cstheme="minorHAnsi"/>
          <w:color w:val="101010"/>
          <w:spacing w:val="1"/>
          <w:position w:val="-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position w:val="-1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position w:val="-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position w:val="-1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4"/>
          <w:position w:val="-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position w:val="-1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212121"/>
          <w:position w:val="-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38"/>
          <w:position w:val="-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7"/>
          <w:position w:val="-1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1"/>
          <w:w w:val="118"/>
          <w:position w:val="-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position w:val="-1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position w:val="-1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position w:val="-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position w:val="-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position w:val="-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position w:val="-1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464646"/>
          <w:w w:val="63"/>
          <w:position w:val="-1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464646"/>
          <w:position w:val="-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position w:val="-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81"/>
          <w:position w:val="-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464646"/>
          <w:spacing w:val="2"/>
          <w:w w:val="126"/>
          <w:position w:val="-1"/>
          <w:sz w:val="16"/>
          <w:szCs w:val="16"/>
        </w:rPr>
        <w:t>/</w:t>
      </w:r>
      <w:r w:rsidRPr="00DC6BD7">
        <w:rPr>
          <w:rFonts w:asciiTheme="minorHAnsi" w:eastAsia="Arial" w:hAnsiTheme="minorHAnsi" w:cstheme="minorHAnsi"/>
          <w:color w:val="101010"/>
          <w:w w:val="96"/>
          <w:position w:val="-1"/>
          <w:sz w:val="16"/>
          <w:szCs w:val="16"/>
        </w:rPr>
        <w:t>A</w:t>
      </w:r>
    </w:p>
    <w:p w14:paraId="0CE67E3A" w14:textId="77777777" w:rsidR="00E64088" w:rsidRPr="00DC6BD7" w:rsidRDefault="00DC6BD7">
      <w:pPr>
        <w:spacing w:line="160" w:lineRule="exact"/>
        <w:rPr>
          <w:rFonts w:asciiTheme="minorHAnsi" w:hAnsiTheme="minorHAnsi" w:cstheme="minorHAnsi"/>
          <w:sz w:val="17"/>
          <w:szCs w:val="17"/>
        </w:rPr>
      </w:pPr>
      <w:r w:rsidRPr="00DC6BD7">
        <w:rPr>
          <w:rFonts w:asciiTheme="minorHAnsi" w:hAnsiTheme="minorHAnsi" w:cstheme="minorHAnsi"/>
        </w:rPr>
        <w:pict w14:anchorId="21268497">
          <v:shape id="_x0000_s1034" type="#_x0000_t75" style="position:absolute;margin-left:0;margin-top:0;width:612pt;height:11in;z-index:-1750;mso-position-horizontal-relative:page;mso-position-vertical-relative:page">
            <v:imagedata r:id="rId19" o:title=""/>
            <w10:wrap anchorx="page" anchory="page"/>
          </v:shape>
        </w:pict>
      </w:r>
    </w:p>
    <w:p w14:paraId="0185283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C64F28A" w14:textId="77777777" w:rsidR="00E64088" w:rsidRPr="00DC6BD7" w:rsidRDefault="00DC6BD7">
      <w:pPr>
        <w:spacing w:before="39"/>
        <w:ind w:left="183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99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104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8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108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6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nd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w w:val="98"/>
          <w:sz w:val="16"/>
          <w:szCs w:val="16"/>
        </w:rPr>
        <w:t>ry</w:t>
      </w:r>
      <w:r w:rsidRPr="00DC6BD7">
        <w:rPr>
          <w:rFonts w:asciiTheme="minorHAnsi" w:eastAsia="Arial" w:hAnsiTheme="minorHAnsi" w:cstheme="minorHAnsi"/>
          <w:color w:val="101010"/>
          <w:spacing w:val="1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st</w:t>
      </w:r>
      <w:r w:rsidRPr="00DC6BD7">
        <w:rPr>
          <w:rFonts w:asciiTheme="minorHAnsi" w:eastAsia="Arial" w:hAnsiTheme="minorHAnsi" w:cstheme="minorHAnsi"/>
          <w:color w:val="101010"/>
          <w:spacing w:val="3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87"/>
          <w:sz w:val="16"/>
          <w:szCs w:val="16"/>
        </w:rPr>
        <w:t>(</w:t>
      </w:r>
      <w:r w:rsidRPr="00DC6BD7">
        <w:rPr>
          <w:rFonts w:asciiTheme="minorHAnsi" w:eastAsia="Arial" w:hAnsiTheme="minorHAnsi" w:cstheme="minorHAnsi"/>
          <w:color w:val="101010"/>
          <w:spacing w:val="4"/>
          <w:w w:val="101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212121"/>
          <w:spacing w:val="2"/>
          <w:w w:val="89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212121"/>
          <w:spacing w:val="3"/>
          <w:w w:val="94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101010"/>
          <w:spacing w:val="3"/>
          <w:w w:val="126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212121"/>
          <w:spacing w:val="2"/>
          <w:w w:val="84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101010"/>
          <w:spacing w:val="2"/>
          <w:w w:val="131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7</w:t>
      </w:r>
      <w:r w:rsidRPr="00DC6BD7">
        <w:rPr>
          <w:rFonts w:asciiTheme="minorHAnsi" w:eastAsia="Arial" w:hAnsiTheme="minorHAnsi" w:cstheme="minorHAnsi"/>
          <w:color w:val="212121"/>
          <w:spacing w:val="2"/>
          <w:w w:val="114"/>
          <w:sz w:val="16"/>
          <w:szCs w:val="16"/>
        </w:rPr>
        <w:t>)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Ene</w:t>
      </w:r>
      <w:r w:rsidRPr="00DC6BD7">
        <w:rPr>
          <w:rFonts w:asciiTheme="minorHAnsi" w:eastAsia="Arial" w:hAnsiTheme="minorHAnsi" w:cstheme="minorHAnsi"/>
          <w:color w:val="101010"/>
          <w:spacing w:val="-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2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9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98"/>
          <w:sz w:val="16"/>
          <w:szCs w:val="16"/>
        </w:rPr>
        <w:t>ry</w:t>
      </w:r>
    </w:p>
    <w:p w14:paraId="77B97E2F" w14:textId="77777777" w:rsidR="00E64088" w:rsidRPr="00DC6BD7" w:rsidRDefault="00DC6BD7">
      <w:pPr>
        <w:spacing w:before="13"/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9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4"/>
          <w:w w:val="10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5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pa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15"/>
          <w:w w:val="10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3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5"/>
          <w:w w:val="108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6</w:t>
      </w:r>
      <w:r w:rsidRPr="00DC6BD7">
        <w:rPr>
          <w:rFonts w:asciiTheme="minorHAnsi" w:eastAsia="Arial" w:hAnsiTheme="minorHAnsi" w:cstheme="minorHAnsi"/>
          <w:color w:val="101010"/>
          <w:spacing w:val="2"/>
          <w:w w:val="84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101010"/>
          <w:spacing w:val="3"/>
          <w:w w:val="121"/>
          <w:sz w:val="16"/>
          <w:szCs w:val="16"/>
        </w:rPr>
        <w:t>6</w:t>
      </w:r>
      <w:r w:rsidRPr="00DC6BD7">
        <w:rPr>
          <w:rFonts w:asciiTheme="minorHAnsi" w:eastAsia="Arial" w:hAnsiTheme="minorHAnsi" w:cstheme="minorHAnsi"/>
          <w:color w:val="101010"/>
          <w:w w:val="108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101010"/>
          <w:spacing w:val="5"/>
          <w:w w:val="108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w w:val="63"/>
          <w:sz w:val="16"/>
          <w:szCs w:val="16"/>
        </w:rPr>
        <w:t>I</w:t>
      </w:r>
    </w:p>
    <w:p w14:paraId="222AC59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DEAF6B7" w14:textId="77777777" w:rsidR="00E64088" w:rsidRPr="00DC6BD7" w:rsidRDefault="00E64088">
      <w:pPr>
        <w:spacing w:before="6" w:line="200" w:lineRule="exact"/>
        <w:rPr>
          <w:rFonts w:asciiTheme="minorHAnsi" w:hAnsiTheme="minorHAnsi" w:cstheme="minorHAnsi"/>
        </w:rPr>
      </w:pPr>
    </w:p>
    <w:p w14:paraId="1A07A18D" w14:textId="77777777" w:rsidR="00E64088" w:rsidRPr="00DC6BD7" w:rsidRDefault="00DC6BD7">
      <w:pPr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SU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AR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b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b/>
          <w:color w:val="101010"/>
          <w:spacing w:val="2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RELE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VA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108"/>
          <w:sz w:val="16"/>
          <w:szCs w:val="16"/>
        </w:rPr>
        <w:t>K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w w:val="78"/>
          <w:sz w:val="16"/>
          <w:szCs w:val="16"/>
        </w:rPr>
        <w:t>:</w:t>
      </w:r>
    </w:p>
    <w:p w14:paraId="31CD543F" w14:textId="77777777" w:rsidR="00E64088" w:rsidRPr="00DC6BD7" w:rsidRDefault="00DC6BD7">
      <w:pPr>
        <w:spacing w:before="17" w:line="263" w:lineRule="auto"/>
        <w:ind w:left="2347" w:right="903" w:hanging="25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es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5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eg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w w:val="11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1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2"/>
          <w:w w:val="99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4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ape</w:t>
      </w:r>
      <w:r w:rsidRPr="00DC6BD7">
        <w:rPr>
          <w:rFonts w:asciiTheme="minorHAnsi" w:eastAsia="Arial" w:hAnsiTheme="minorHAnsi" w:cstheme="minorHAnsi"/>
          <w:color w:val="101010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575757"/>
          <w:w w:val="52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0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10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37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11"/>
          <w:sz w:val="16"/>
          <w:szCs w:val="16"/>
        </w:rPr>
        <w:t>x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spacing w:val="1"/>
          <w:w w:val="116"/>
          <w:sz w:val="16"/>
          <w:szCs w:val="16"/>
        </w:rPr>
        <w:t>/</w:t>
      </w:r>
      <w:r w:rsidRPr="00DC6BD7">
        <w:rPr>
          <w:rFonts w:asciiTheme="minorHAnsi" w:eastAsia="Arial" w:hAnsiTheme="minorHAnsi" w:cstheme="minorHAnsi"/>
          <w:color w:val="101010"/>
          <w:spacing w:val="3"/>
          <w:w w:val="9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11"/>
          <w:sz w:val="16"/>
          <w:szCs w:val="16"/>
        </w:rPr>
        <w:t>x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7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0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10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ib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ra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ry</w:t>
      </w:r>
      <w:r w:rsidRPr="00DC6BD7">
        <w:rPr>
          <w:rFonts w:asciiTheme="minorHAnsi" w:eastAsia="Arial" w:hAnsiTheme="minorHAnsi" w:cstheme="minorHAnsi"/>
          <w:color w:val="212121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4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4"/>
          <w:w w:val="10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ong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08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5"/>
          <w:w w:val="108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 xml:space="preserve">,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se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2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18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333333"/>
          <w:spacing w:val="2"/>
          <w:w w:val="137"/>
          <w:sz w:val="16"/>
          <w:szCs w:val="16"/>
        </w:rPr>
        <w:t>/</w:t>
      </w:r>
      <w:r w:rsidRPr="00DC6BD7">
        <w:rPr>
          <w:rFonts w:asciiTheme="minorHAnsi" w:eastAsia="Arial" w:hAnsiTheme="minorHAnsi" w:cstheme="minorHAnsi"/>
          <w:color w:val="212121"/>
          <w:spacing w:val="1"/>
          <w:w w:val="8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w w:val="10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4"/>
          <w:w w:val="10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w w:val="101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212121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.</w:t>
      </w:r>
    </w:p>
    <w:p w14:paraId="2D25CD4E" w14:textId="77777777" w:rsidR="00E64088" w:rsidRPr="00DC6BD7" w:rsidRDefault="00DC6BD7">
      <w:pPr>
        <w:spacing w:line="263" w:lineRule="auto"/>
        <w:ind w:left="2352" w:right="625" w:hanging="259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w w:val="10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8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1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ng</w:t>
      </w:r>
      <w:r w:rsidRPr="00DC6BD7">
        <w:rPr>
          <w:rFonts w:asciiTheme="minorHAnsi" w:eastAsia="Arial" w:hAnsiTheme="minorHAnsi" w:cstheme="minorHAnsi"/>
          <w:b/>
          <w:color w:val="101010"/>
          <w:w w:val="78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7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w w:val="99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6"/>
          <w:w w:val="99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2"/>
          <w:w w:val="9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nd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Po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op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99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on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ne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spa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52"/>
          <w:sz w:val="16"/>
          <w:szCs w:val="16"/>
        </w:rPr>
        <w:t xml:space="preserve">, </w:t>
      </w:r>
      <w:r w:rsidRPr="00DC6BD7">
        <w:rPr>
          <w:rFonts w:asciiTheme="minorHAnsi" w:eastAsia="Arial" w:hAnsiTheme="minorHAnsi" w:cstheme="minorHAnsi"/>
          <w:color w:val="101010"/>
          <w:spacing w:val="2"/>
          <w:w w:val="8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333333"/>
          <w:spacing w:val="4"/>
          <w:w w:val="109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con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t.</w:t>
      </w:r>
    </w:p>
    <w:p w14:paraId="1E41E9B4" w14:textId="77777777" w:rsidR="00E64088" w:rsidRPr="00DC6BD7" w:rsidRDefault="00DC6BD7">
      <w:pPr>
        <w:spacing w:line="256" w:lineRule="auto"/>
        <w:ind w:left="2347" w:right="703" w:hanging="25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Co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un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in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b/>
          <w:color w:val="101010"/>
          <w:spacing w:val="4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0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w w:val="9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18"/>
          <w:w w:val="9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w w:val="10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9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8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2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b/>
          <w:color w:val="101010"/>
          <w:w w:val="78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w w:val="98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5"/>
          <w:w w:val="98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3"/>
          <w:w w:val="1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86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6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8"/>
          <w:w w:val="8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7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4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ed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iti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ll</w:t>
      </w:r>
      <w:r w:rsidRPr="00DC6BD7">
        <w:rPr>
          <w:rFonts w:asciiTheme="minorHAnsi" w:eastAsia="Arial" w:hAnsiTheme="minorHAnsi" w:cstheme="minorHAnsi"/>
          <w:color w:val="101010"/>
          <w:spacing w:val="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9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w w:val="111"/>
          <w:sz w:val="16"/>
          <w:szCs w:val="16"/>
        </w:rPr>
        <w:t xml:space="preserve">s 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w w:val="10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212121"/>
          <w:spacing w:val="10"/>
          <w:w w:val="10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87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w w:val="1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3"/>
          <w:w w:val="1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9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2"/>
          <w:w w:val="9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w w:val="97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4"/>
          <w:w w:val="97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4"/>
          <w:w w:val="10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212121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un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10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5"/>
          <w:w w:val="10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333333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.</w:t>
      </w:r>
    </w:p>
    <w:p w14:paraId="61AF52FD" w14:textId="77777777" w:rsidR="00E64088" w:rsidRPr="00DC6BD7" w:rsidRDefault="00DC6BD7">
      <w:pPr>
        <w:spacing w:before="10" w:line="256" w:lineRule="auto"/>
        <w:ind w:left="2352" w:right="880" w:hanging="259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1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2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8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co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ili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-3"/>
          <w:w w:val="126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98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w w:val="10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6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01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"/>
          <w:w w:val="10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na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10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w w:val="101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1"/>
          <w:w w:val="10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9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4"/>
          <w:w w:val="10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9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37"/>
          <w:sz w:val="16"/>
          <w:szCs w:val="16"/>
        </w:rPr>
        <w:t xml:space="preserve">f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w w:val="89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1"/>
          <w:w w:val="118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;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k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99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.</w:t>
      </w:r>
    </w:p>
    <w:p w14:paraId="1E0FA162" w14:textId="77777777" w:rsidR="00E64088" w:rsidRPr="00DC6BD7" w:rsidRDefault="00DC6BD7">
      <w:pPr>
        <w:spacing w:before="10" w:line="256" w:lineRule="auto"/>
        <w:ind w:left="2342" w:right="842" w:hanging="250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du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ga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ze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ff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8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2"/>
          <w:w w:val="8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ch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ed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ng-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4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il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 xml:space="preserve">s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w w:val="9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ee</w:t>
      </w:r>
      <w:r w:rsidRPr="00DC6BD7">
        <w:rPr>
          <w:rFonts w:asciiTheme="minorHAnsi" w:eastAsia="Arial" w:hAnsiTheme="minorHAnsi" w:cstheme="minorHAnsi"/>
          <w:color w:val="212121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464646"/>
          <w:w w:val="52"/>
          <w:sz w:val="16"/>
          <w:szCs w:val="16"/>
        </w:rPr>
        <w:t>.</w:t>
      </w:r>
    </w:p>
    <w:p w14:paraId="58AEEE8A" w14:textId="77777777" w:rsidR="00E64088" w:rsidRPr="00DC6BD7" w:rsidRDefault="00DC6BD7">
      <w:pPr>
        <w:spacing w:before="10" w:line="263" w:lineRule="auto"/>
        <w:ind w:left="2347" w:right="929" w:hanging="25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90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9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Fre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2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n </w:t>
      </w:r>
      <w:r w:rsidRPr="00DC6BD7">
        <w:rPr>
          <w:rFonts w:asciiTheme="minorHAnsi" w:eastAsia="Arial" w:hAnsiTheme="minorHAnsi" w:cstheme="minorHAnsi"/>
          <w:color w:val="101010"/>
          <w:spacing w:val="-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ag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;</w:t>
      </w:r>
      <w:r w:rsidRPr="00DC6BD7">
        <w:rPr>
          <w:rFonts w:asciiTheme="minorHAnsi" w:eastAsia="Arial" w:hAnsiTheme="minorHAnsi" w:cstheme="minorHAnsi"/>
          <w:color w:val="464646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5"/>
          <w:w w:val="108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w w:val="9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8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6"/>
          <w:w w:val="8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li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 f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lue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86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6"/>
          <w:sz w:val="16"/>
          <w:szCs w:val="16"/>
        </w:rPr>
        <w:t xml:space="preserve">n </w:t>
      </w:r>
      <w:r w:rsidRPr="00DC6BD7">
        <w:rPr>
          <w:rFonts w:asciiTheme="minorHAnsi" w:eastAsia="Arial" w:hAnsiTheme="minorHAnsi" w:cstheme="minorHAnsi"/>
          <w:color w:val="101010"/>
          <w:spacing w:val="4"/>
          <w:w w:val="8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6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212121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464646"/>
          <w:w w:val="73"/>
          <w:sz w:val="16"/>
          <w:szCs w:val="16"/>
        </w:rPr>
        <w:t>;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3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eg</w:t>
      </w:r>
      <w:r w:rsidRPr="00DC6BD7">
        <w:rPr>
          <w:rFonts w:asciiTheme="minorHAnsi" w:eastAsia="Arial" w:hAnsiTheme="minorHAnsi" w:cstheme="minorHAnsi"/>
          <w:color w:val="212121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5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9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.</w:t>
      </w:r>
    </w:p>
    <w:p w14:paraId="4A01F7FA" w14:textId="77777777" w:rsidR="00E64088" w:rsidRPr="00DC6BD7" w:rsidRDefault="00DC6BD7">
      <w:pPr>
        <w:ind w:left="2061" w:right="1364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Co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pu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5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k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il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212121"/>
          <w:w w:val="78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2121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212121"/>
          <w:spacing w:val="-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cro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ft</w:t>
      </w:r>
      <w:r w:rsidRPr="00DC6BD7">
        <w:rPr>
          <w:rFonts w:asciiTheme="minorHAnsi" w:eastAsia="Arial" w:hAnsiTheme="minorHAnsi" w:cstheme="minorHAnsi"/>
          <w:color w:val="101010"/>
          <w:spacing w:val="3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it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5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4"/>
          <w:w w:val="113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2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1"/>
          <w:w w:val="118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2"/>
          <w:w w:val="137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464646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x</w:t>
      </w:r>
      <w:r w:rsidRPr="00DC6BD7">
        <w:rPr>
          <w:rFonts w:asciiTheme="minorHAnsi" w:eastAsia="Arial" w:hAnsiTheme="minorHAnsi" w:cstheme="minorHAnsi"/>
          <w:color w:val="101010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Ke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9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101010"/>
          <w:spacing w:val="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w w:val="101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.</w:t>
      </w:r>
    </w:p>
    <w:p w14:paraId="4893157A" w14:textId="77777777" w:rsidR="00E64088" w:rsidRPr="00DC6BD7" w:rsidRDefault="00DC6BD7">
      <w:pPr>
        <w:spacing w:before="27" w:line="256" w:lineRule="auto"/>
        <w:ind w:left="2342" w:right="1206" w:hanging="250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ti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2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ou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2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4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w w:val="69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6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1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om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w w:val="9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9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1"/>
          <w:w w:val="118"/>
          <w:sz w:val="16"/>
          <w:szCs w:val="16"/>
        </w:rPr>
        <w:t>j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11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52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rc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212121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w w:val="10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5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98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t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ad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li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4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or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k</w:t>
      </w:r>
      <w:r w:rsidRPr="00DC6BD7">
        <w:rPr>
          <w:rFonts w:asciiTheme="minorHAnsi" w:eastAsia="Arial" w:hAnsiTheme="minorHAnsi" w:cstheme="minorHAnsi"/>
          <w:color w:val="212121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w w:val="79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ou</w:t>
      </w:r>
      <w:r w:rsidRPr="00DC6BD7">
        <w:rPr>
          <w:rFonts w:asciiTheme="minorHAnsi" w:eastAsia="Arial" w:hAnsiTheme="minorHAnsi" w:cstheme="minorHAnsi"/>
          <w:color w:val="212121"/>
          <w:spacing w:val="2"/>
          <w:w w:val="105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w w:val="99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333333"/>
          <w:w w:val="52"/>
          <w:sz w:val="16"/>
          <w:szCs w:val="16"/>
        </w:rPr>
        <w:t>.</w:t>
      </w:r>
    </w:p>
    <w:p w14:paraId="4DABB320" w14:textId="77777777" w:rsidR="00E64088" w:rsidRPr="00DC6BD7" w:rsidRDefault="00E64088">
      <w:pPr>
        <w:spacing w:before="7" w:line="180" w:lineRule="exact"/>
        <w:rPr>
          <w:rFonts w:asciiTheme="minorHAnsi" w:hAnsiTheme="minorHAnsi" w:cstheme="minorHAnsi"/>
          <w:sz w:val="19"/>
          <w:szCs w:val="19"/>
        </w:rPr>
      </w:pPr>
    </w:p>
    <w:p w14:paraId="4F03A93E" w14:textId="77777777" w:rsidR="00E64088" w:rsidRPr="00DC6BD7" w:rsidRDefault="00DC6BD7">
      <w:pPr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4"/>
          <w:w w:val="9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DU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104"/>
          <w:sz w:val="16"/>
          <w:szCs w:val="16"/>
        </w:rPr>
        <w:t>CA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w w:val="104"/>
          <w:sz w:val="16"/>
          <w:szCs w:val="16"/>
        </w:rPr>
        <w:t>ON</w:t>
      </w:r>
      <w:r w:rsidRPr="00DC6BD7">
        <w:rPr>
          <w:rFonts w:asciiTheme="minorHAnsi" w:eastAsia="Arial" w:hAnsiTheme="minorHAnsi" w:cstheme="minorHAnsi"/>
          <w:b/>
          <w:color w:val="212121"/>
          <w:w w:val="78"/>
          <w:sz w:val="16"/>
          <w:szCs w:val="16"/>
        </w:rPr>
        <w:t>:</w:t>
      </w:r>
    </w:p>
    <w:p w14:paraId="5A80887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0000803" w14:textId="77777777" w:rsidR="00E64088" w:rsidRPr="00DC6BD7" w:rsidRDefault="00DC6BD7">
      <w:pPr>
        <w:ind w:left="184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ar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b/>
          <w:color w:val="101010"/>
          <w:spacing w:val="9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un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8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11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8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1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04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b/>
          <w:color w:val="212121"/>
          <w:w w:val="62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b/>
          <w:color w:val="2121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212121"/>
          <w:spacing w:val="-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6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3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10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ng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11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104"/>
          <w:sz w:val="16"/>
          <w:szCs w:val="16"/>
        </w:rPr>
        <w:t>on</w:t>
      </w:r>
      <w:r w:rsidRPr="00DC6BD7">
        <w:rPr>
          <w:rFonts w:asciiTheme="minorHAnsi" w:eastAsia="Arial" w:hAnsiTheme="minorHAnsi" w:cstheme="minorHAnsi"/>
          <w:b/>
          <w:color w:val="212121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b/>
          <w:color w:val="212121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                                                                                      </w:t>
      </w:r>
      <w:r w:rsidRPr="00DC6BD7">
        <w:rPr>
          <w:rFonts w:asciiTheme="minorHAnsi" w:eastAsia="Arial" w:hAnsiTheme="minorHAnsi" w:cstheme="minorHAnsi"/>
          <w:b/>
          <w:color w:val="101010"/>
          <w:spacing w:val="3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b/>
          <w:color w:val="101010"/>
          <w:spacing w:val="-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20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3</w:t>
      </w:r>
    </w:p>
    <w:p w14:paraId="6C401934" w14:textId="77777777" w:rsidR="00E64088" w:rsidRPr="00DC6BD7" w:rsidRDefault="00DC6BD7">
      <w:pPr>
        <w:spacing w:before="17"/>
        <w:ind w:left="1843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B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ac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4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9"/>
          <w:w w:val="10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5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575757"/>
          <w:w w:val="7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105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6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7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w w:val="97"/>
          <w:sz w:val="16"/>
          <w:szCs w:val="16"/>
        </w:rPr>
        <w:t>ce</w:t>
      </w:r>
    </w:p>
    <w:p w14:paraId="7213CFFB" w14:textId="77777777" w:rsidR="00E64088" w:rsidRPr="00DC6BD7" w:rsidRDefault="00DC6BD7">
      <w:pPr>
        <w:spacing w:before="8"/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86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6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7"/>
          <w:w w:val="8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Fr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Lan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</w:p>
    <w:p w14:paraId="7D1EC631" w14:textId="77777777" w:rsidR="00E64088" w:rsidRPr="00DC6BD7" w:rsidRDefault="00DC6BD7">
      <w:pPr>
        <w:spacing w:before="13"/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3</w:t>
      </w:r>
      <w:r w:rsidRPr="00DC6BD7">
        <w:rPr>
          <w:rFonts w:asciiTheme="minorHAnsi" w:eastAsia="Arial" w:hAnsiTheme="minorHAnsi" w:cstheme="minorHAnsi"/>
          <w:color w:val="101010"/>
          <w:spacing w:val="1"/>
          <w:w w:val="73"/>
          <w:sz w:val="16"/>
          <w:szCs w:val="16"/>
        </w:rPr>
        <w:t>.</w:t>
      </w:r>
      <w:r w:rsidRPr="00DC6BD7">
        <w:rPr>
          <w:rFonts w:asciiTheme="minorHAnsi" w:eastAsia="Arial" w:hAnsiTheme="minorHAnsi" w:cstheme="minorHAnsi"/>
          <w:color w:val="212121"/>
          <w:spacing w:val="3"/>
          <w:w w:val="110"/>
          <w:sz w:val="16"/>
          <w:szCs w:val="16"/>
        </w:rPr>
        <w:t>72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57575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575757"/>
          <w:spacing w:val="-1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Se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212121"/>
          <w:spacing w:val="2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:</w:t>
      </w:r>
      <w:r w:rsidRPr="00DC6BD7">
        <w:rPr>
          <w:rFonts w:asciiTheme="minorHAnsi" w:eastAsia="Arial" w:hAnsiTheme="minorHAnsi" w:cstheme="minorHAnsi"/>
          <w:color w:val="575757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9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7</w:t>
      </w:r>
    </w:p>
    <w:p w14:paraId="20A6494D" w14:textId="77777777" w:rsidR="00E64088" w:rsidRPr="00DC6BD7" w:rsidRDefault="00DC6BD7">
      <w:pPr>
        <w:spacing w:before="8"/>
        <w:ind w:left="1843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Ho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&amp;</w:t>
      </w:r>
      <w:r w:rsidRPr="00DC6BD7">
        <w:rPr>
          <w:rFonts w:asciiTheme="minorHAnsi" w:eastAsia="Arial" w:hAnsiTheme="minorHAnsi" w:cstheme="minorHAnsi"/>
          <w:color w:val="212121"/>
          <w:spacing w:val="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6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333333"/>
          <w:spacing w:val="4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575757"/>
          <w:w w:val="63"/>
          <w:sz w:val="16"/>
          <w:szCs w:val="16"/>
        </w:rPr>
        <w:t>:</w:t>
      </w:r>
    </w:p>
    <w:p w14:paraId="2656E06C" w14:textId="77777777" w:rsidR="00E64088" w:rsidRPr="00DC6BD7" w:rsidRDefault="00DC6BD7">
      <w:pPr>
        <w:spacing w:before="13"/>
        <w:ind w:left="2357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98"/>
          <w:sz w:val="16"/>
          <w:szCs w:val="16"/>
        </w:rPr>
        <w:t>Ea</w:t>
      </w:r>
      <w:r w:rsidRPr="00DC6BD7">
        <w:rPr>
          <w:rFonts w:asciiTheme="minorHAnsi" w:eastAsia="Arial" w:hAnsiTheme="minorHAnsi" w:cstheme="minorHAnsi"/>
          <w:color w:val="101010"/>
          <w:w w:val="98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4"/>
          <w:w w:val="98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2"/>
          <w:w w:val="98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98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30"/>
          <w:w w:val="9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87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101010"/>
          <w:spacing w:val="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2"/>
          <w:w w:val="82"/>
          <w:sz w:val="16"/>
          <w:szCs w:val="16"/>
        </w:rPr>
        <w:t>"</w:t>
      </w:r>
      <w:r w:rsidRPr="00DC6BD7">
        <w:rPr>
          <w:rFonts w:asciiTheme="minorHAnsi" w:eastAsia="Arial" w:hAnsiTheme="minorHAnsi" w:cstheme="minorHAnsi"/>
          <w:color w:val="101010"/>
          <w:spacing w:val="4"/>
          <w:w w:val="109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101"/>
          <w:sz w:val="16"/>
          <w:szCs w:val="16"/>
        </w:rPr>
        <w:t>ry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464646"/>
          <w:w w:val="82"/>
          <w:sz w:val="16"/>
          <w:szCs w:val="16"/>
        </w:rPr>
        <w:t>"</w:t>
      </w:r>
      <w:r w:rsidRPr="00DC6BD7">
        <w:rPr>
          <w:rFonts w:asciiTheme="minorHAnsi" w:eastAsia="Arial" w:hAnsiTheme="minorHAnsi" w:cstheme="minorHAnsi"/>
          <w:color w:val="464646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2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Fr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ang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3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464646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3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x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m</w:t>
      </w:r>
    </w:p>
    <w:p w14:paraId="6DEC53B7" w14:textId="77777777" w:rsidR="00E64088" w:rsidRPr="00DC6BD7" w:rsidRDefault="00DC6BD7">
      <w:pPr>
        <w:spacing w:before="13"/>
        <w:ind w:left="2352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w w:val="8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"/>
          <w:w w:val="10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w w:val="94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i/>
          <w:color w:val="7E7E7E"/>
          <w:spacing w:val="2"/>
          <w:sz w:val="16"/>
          <w:szCs w:val="16"/>
        </w:rPr>
        <w:t>'</w:t>
      </w:r>
      <w:r w:rsidRPr="00DC6BD7">
        <w:rPr>
          <w:rFonts w:asciiTheme="minorHAnsi" w:eastAsia="Arial" w:hAnsiTheme="minorHAnsi" w:cstheme="minorHAnsi"/>
          <w:i/>
          <w:color w:val="101010"/>
          <w:spacing w:val="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ns</w:t>
      </w:r>
      <w:r w:rsidRPr="00DC6BD7">
        <w:rPr>
          <w:rFonts w:asciiTheme="minorHAnsi" w:eastAsia="Arial" w:hAnsiTheme="minorHAnsi" w:cstheme="minorHAnsi"/>
          <w:i/>
          <w:color w:val="212121"/>
          <w:spacing w:val="-7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i/>
          <w:color w:val="212121"/>
          <w:spacing w:val="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i/>
          <w:color w:val="101010"/>
          <w:spacing w:val="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i/>
          <w:color w:val="101010"/>
          <w:spacing w:val="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 xml:space="preserve">e </w:t>
      </w:r>
      <w:r w:rsidRPr="00DC6BD7">
        <w:rPr>
          <w:rFonts w:asciiTheme="minorHAnsi" w:eastAsia="Arial" w:hAnsiTheme="minorHAnsi" w:cstheme="minorHAnsi"/>
          <w:i/>
          <w:color w:val="101010"/>
          <w:spacing w:val="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sz w:val="16"/>
          <w:szCs w:val="16"/>
        </w:rPr>
        <w:t>'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i/>
          <w:color w:val="101010"/>
          <w:spacing w:val="2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ude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i/>
          <w:color w:val="101010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01010"/>
          <w:spacing w:val="5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i/>
          <w:color w:val="212121"/>
          <w:spacing w:val="-7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i/>
          <w:color w:val="212121"/>
          <w:spacing w:val="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qu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i/>
          <w:color w:val="101010"/>
          <w:spacing w:val="3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i/>
          <w:color w:val="101010"/>
          <w:spacing w:val="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-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212121"/>
          <w:spacing w:val="-7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333333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333333"/>
          <w:spacing w:val="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Sopho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212121"/>
          <w:spacing w:val="-3"/>
          <w:w w:val="104"/>
          <w:sz w:val="16"/>
          <w:szCs w:val="16"/>
        </w:rPr>
        <w:t>(</w:t>
      </w:r>
      <w:r w:rsidRPr="00DC6BD7">
        <w:rPr>
          <w:rFonts w:asciiTheme="minorHAnsi" w:eastAsia="Arial" w:hAnsiTheme="minorHAnsi" w:cstheme="minorHAnsi"/>
          <w:i/>
          <w:color w:val="212121"/>
          <w:spacing w:val="4"/>
          <w:w w:val="93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109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212121"/>
          <w:spacing w:val="3"/>
          <w:w w:val="8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109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212121"/>
          <w:spacing w:val="2"/>
          <w:w w:val="95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w w:val="104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109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212121"/>
          <w:spacing w:val="4"/>
          <w:w w:val="9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w w:val="83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i/>
          <w:color w:val="333333"/>
          <w:w w:val="112"/>
          <w:sz w:val="16"/>
          <w:szCs w:val="16"/>
        </w:rPr>
        <w:t>)</w:t>
      </w:r>
    </w:p>
    <w:p w14:paraId="1E54946F" w14:textId="77777777" w:rsidR="00E64088" w:rsidRPr="00DC6BD7" w:rsidRDefault="00DC6BD7">
      <w:pPr>
        <w:spacing w:before="8"/>
        <w:ind w:left="2357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De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575757"/>
          <w:spacing w:val="1"/>
          <w:sz w:val="16"/>
          <w:szCs w:val="16"/>
        </w:rPr>
        <w:t>'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33333"/>
          <w:spacing w:val="-7"/>
          <w:w w:val="104"/>
          <w:sz w:val="16"/>
          <w:szCs w:val="16"/>
        </w:rPr>
        <w:t>(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99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9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i/>
          <w:color w:val="212121"/>
          <w:spacing w:val="-3"/>
          <w:w w:val="130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i/>
          <w:color w:val="101010"/>
          <w:w w:val="104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i/>
          <w:color w:val="101010"/>
          <w:spacing w:val="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00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9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i/>
          <w:color w:val="212121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i/>
          <w:color w:val="212121"/>
          <w:spacing w:val="4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i/>
          <w:color w:val="101010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i/>
          <w:color w:val="101010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212121"/>
          <w:spacing w:val="4"/>
          <w:w w:val="93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101010"/>
          <w:spacing w:val="5"/>
          <w:w w:val="119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212121"/>
          <w:spacing w:val="3"/>
          <w:w w:val="8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i/>
          <w:color w:val="212121"/>
          <w:spacing w:val="-6"/>
          <w:w w:val="98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212121"/>
          <w:w w:val="112"/>
          <w:sz w:val="16"/>
          <w:szCs w:val="16"/>
        </w:rPr>
        <w:t>)</w:t>
      </w:r>
    </w:p>
    <w:p w14:paraId="2DCF3107" w14:textId="77777777" w:rsidR="00E64088" w:rsidRPr="00DC6BD7" w:rsidRDefault="00E64088">
      <w:pPr>
        <w:spacing w:before="10" w:line="200" w:lineRule="exact"/>
        <w:rPr>
          <w:rFonts w:asciiTheme="minorHAnsi" w:hAnsiTheme="minorHAnsi" w:cstheme="minorHAnsi"/>
        </w:rPr>
      </w:pPr>
    </w:p>
    <w:p w14:paraId="0098B70F" w14:textId="77777777" w:rsidR="00E64088" w:rsidRPr="00DC6BD7" w:rsidRDefault="00DC6BD7">
      <w:pPr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t.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at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he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ri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212121"/>
          <w:spacing w:val="2"/>
          <w:sz w:val="16"/>
          <w:szCs w:val="16"/>
        </w:rPr>
        <w:t>'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b/>
          <w:color w:val="101010"/>
          <w:spacing w:val="3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Schoo</w:t>
      </w:r>
      <w:r w:rsidRPr="00DC6BD7">
        <w:rPr>
          <w:rFonts w:asciiTheme="minorHAnsi" w:eastAsia="Arial" w:hAnsiTheme="minorHAnsi" w:cstheme="minorHAnsi"/>
          <w:b/>
          <w:color w:val="000000"/>
          <w:spacing w:val="2"/>
          <w:w w:val="99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464646"/>
          <w:w w:val="99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b/>
          <w:color w:val="464646"/>
          <w:spacing w:val="30"/>
          <w:w w:val="9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w w:val="9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w w:val="99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b/>
          <w:color w:val="101010"/>
          <w:spacing w:val="6"/>
          <w:w w:val="99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w w:val="99"/>
          <w:sz w:val="16"/>
          <w:szCs w:val="16"/>
        </w:rPr>
        <w:t>ond</w:t>
      </w:r>
      <w:r w:rsidRPr="00DC6BD7">
        <w:rPr>
          <w:rFonts w:asciiTheme="minorHAnsi" w:eastAsia="Arial" w:hAnsiTheme="minorHAnsi" w:cstheme="minorHAnsi"/>
          <w:b/>
          <w:color w:val="212121"/>
          <w:w w:val="99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b/>
          <w:color w:val="212121"/>
          <w:spacing w:val="24"/>
          <w:w w:val="9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 xml:space="preserve">                                                                                     </w:t>
      </w:r>
      <w:r w:rsidRPr="00DC6BD7">
        <w:rPr>
          <w:rFonts w:asciiTheme="minorHAnsi" w:eastAsia="Arial" w:hAnsiTheme="minorHAnsi" w:cstheme="minorHAnsi"/>
          <w:b/>
          <w:color w:val="101010"/>
          <w:spacing w:val="2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5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b/>
          <w:color w:val="101010"/>
          <w:spacing w:val="-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8</w:t>
      </w:r>
    </w:p>
    <w:p w14:paraId="7DB361EF" w14:textId="77777777" w:rsidR="00E64088" w:rsidRPr="00DC6BD7" w:rsidRDefault="00DC6BD7">
      <w:pPr>
        <w:spacing w:before="17"/>
        <w:ind w:left="1834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Adv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b/>
          <w:color w:val="101010"/>
          <w:spacing w:val="3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3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b/>
          <w:color w:val="101010"/>
          <w:spacing w:val="4"/>
          <w:sz w:val="16"/>
          <w:szCs w:val="16"/>
        </w:rPr>
        <w:t>po</w:t>
      </w:r>
      <w:r w:rsidRPr="00DC6BD7">
        <w:rPr>
          <w:rFonts w:asciiTheme="minorHAnsi" w:eastAsia="Arial" w:hAnsiTheme="minorHAnsi" w:cstheme="minorHAnsi"/>
          <w:b/>
          <w:color w:val="101010"/>
          <w:spacing w:val="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b/>
          <w:color w:val="101010"/>
          <w:spacing w:val="7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b/>
          <w:color w:val="101010"/>
          <w:sz w:val="16"/>
          <w:szCs w:val="16"/>
        </w:rPr>
        <w:t>a</w:t>
      </w:r>
    </w:p>
    <w:p w14:paraId="65C10376" w14:textId="77777777" w:rsidR="00E64088" w:rsidRPr="00DC6BD7" w:rsidRDefault="00DC6BD7">
      <w:pPr>
        <w:spacing w:before="8"/>
        <w:ind w:left="183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6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212121"/>
          <w:spacing w:val="3"/>
          <w:w w:val="105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575757"/>
          <w:spacing w:val="1"/>
          <w:w w:val="116"/>
          <w:sz w:val="16"/>
          <w:szCs w:val="16"/>
        </w:rPr>
        <w:t>.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5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3</w:t>
      </w:r>
      <w:r w:rsidRPr="00DC6BD7">
        <w:rPr>
          <w:rFonts w:asciiTheme="minorHAnsi" w:eastAsia="Arial" w:hAnsiTheme="minorHAnsi" w:cstheme="minorHAnsi"/>
          <w:color w:val="464646"/>
          <w:spacing w:val="2"/>
          <w:w w:val="126"/>
          <w:sz w:val="16"/>
          <w:szCs w:val="16"/>
        </w:rPr>
        <w:t>/</w:t>
      </w:r>
      <w:r w:rsidRPr="00DC6BD7">
        <w:rPr>
          <w:rFonts w:asciiTheme="minorHAnsi" w:eastAsia="Arial" w:hAnsiTheme="minorHAnsi" w:cstheme="minorHAnsi"/>
          <w:color w:val="212121"/>
          <w:spacing w:val="3"/>
          <w:w w:val="7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212121"/>
          <w:spacing w:val="3"/>
          <w:w w:val="110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464646"/>
          <w:w w:val="84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89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w w:val="89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7"/>
          <w:w w:val="8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101010"/>
          <w:spacing w:val="3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6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color w:val="101010"/>
          <w:spacing w:val="3"/>
          <w:w w:val="121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color w:val="333333"/>
          <w:w w:val="95"/>
          <w:sz w:val="16"/>
          <w:szCs w:val="16"/>
        </w:rPr>
        <w:t>%</w:t>
      </w:r>
      <w:r w:rsidRPr="00DC6BD7">
        <w:rPr>
          <w:rFonts w:asciiTheme="minorHAnsi" w:eastAsia="Arial" w:hAnsiTheme="minorHAnsi" w:cstheme="minorHAnsi"/>
          <w:color w:val="33333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333333"/>
          <w:spacing w:val="-1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w w:val="10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212121"/>
          <w:spacing w:val="5"/>
          <w:w w:val="10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2"/>
          <w:w w:val="99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212121"/>
          <w:spacing w:val="1"/>
          <w:w w:val="92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11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w w:val="99"/>
          <w:sz w:val="16"/>
          <w:szCs w:val="16"/>
        </w:rPr>
        <w:t>s</w:t>
      </w:r>
    </w:p>
    <w:p w14:paraId="38AEB1FD" w14:textId="77777777" w:rsidR="00E64088" w:rsidRPr="00DC6BD7" w:rsidRDefault="00DC6BD7">
      <w:pPr>
        <w:spacing w:before="3"/>
        <w:ind w:left="1843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&amp;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pacing w:val="4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3"/>
          <w:w w:val="94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2"/>
          <w:w w:val="117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6E6E6E"/>
          <w:w w:val="63"/>
          <w:sz w:val="16"/>
          <w:szCs w:val="16"/>
        </w:rPr>
        <w:t>:</w:t>
      </w:r>
    </w:p>
    <w:p w14:paraId="20EF14DF" w14:textId="77777777" w:rsidR="00E64088" w:rsidRPr="00DC6BD7" w:rsidRDefault="00DC6BD7">
      <w:pPr>
        <w:spacing w:before="17"/>
        <w:ind w:left="2342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212121"/>
          <w:spacing w:val="2"/>
          <w:sz w:val="16"/>
          <w:szCs w:val="16"/>
        </w:rPr>
        <w:t>v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ce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d 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en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2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ch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4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4"/>
          <w:w w:val="105"/>
          <w:sz w:val="16"/>
          <w:szCs w:val="16"/>
        </w:rPr>
        <w:t>w</w:t>
      </w:r>
      <w:r w:rsidRPr="00DC6BD7">
        <w:rPr>
          <w:rFonts w:asciiTheme="minorHAnsi" w:eastAsia="Arial" w:hAnsiTheme="minorHAnsi" w:cstheme="minorHAnsi"/>
          <w:color w:val="101010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spacing w:val="2"/>
          <w:w w:val="126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w w:val="89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-9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85"/>
          <w:sz w:val="16"/>
          <w:szCs w:val="16"/>
        </w:rPr>
        <w:t>H</w:t>
      </w:r>
      <w:r w:rsidRPr="00DC6BD7">
        <w:rPr>
          <w:rFonts w:asciiTheme="minorHAnsi" w:eastAsia="Arial" w:hAnsiTheme="minorHAnsi" w:cstheme="minorHAnsi"/>
          <w:color w:val="101010"/>
          <w:spacing w:val="3"/>
          <w:w w:val="110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212121"/>
          <w:spacing w:val="2"/>
          <w:w w:val="123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464646"/>
          <w:w w:val="52"/>
          <w:sz w:val="16"/>
          <w:szCs w:val="16"/>
        </w:rPr>
        <w:t>,</w:t>
      </w:r>
      <w:r w:rsidRPr="00DC6BD7">
        <w:rPr>
          <w:rFonts w:asciiTheme="minorHAnsi" w:eastAsia="Arial" w:hAnsiTheme="minorHAnsi" w:cstheme="minorHAnsi"/>
          <w:color w:val="46464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464646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spacing w:val="3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io</w:t>
      </w:r>
      <w:r w:rsidRPr="00DC6BD7">
        <w:rPr>
          <w:rFonts w:asciiTheme="minorHAnsi" w:eastAsia="Arial" w:hAnsiTheme="minorHAnsi" w:cstheme="minorHAnsi"/>
          <w:color w:val="101010"/>
          <w:spacing w:val="2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1212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212121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4"/>
          <w:w w:val="9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5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14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65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212121"/>
          <w:w w:val="105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2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Co</w:t>
      </w:r>
      <w:r w:rsidRPr="00DC6BD7">
        <w:rPr>
          <w:rFonts w:asciiTheme="minorHAnsi" w:eastAsia="Arial" w:hAnsiTheme="minorHAnsi" w:cstheme="minorHAnsi"/>
          <w:color w:val="101010"/>
          <w:spacing w:val="4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5"/>
          <w:w w:val="101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da</w:t>
      </w:r>
      <w:r w:rsidRPr="00DC6BD7">
        <w:rPr>
          <w:rFonts w:asciiTheme="minorHAnsi" w:eastAsia="Arial" w:hAnsiTheme="minorHAnsi" w:cstheme="minorHAnsi"/>
          <w:color w:val="101010"/>
          <w:spacing w:val="2"/>
          <w:w w:val="101"/>
          <w:sz w:val="16"/>
          <w:szCs w:val="16"/>
        </w:rPr>
        <w:t>t</w:t>
      </w:r>
      <w:r w:rsidRPr="00DC6BD7">
        <w:rPr>
          <w:rFonts w:asciiTheme="minorHAnsi" w:eastAsia="Arial" w:hAnsiTheme="minorHAnsi" w:cstheme="minorHAnsi"/>
          <w:color w:val="212121"/>
          <w:spacing w:val="1"/>
          <w:w w:val="101"/>
          <w:sz w:val="16"/>
          <w:szCs w:val="16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3"/>
          <w:w w:val="101"/>
          <w:sz w:val="16"/>
          <w:szCs w:val="16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43"/>
          <w:w w:val="10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212121"/>
          <w:spacing w:val="-7"/>
          <w:sz w:val="16"/>
          <w:szCs w:val="16"/>
        </w:rPr>
        <w:t>(</w:t>
      </w:r>
      <w:r w:rsidRPr="00DC6BD7">
        <w:rPr>
          <w:rFonts w:asciiTheme="minorHAnsi" w:eastAsia="Arial" w:hAnsiTheme="minorHAnsi" w:cstheme="minorHAnsi"/>
          <w:i/>
          <w:color w:val="101010"/>
          <w:spacing w:val="6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i/>
          <w:color w:val="212121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i/>
          <w:color w:val="212121"/>
          <w:spacing w:val="15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212121"/>
          <w:spacing w:val="4"/>
          <w:w w:val="93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i/>
          <w:color w:val="101010"/>
          <w:spacing w:val="3"/>
          <w:w w:val="104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101010"/>
          <w:spacing w:val="4"/>
          <w:w w:val="114"/>
          <w:sz w:val="16"/>
          <w:szCs w:val="16"/>
        </w:rPr>
        <w:t>0</w:t>
      </w:r>
      <w:r w:rsidRPr="00DC6BD7">
        <w:rPr>
          <w:rFonts w:asciiTheme="minorHAnsi" w:eastAsia="Arial" w:hAnsiTheme="minorHAnsi" w:cstheme="minorHAnsi"/>
          <w:i/>
          <w:color w:val="212121"/>
          <w:spacing w:val="3"/>
          <w:w w:val="78"/>
          <w:sz w:val="16"/>
          <w:szCs w:val="16"/>
        </w:rPr>
        <w:t>1</w:t>
      </w:r>
      <w:r w:rsidRPr="00DC6BD7">
        <w:rPr>
          <w:rFonts w:asciiTheme="minorHAnsi" w:eastAsia="Arial" w:hAnsiTheme="minorHAnsi" w:cstheme="minorHAnsi"/>
          <w:i/>
          <w:color w:val="464646"/>
          <w:w w:val="173"/>
          <w:sz w:val="16"/>
          <w:szCs w:val="16"/>
        </w:rPr>
        <w:t>)</w:t>
      </w:r>
    </w:p>
    <w:p w14:paraId="0F00805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147339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393CA8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7CC80B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B73D69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5FCF37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415F3E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93BAC0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144709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99F88E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854B78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51272B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FC6BB4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60C725B" w14:textId="77777777" w:rsidR="00E64088" w:rsidRPr="00DC6BD7" w:rsidRDefault="00E64088">
      <w:pPr>
        <w:spacing w:before="3" w:line="280" w:lineRule="exact"/>
        <w:rPr>
          <w:rFonts w:asciiTheme="minorHAnsi" w:hAnsiTheme="minorHAnsi" w:cstheme="minorHAnsi"/>
          <w:sz w:val="28"/>
          <w:szCs w:val="28"/>
        </w:rPr>
      </w:pPr>
    </w:p>
    <w:p w14:paraId="668BF0C9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101010"/>
          <w:w w:val="107"/>
          <w:sz w:val="14"/>
          <w:szCs w:val="14"/>
        </w:rPr>
        <w:lastRenderedPageBreak/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101010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01010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01010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01010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101010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101010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01010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212121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212121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212121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01010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01010"/>
          <w:w w:val="98"/>
          <w:sz w:val="14"/>
          <w:szCs w:val="14"/>
        </w:rPr>
        <w:t>13</w:t>
      </w:r>
    </w:p>
    <w:p w14:paraId="21A14628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101010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01010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01010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101010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101010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101010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01010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01010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101010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01010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01010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01010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01010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01010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01010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01010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01010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01010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01010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00000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01010"/>
          <w:sz w:val="14"/>
          <w:szCs w:val="14"/>
        </w:rPr>
        <w:t>srey</w:t>
      </w:r>
    </w:p>
    <w:p w14:paraId="430D3F07" w14:textId="77777777" w:rsidR="00E64088" w:rsidRPr="00DC6BD7" w:rsidRDefault="00E64088">
      <w:pPr>
        <w:spacing w:before="2" w:line="180" w:lineRule="exact"/>
        <w:rPr>
          <w:rFonts w:asciiTheme="minorHAnsi" w:hAnsiTheme="minorHAnsi" w:cstheme="minorHAnsi"/>
          <w:sz w:val="19"/>
          <w:szCs w:val="19"/>
        </w:rPr>
      </w:pPr>
    </w:p>
    <w:p w14:paraId="6E37C8DB" w14:textId="77777777" w:rsidR="00E64088" w:rsidRPr="00DC6BD7" w:rsidRDefault="00DC6BD7">
      <w:pPr>
        <w:ind w:left="398" w:right="-4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070707"/>
          <w:spacing w:val="3"/>
          <w:w w:val="71"/>
          <w:sz w:val="16"/>
          <w:szCs w:val="16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4"/>
          <w:w w:val="109"/>
          <w:sz w:val="16"/>
          <w:szCs w:val="16"/>
        </w:rPr>
        <w:t>ede</w:t>
      </w:r>
      <w:r w:rsidRPr="00DC6BD7">
        <w:rPr>
          <w:rFonts w:asciiTheme="minorHAnsi" w:eastAsia="Arial" w:hAnsiTheme="minorHAnsi" w:cstheme="minorHAnsi"/>
          <w:color w:val="070707"/>
          <w:spacing w:val="3"/>
          <w:w w:val="130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4"/>
          <w:w w:val="98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070707"/>
          <w:w w:val="91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07070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1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3"/>
          <w:w w:val="76"/>
          <w:sz w:val="16"/>
          <w:szCs w:val="16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4"/>
          <w:w w:val="109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3"/>
          <w:w w:val="98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4"/>
          <w:w w:val="109"/>
          <w:sz w:val="16"/>
          <w:szCs w:val="16"/>
        </w:rPr>
        <w:t>u</w:t>
      </w:r>
      <w:r w:rsidRPr="00DC6BD7">
        <w:rPr>
          <w:rFonts w:asciiTheme="minorHAnsi" w:eastAsia="Arial" w:hAnsiTheme="minorHAnsi" w:cstheme="minorHAnsi"/>
          <w:color w:val="070707"/>
          <w:spacing w:val="6"/>
          <w:w w:val="11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070707"/>
          <w:w w:val="98"/>
          <w:sz w:val="16"/>
          <w:szCs w:val="16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22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4"/>
          <w:w w:val="73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4"/>
          <w:w w:val="109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6"/>
          <w:w w:val="114"/>
          <w:sz w:val="16"/>
          <w:szCs w:val="16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4"/>
          <w:w w:val="114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070707"/>
          <w:spacing w:val="2"/>
          <w:w w:val="117"/>
          <w:sz w:val="16"/>
          <w:szCs w:val="16"/>
        </w:rPr>
        <w:t>l</w:t>
      </w:r>
      <w:r w:rsidRPr="00DC6BD7">
        <w:rPr>
          <w:rFonts w:asciiTheme="minorHAnsi" w:eastAsia="Arial" w:hAnsiTheme="minorHAnsi" w:cstheme="minorHAnsi"/>
          <w:color w:val="070707"/>
          <w:w w:val="98"/>
          <w:sz w:val="16"/>
          <w:szCs w:val="16"/>
        </w:rPr>
        <w:t>e</w:t>
      </w:r>
    </w:p>
    <w:p w14:paraId="6D21672D" w14:textId="77777777" w:rsidR="00E64088" w:rsidRPr="00DC6BD7" w:rsidRDefault="00E64088">
      <w:pPr>
        <w:spacing w:before="11" w:line="280" w:lineRule="exact"/>
        <w:rPr>
          <w:rFonts w:asciiTheme="minorHAnsi" w:hAnsiTheme="minorHAnsi" w:cstheme="minorHAnsi"/>
          <w:sz w:val="28"/>
          <w:szCs w:val="28"/>
        </w:rPr>
      </w:pPr>
    </w:p>
    <w:p w14:paraId="35801FA9" w14:textId="77777777" w:rsidR="00E64088" w:rsidRPr="00DC6BD7" w:rsidRDefault="00DC6BD7">
      <w:pPr>
        <w:ind w:left="398"/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070707"/>
          <w:spacing w:val="4"/>
          <w:w w:val="73"/>
          <w:sz w:val="16"/>
          <w:szCs w:val="16"/>
        </w:rPr>
        <w:t>P</w:t>
      </w:r>
      <w:r w:rsidRPr="00DC6BD7">
        <w:rPr>
          <w:rFonts w:asciiTheme="minorHAnsi" w:eastAsia="Arial" w:hAnsiTheme="minorHAnsi" w:cstheme="minorHAnsi"/>
          <w:color w:val="070707"/>
          <w:spacing w:val="3"/>
          <w:w w:val="104"/>
          <w:sz w:val="16"/>
          <w:szCs w:val="16"/>
        </w:rPr>
        <w:t>age</w:t>
      </w:r>
      <w:r w:rsidRPr="00DC6BD7">
        <w:rPr>
          <w:rFonts w:asciiTheme="minorHAnsi" w:eastAsia="Arial" w:hAnsiTheme="minorHAnsi" w:cstheme="minorHAnsi"/>
          <w:color w:val="070707"/>
          <w:w w:val="86"/>
          <w:sz w:val="16"/>
          <w:szCs w:val="16"/>
        </w:rPr>
        <w:t>s</w:t>
      </w:r>
      <w:r w:rsidRPr="00DC6BD7">
        <w:rPr>
          <w:rFonts w:asciiTheme="minorHAnsi" w:eastAsia="Arial" w:hAnsiTheme="minorHAnsi" w:cstheme="minorHAnsi"/>
          <w:color w:val="070707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w w:val="83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070707"/>
          <w:spacing w:val="29"/>
          <w:w w:val="8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4"/>
          <w:sz w:val="16"/>
          <w:szCs w:val="16"/>
        </w:rPr>
        <w:t>an</w:t>
      </w:r>
      <w:r w:rsidRPr="00DC6BD7">
        <w:rPr>
          <w:rFonts w:asciiTheme="minorHAnsi" w:eastAsia="Arial" w:hAnsiTheme="minorHAnsi" w:cstheme="minorHAnsi"/>
          <w:color w:val="070707"/>
          <w:sz w:val="16"/>
          <w:szCs w:val="16"/>
        </w:rPr>
        <w:t>d</w:t>
      </w:r>
      <w:r w:rsidRPr="00DC6BD7">
        <w:rPr>
          <w:rFonts w:asciiTheme="minorHAnsi" w:eastAsia="Arial" w:hAnsiTheme="minorHAnsi" w:cstheme="minorHAnsi"/>
          <w:color w:val="070707"/>
          <w:spacing w:val="36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z w:val="16"/>
          <w:szCs w:val="16"/>
        </w:rPr>
        <w:t>3</w:t>
      </w:r>
    </w:p>
    <w:p w14:paraId="0F4B690B" w14:textId="77777777" w:rsidR="00E64088" w:rsidRPr="00DC6BD7" w:rsidRDefault="00DC6BD7">
      <w:pPr>
        <w:spacing w:before="95"/>
        <w:ind w:left="2482"/>
        <w:rPr>
          <w:rFonts w:asciiTheme="minorHAnsi" w:hAnsiTheme="minorHAnsi" w:cstheme="minorHAnsi"/>
          <w:sz w:val="10"/>
          <w:szCs w:val="10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i/>
          <w:color w:val="383838"/>
          <w:spacing w:val="-3"/>
          <w:sz w:val="10"/>
          <w:szCs w:val="10"/>
        </w:rPr>
        <w:t>M</w:t>
      </w:r>
      <w:r w:rsidRPr="00DC6BD7">
        <w:rPr>
          <w:rFonts w:asciiTheme="minorHAnsi" w:hAnsiTheme="minorHAnsi" w:cstheme="minorHAnsi"/>
          <w:i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hAnsiTheme="minorHAnsi" w:cstheme="minorHAnsi"/>
          <w:i/>
          <w:color w:val="383838"/>
          <w:sz w:val="10"/>
          <w:szCs w:val="10"/>
        </w:rPr>
        <w:t>ry</w:t>
      </w:r>
      <w:r w:rsidRPr="00DC6BD7">
        <w:rPr>
          <w:rFonts w:asciiTheme="minorHAnsi" w:hAnsiTheme="minorHAnsi" w:cstheme="minorHAnsi"/>
          <w:i/>
          <w:color w:val="383838"/>
          <w:spacing w:val="-1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i/>
          <w:color w:val="383838"/>
          <w:sz w:val="10"/>
          <w:szCs w:val="10"/>
        </w:rPr>
        <w:t>M</w:t>
      </w:r>
      <w:r w:rsidRPr="00DC6BD7">
        <w:rPr>
          <w:rFonts w:asciiTheme="minorHAnsi" w:hAnsiTheme="minorHAnsi" w:cstheme="minorHAnsi"/>
          <w:i/>
          <w:color w:val="383838"/>
          <w:spacing w:val="-5"/>
          <w:sz w:val="10"/>
          <w:szCs w:val="10"/>
        </w:rPr>
        <w:t>a</w:t>
      </w:r>
      <w:r w:rsidRPr="00DC6BD7">
        <w:rPr>
          <w:rFonts w:asciiTheme="minorHAnsi" w:hAnsiTheme="minorHAnsi" w:cstheme="minorHAnsi"/>
          <w:i/>
          <w:color w:val="2A2A2A"/>
          <w:sz w:val="10"/>
          <w:szCs w:val="10"/>
        </w:rPr>
        <w:t>r</w:t>
      </w:r>
      <w:r w:rsidRPr="00DC6BD7">
        <w:rPr>
          <w:rFonts w:asciiTheme="minorHAnsi" w:hAnsiTheme="minorHAnsi" w:cstheme="minorHAnsi"/>
          <w:i/>
          <w:color w:val="2A2A2A"/>
          <w:spacing w:val="-3"/>
          <w:sz w:val="10"/>
          <w:szCs w:val="10"/>
        </w:rPr>
        <w:t>ym</w:t>
      </w:r>
      <w:r w:rsidRPr="00DC6BD7">
        <w:rPr>
          <w:rFonts w:asciiTheme="minorHAnsi" w:hAnsiTheme="minorHAnsi" w:cstheme="minorHAnsi"/>
          <w:i/>
          <w:color w:val="4B4B4B"/>
          <w:sz w:val="10"/>
          <w:szCs w:val="10"/>
        </w:rPr>
        <w:t>o</w:t>
      </w:r>
      <w:r w:rsidRPr="00DC6BD7">
        <w:rPr>
          <w:rFonts w:asciiTheme="minorHAnsi" w:hAnsiTheme="minorHAnsi" w:cstheme="minorHAnsi"/>
          <w:i/>
          <w:color w:val="4B4B4B"/>
          <w:spacing w:val="-4"/>
          <w:sz w:val="10"/>
          <w:szCs w:val="10"/>
        </w:rPr>
        <w:t>u</w:t>
      </w:r>
      <w:r w:rsidRPr="00DC6BD7">
        <w:rPr>
          <w:rFonts w:asciiTheme="minorHAnsi" w:hAnsiTheme="minorHAnsi" w:cstheme="minorHAnsi"/>
          <w:i/>
          <w:color w:val="2A2A2A"/>
          <w:spacing w:val="-2"/>
          <w:sz w:val="10"/>
          <w:szCs w:val="10"/>
        </w:rPr>
        <w:t>n</w:t>
      </w:r>
      <w:r w:rsidRPr="00DC6BD7">
        <w:rPr>
          <w:rFonts w:asciiTheme="minorHAnsi" w:hAnsiTheme="minorHAnsi" w:cstheme="minorHAnsi"/>
          <w:i/>
          <w:color w:val="4B4B4B"/>
          <w:sz w:val="10"/>
          <w:szCs w:val="10"/>
        </w:rPr>
        <w:t>t,</w:t>
      </w:r>
      <w:r w:rsidRPr="00DC6BD7">
        <w:rPr>
          <w:rFonts w:asciiTheme="minorHAnsi" w:hAnsiTheme="minorHAnsi" w:cstheme="minorHAnsi"/>
          <w:i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1"/>
          <w:w w:val="81"/>
          <w:sz w:val="10"/>
          <w:szCs w:val="10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90"/>
          <w:sz w:val="10"/>
          <w:szCs w:val="10"/>
        </w:rPr>
        <w:t>n</w:t>
      </w:r>
      <w:r w:rsidRPr="00DC6BD7">
        <w:rPr>
          <w:rFonts w:asciiTheme="minorHAnsi" w:hAnsiTheme="minorHAnsi" w:cstheme="minorHAnsi"/>
          <w:i/>
          <w:color w:val="383838"/>
          <w:spacing w:val="-2"/>
          <w:w w:val="112"/>
          <w:sz w:val="10"/>
          <w:szCs w:val="10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1"/>
          <w:w w:val="102"/>
          <w:sz w:val="10"/>
          <w:szCs w:val="10"/>
        </w:rPr>
        <w:t>r</w:t>
      </w:r>
      <w:r w:rsidRPr="00DC6BD7">
        <w:rPr>
          <w:rFonts w:asciiTheme="minorHAnsi" w:hAnsiTheme="minorHAnsi" w:cstheme="minorHAnsi"/>
          <w:i/>
          <w:color w:val="383838"/>
          <w:spacing w:val="-2"/>
          <w:sz w:val="10"/>
          <w:szCs w:val="10"/>
        </w:rPr>
        <w:t>g</w:t>
      </w:r>
      <w:r w:rsidRPr="00DC6BD7">
        <w:rPr>
          <w:rFonts w:asciiTheme="minorHAnsi" w:hAnsiTheme="minorHAnsi" w:cstheme="minorHAnsi"/>
          <w:i/>
          <w:color w:val="4B4B4B"/>
          <w:w w:val="112"/>
          <w:sz w:val="10"/>
          <w:szCs w:val="10"/>
        </w:rPr>
        <w:t>y</w:t>
      </w:r>
      <w:r w:rsidRPr="00DC6BD7">
        <w:rPr>
          <w:rFonts w:asciiTheme="minorHAnsi" w:hAnsiTheme="minorHAnsi" w:cstheme="minorHAnsi"/>
          <w:i/>
          <w:color w:val="4B4B4B"/>
          <w:spacing w:val="-7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1"/>
          <w:w w:val="104"/>
          <w:sz w:val="10"/>
          <w:szCs w:val="10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2"/>
          <w:w w:val="104"/>
          <w:sz w:val="10"/>
          <w:szCs w:val="10"/>
        </w:rPr>
        <w:t>n</w:t>
      </w:r>
      <w:r w:rsidRPr="00DC6BD7">
        <w:rPr>
          <w:rFonts w:asciiTheme="minorHAnsi" w:hAnsiTheme="minorHAnsi" w:cstheme="minorHAnsi"/>
          <w:i/>
          <w:color w:val="383838"/>
          <w:spacing w:val="-2"/>
          <w:w w:val="104"/>
          <w:sz w:val="10"/>
          <w:szCs w:val="10"/>
        </w:rPr>
        <w:t>du</w:t>
      </w:r>
      <w:r w:rsidRPr="00DC6BD7">
        <w:rPr>
          <w:rFonts w:asciiTheme="minorHAnsi" w:hAnsiTheme="minorHAnsi" w:cstheme="minorHAnsi"/>
          <w:i/>
          <w:color w:val="383838"/>
          <w:w w:val="104"/>
          <w:sz w:val="10"/>
          <w:szCs w:val="10"/>
        </w:rPr>
        <w:t>str</w:t>
      </w:r>
      <w:r w:rsidRPr="00DC6BD7">
        <w:rPr>
          <w:rFonts w:asciiTheme="minorHAnsi" w:hAnsiTheme="minorHAnsi" w:cstheme="minorHAnsi"/>
          <w:i/>
          <w:color w:val="383838"/>
          <w:spacing w:val="9"/>
          <w:w w:val="104"/>
          <w:sz w:val="10"/>
          <w:szCs w:val="10"/>
        </w:rPr>
        <w:t>y</w:t>
      </w:r>
      <w:r w:rsidRPr="00DC6BD7">
        <w:rPr>
          <w:rFonts w:asciiTheme="minorHAnsi" w:hAnsiTheme="minorHAnsi" w:cstheme="minorHAnsi"/>
          <w:i/>
          <w:color w:val="383838"/>
          <w:spacing w:val="-2"/>
          <w:w w:val="104"/>
          <w:sz w:val="10"/>
          <w:szCs w:val="10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2"/>
          <w:w w:val="104"/>
          <w:sz w:val="10"/>
          <w:szCs w:val="10"/>
        </w:rPr>
        <w:t>n</w:t>
      </w:r>
      <w:r w:rsidRPr="00DC6BD7">
        <w:rPr>
          <w:rFonts w:asciiTheme="minorHAnsi" w:hAnsiTheme="minorHAnsi" w:cstheme="minorHAnsi"/>
          <w:i/>
          <w:color w:val="4B4B4B"/>
          <w:spacing w:val="-2"/>
          <w:w w:val="104"/>
          <w:sz w:val="10"/>
          <w:szCs w:val="10"/>
        </w:rPr>
        <w:t>a</w:t>
      </w:r>
      <w:r w:rsidRPr="00DC6BD7">
        <w:rPr>
          <w:rFonts w:asciiTheme="minorHAnsi" w:hAnsiTheme="minorHAnsi" w:cstheme="minorHAnsi"/>
          <w:i/>
          <w:color w:val="383838"/>
          <w:spacing w:val="-1"/>
          <w:w w:val="104"/>
          <w:sz w:val="10"/>
          <w:szCs w:val="10"/>
        </w:rPr>
        <w:t>l</w:t>
      </w:r>
      <w:r w:rsidRPr="00DC6BD7">
        <w:rPr>
          <w:rFonts w:asciiTheme="minorHAnsi" w:hAnsiTheme="minorHAnsi" w:cstheme="minorHAnsi"/>
          <w:i/>
          <w:color w:val="4B4B4B"/>
          <w:w w:val="104"/>
          <w:sz w:val="10"/>
          <w:szCs w:val="10"/>
        </w:rPr>
        <w:t>y</w:t>
      </w:r>
      <w:r w:rsidRPr="00DC6BD7">
        <w:rPr>
          <w:rFonts w:asciiTheme="minorHAnsi" w:hAnsiTheme="minorHAnsi" w:cstheme="minorHAnsi"/>
          <w:i/>
          <w:color w:val="4B4B4B"/>
          <w:spacing w:val="-3"/>
          <w:w w:val="104"/>
          <w:sz w:val="10"/>
          <w:szCs w:val="10"/>
        </w:rPr>
        <w:t>s</w:t>
      </w:r>
      <w:r w:rsidRPr="00DC6BD7">
        <w:rPr>
          <w:rFonts w:asciiTheme="minorHAnsi" w:hAnsiTheme="minorHAnsi" w:cstheme="minorHAnsi"/>
          <w:i/>
          <w:color w:val="383838"/>
          <w:spacing w:val="-6"/>
          <w:w w:val="104"/>
          <w:sz w:val="10"/>
          <w:szCs w:val="10"/>
        </w:rPr>
        <w:t>t</w:t>
      </w:r>
      <w:r w:rsidRPr="00DC6BD7">
        <w:rPr>
          <w:rFonts w:asciiTheme="minorHAnsi" w:hAnsiTheme="minorHAnsi" w:cstheme="minorHAnsi"/>
          <w:i/>
          <w:color w:val="5D5D5D"/>
          <w:w w:val="104"/>
          <w:sz w:val="10"/>
          <w:szCs w:val="10"/>
        </w:rPr>
        <w:t>,</w:t>
      </w:r>
      <w:r w:rsidRPr="00DC6BD7">
        <w:rPr>
          <w:rFonts w:asciiTheme="minorHAnsi" w:hAnsiTheme="minorHAnsi" w:cstheme="minorHAnsi"/>
          <w:i/>
          <w:color w:val="5D5D5D"/>
          <w:spacing w:val="8"/>
          <w:w w:val="104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i/>
          <w:color w:val="383838"/>
          <w:spacing w:val="-3"/>
          <w:w w:val="90"/>
          <w:sz w:val="10"/>
          <w:szCs w:val="10"/>
        </w:rPr>
        <w:t>G</w:t>
      </w:r>
      <w:r w:rsidRPr="00DC6BD7">
        <w:rPr>
          <w:rFonts w:asciiTheme="minorHAnsi" w:hAnsiTheme="minorHAnsi" w:cstheme="minorHAnsi"/>
          <w:i/>
          <w:color w:val="383838"/>
          <w:spacing w:val="-2"/>
          <w:w w:val="90"/>
          <w:sz w:val="10"/>
          <w:szCs w:val="10"/>
        </w:rPr>
        <w:t>S</w:t>
      </w:r>
      <w:r w:rsidRPr="00DC6BD7">
        <w:rPr>
          <w:rFonts w:asciiTheme="minorHAnsi" w:hAnsiTheme="minorHAnsi" w:cstheme="minorHAnsi"/>
          <w:i/>
          <w:color w:val="5D5D5D"/>
          <w:spacing w:val="-1"/>
          <w:w w:val="90"/>
          <w:sz w:val="10"/>
          <w:szCs w:val="10"/>
        </w:rPr>
        <w:t>-</w:t>
      </w:r>
      <w:r w:rsidRPr="00DC6BD7">
        <w:rPr>
          <w:rFonts w:asciiTheme="minorHAnsi" w:hAnsiTheme="minorHAnsi" w:cstheme="minorHAnsi"/>
          <w:i/>
          <w:color w:val="2A2A2A"/>
          <w:spacing w:val="-2"/>
          <w:sz w:val="10"/>
          <w:szCs w:val="10"/>
        </w:rPr>
        <w:t>11</w:t>
      </w:r>
      <w:r w:rsidRPr="00DC6BD7">
        <w:rPr>
          <w:rFonts w:asciiTheme="minorHAnsi" w:hAnsiTheme="minorHAnsi" w:cstheme="minorHAnsi"/>
          <w:i/>
          <w:color w:val="383838"/>
          <w:spacing w:val="-2"/>
          <w:w w:val="110"/>
          <w:sz w:val="10"/>
          <w:szCs w:val="10"/>
        </w:rPr>
        <w:t>0</w:t>
      </w:r>
      <w:r w:rsidRPr="00DC6BD7">
        <w:rPr>
          <w:rFonts w:asciiTheme="minorHAnsi" w:hAnsiTheme="minorHAnsi" w:cstheme="minorHAnsi"/>
          <w:i/>
          <w:color w:val="2A2A2A"/>
          <w:spacing w:val="-2"/>
          <w:w w:val="90"/>
          <w:sz w:val="10"/>
          <w:szCs w:val="10"/>
        </w:rPr>
        <w:t>1</w:t>
      </w:r>
      <w:r w:rsidRPr="00DC6BD7">
        <w:rPr>
          <w:rFonts w:asciiTheme="minorHAnsi" w:hAnsiTheme="minorHAnsi" w:cstheme="minorHAnsi"/>
          <w:i/>
          <w:color w:val="4B4B4B"/>
          <w:spacing w:val="-4"/>
          <w:w w:val="180"/>
          <w:sz w:val="10"/>
          <w:szCs w:val="10"/>
        </w:rPr>
        <w:t>0</w:t>
      </w:r>
      <w:r w:rsidRPr="00DC6BD7">
        <w:rPr>
          <w:rFonts w:asciiTheme="minorHAnsi" w:hAnsiTheme="minorHAnsi" w:cstheme="minorHAnsi"/>
          <w:i/>
          <w:color w:val="4B4B4B"/>
          <w:w w:val="140"/>
          <w:sz w:val="10"/>
          <w:szCs w:val="10"/>
        </w:rPr>
        <w:t>7</w:t>
      </w:r>
    </w:p>
    <w:p w14:paraId="5B098BE2" w14:textId="77777777" w:rsidR="00E64088" w:rsidRPr="00DC6BD7" w:rsidRDefault="00E64088">
      <w:pPr>
        <w:spacing w:before="9" w:line="120" w:lineRule="exact"/>
        <w:rPr>
          <w:rFonts w:asciiTheme="minorHAnsi" w:hAnsiTheme="minorHAnsi" w:cstheme="minorHAnsi"/>
          <w:sz w:val="12"/>
          <w:szCs w:val="12"/>
        </w:rPr>
      </w:pPr>
    </w:p>
    <w:p w14:paraId="1848427B" w14:textId="77777777" w:rsidR="00E64088" w:rsidRPr="00DC6BD7" w:rsidRDefault="00DC6BD7">
      <w:pPr>
        <w:ind w:left="312"/>
        <w:rPr>
          <w:rFonts w:asciiTheme="minorHAnsi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Ru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n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z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-4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i/>
          <w:color w:val="383838"/>
          <w:spacing w:val="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i/>
          <w:color w:val="4B4B4B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i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2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76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27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1"/>
          <w:w w:val="7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aud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So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8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5D5D5D"/>
          <w:spacing w:val="-4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i/>
          <w:color w:val="5D5D5D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i/>
          <w:color w:val="5D5D5D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4B4B4B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-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5D5D5D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5D5D5D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3"/>
          <w:w w:val="106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ead</w:t>
      </w:r>
      <w:r w:rsidRPr="00DC6BD7">
        <w:rPr>
          <w:rFonts w:asciiTheme="minorHAnsi" w:eastAsia="Arial" w:hAnsiTheme="minorHAnsi" w:cstheme="minorHAnsi"/>
          <w:color w:val="808080"/>
          <w:spacing w:val="-1"/>
          <w:w w:val="106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10"/>
          <w:w w:val="106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color w:val="4B4B4B"/>
          <w:w w:val="120"/>
          <w:sz w:val="10"/>
          <w:szCs w:val="10"/>
        </w:rPr>
        <w:t>l</w:t>
      </w:r>
      <w:r w:rsidRPr="00DC6BD7">
        <w:rPr>
          <w:rFonts w:asciiTheme="minorHAnsi" w:hAnsiTheme="minorHAnsi" w:cstheme="minorHAnsi"/>
          <w:color w:val="4B4B4B"/>
          <w:spacing w:val="6"/>
          <w:w w:val="120"/>
          <w:sz w:val="10"/>
          <w:szCs w:val="10"/>
        </w:rPr>
        <w:t>i</w:t>
      </w:r>
      <w:r w:rsidRPr="00DC6BD7">
        <w:rPr>
          <w:rFonts w:asciiTheme="minorHAnsi" w:hAnsiTheme="minorHAnsi" w:cstheme="minorHAnsi"/>
          <w:color w:val="4B4B4B"/>
          <w:w w:val="106"/>
          <w:sz w:val="10"/>
          <w:szCs w:val="10"/>
        </w:rPr>
        <w:t>st</w:t>
      </w:r>
    </w:p>
    <w:p w14:paraId="272B394F" w14:textId="77777777" w:rsidR="00E64088" w:rsidRPr="00DC6BD7" w:rsidRDefault="00DC6BD7">
      <w:pPr>
        <w:spacing w:line="100" w:lineRule="exact"/>
        <w:ind w:left="312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i/>
          <w:color w:val="6E6E6E"/>
          <w:spacing w:val="1"/>
          <w:w w:val="113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99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3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-3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113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;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8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99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i/>
          <w:color w:val="5D5D5D"/>
          <w:w w:val="5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5D5D5D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5D5D5D"/>
          <w:spacing w:val="-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5D5D5D"/>
          <w:sz w:val="10"/>
          <w:szCs w:val="10"/>
        </w:rPr>
        <w:t>)</w:t>
      </w:r>
    </w:p>
    <w:p w14:paraId="40425042" w14:textId="77777777" w:rsidR="00E64088" w:rsidRPr="00DC6BD7" w:rsidRDefault="00DC6BD7">
      <w:pPr>
        <w:spacing w:before="7" w:line="120" w:lineRule="exact"/>
        <w:ind w:left="307" w:right="3380" w:firstLine="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-c</w:t>
      </w:r>
      <w:r w:rsidRPr="00DC6BD7">
        <w:rPr>
          <w:rFonts w:asciiTheme="minorHAnsi" w:eastAsia="Arial" w:hAnsiTheme="minorHAnsi" w:cstheme="minorHAnsi"/>
          <w:color w:val="4B4B4B"/>
          <w:spacing w:val="-5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11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w w:val="113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383838"/>
          <w:spacing w:val="2"/>
          <w:w w:val="113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color w:val="4B4B4B"/>
          <w:spacing w:val="-2"/>
          <w:w w:val="89"/>
          <w:sz w:val="12"/>
          <w:szCs w:val="12"/>
        </w:rPr>
        <w:t>S</w:t>
      </w:r>
      <w:r w:rsidRPr="00DC6BD7">
        <w:rPr>
          <w:rFonts w:asciiTheme="minorHAnsi" w:hAnsiTheme="minorHAnsi" w:cstheme="minorHAnsi"/>
          <w:color w:val="5D5D5D"/>
          <w:w w:val="164"/>
          <w:sz w:val="12"/>
          <w:szCs w:val="12"/>
        </w:rPr>
        <w:t>t</w:t>
      </w:r>
      <w:r w:rsidRPr="00DC6BD7">
        <w:rPr>
          <w:rFonts w:asciiTheme="minorHAnsi" w:hAnsiTheme="minorHAnsi" w:cstheme="minorHAnsi"/>
          <w:color w:val="5D5D5D"/>
          <w:spacing w:val="11"/>
          <w:sz w:val="12"/>
          <w:szCs w:val="12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ne</w:t>
      </w:r>
      <w:r w:rsidRPr="00DC6BD7">
        <w:rPr>
          <w:rFonts w:asciiTheme="minorHAnsi" w:eastAsia="Arial" w:hAnsiTheme="minorHAnsi" w:cstheme="minorHAnsi"/>
          <w:color w:val="808080"/>
          <w:spacing w:val="-1"/>
          <w:w w:val="131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Vars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it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8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-4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1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-4"/>
          <w:w w:val="113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w w:val="10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3"/>
          <w:w w:val="10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-8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27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Ch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Co-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5D5D5D"/>
          <w:spacing w:val="-4"/>
          <w:w w:val="113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3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127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383838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127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5D5D5D"/>
          <w:spacing w:val="5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3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hea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5"/>
          <w:sz w:val="10"/>
          <w:szCs w:val="10"/>
        </w:rPr>
        <w:t>Co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5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383838"/>
          <w:spacing w:val="6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 xml:space="preserve">w </w:t>
      </w:r>
      <w:r w:rsidRPr="00DC6BD7">
        <w:rPr>
          <w:rFonts w:asciiTheme="minorHAnsi" w:eastAsia="Arial" w:hAnsiTheme="minorHAnsi" w:cstheme="minorHAnsi"/>
          <w:color w:val="383838"/>
          <w:spacing w:val="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2"/>
          <w:w w:val="9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5"/>
          <w:w w:val="93"/>
          <w:sz w:val="10"/>
          <w:szCs w:val="10"/>
        </w:rPr>
        <w:t>hea</w:t>
      </w:r>
      <w:r w:rsidRPr="00DC6BD7">
        <w:rPr>
          <w:rFonts w:asciiTheme="minorHAnsi" w:eastAsia="Arial" w:hAnsiTheme="minorHAnsi" w:cstheme="minorHAnsi"/>
          <w:color w:val="4B4B4B"/>
          <w:spacing w:val="3"/>
          <w:w w:val="93"/>
          <w:sz w:val="10"/>
          <w:szCs w:val="10"/>
        </w:rPr>
        <w:t>tr</w:t>
      </w:r>
      <w:r w:rsidRPr="00DC6BD7">
        <w:rPr>
          <w:rFonts w:asciiTheme="minorHAnsi" w:eastAsia="Arial" w:hAnsiTheme="minorHAnsi" w:cstheme="minorHAnsi"/>
          <w:color w:val="4B4B4B"/>
          <w:w w:val="9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25"/>
          <w:w w:val="9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4"/>
          <w:w w:val="79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383838"/>
          <w:spacing w:val="3"/>
          <w:w w:val="93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5"/>
          <w:w w:val="9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5"/>
          <w:w w:val="103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4"/>
          <w:w w:val="8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5"/>
          <w:w w:val="10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w w:val="8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4"/>
          <w:w w:val="89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5"/>
          <w:w w:val="9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5"/>
          <w:w w:val="103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w w:val="113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3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9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00</w:t>
      </w:r>
      <w:r w:rsidRPr="00DC6BD7">
        <w:rPr>
          <w:rFonts w:asciiTheme="minorHAnsi" w:eastAsia="Arial" w:hAnsiTheme="minorHAnsi" w:cstheme="minorHAnsi"/>
          <w:i/>
          <w:color w:val="4B4B4B"/>
          <w:spacing w:val="-3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w w:val="127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Co</w:t>
      </w:r>
      <w:r w:rsidRPr="00DC6BD7">
        <w:rPr>
          <w:rFonts w:asciiTheme="minorHAnsi" w:eastAsia="Arial" w:hAnsiTheme="minorHAnsi" w:cstheme="minorHAnsi"/>
          <w:color w:val="6E6E6E"/>
          <w:spacing w:val="3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2A2A2A"/>
          <w:spacing w:val="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f </w:t>
      </w:r>
      <w:r w:rsidRPr="00DC6BD7">
        <w:rPr>
          <w:rFonts w:asciiTheme="minorHAnsi" w:eastAsia="Arial" w:hAnsiTheme="minorHAnsi" w:cstheme="minorHAnsi"/>
          <w:color w:val="5D5D5D"/>
          <w:spacing w:val="5"/>
          <w:w w:val="86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5"/>
          <w:w w:val="10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5"/>
          <w:w w:val="9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3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w w:val="95"/>
          <w:sz w:val="10"/>
          <w:szCs w:val="10"/>
        </w:rPr>
        <w:t>bo</w:t>
      </w:r>
      <w:r w:rsidRPr="00DC6BD7">
        <w:rPr>
          <w:rFonts w:asciiTheme="minorHAnsi" w:eastAsia="Arial" w:hAnsiTheme="minorHAnsi" w:cstheme="minorHAnsi"/>
          <w:color w:val="4B4B4B"/>
          <w:spacing w:val="-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k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st</w:t>
      </w:r>
      <w:r w:rsidRPr="00DC6BD7">
        <w:rPr>
          <w:rFonts w:asciiTheme="minorHAnsi" w:eastAsia="Arial" w:hAnsiTheme="minorHAnsi" w:cstheme="minorHAnsi"/>
          <w:color w:val="4B4B4B"/>
          <w:spacing w:val="2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1"/>
          <w:w w:val="90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6"/>
          <w:sz w:val="10"/>
          <w:szCs w:val="10"/>
        </w:rPr>
        <w:t>ff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2001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i/>
          <w:color w:val="808080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6E6E6E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-4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200</w:t>
      </w:r>
      <w:r w:rsidRPr="00DC6BD7">
        <w:rPr>
          <w:rFonts w:asciiTheme="minorHAnsi" w:eastAsia="Arial" w:hAnsiTheme="minorHAnsi" w:cstheme="minorHAnsi"/>
          <w:i/>
          <w:color w:val="4B4B4B"/>
          <w:sz w:val="10"/>
          <w:szCs w:val="10"/>
        </w:rPr>
        <w:t>0.</w:t>
      </w:r>
      <w:r w:rsidRPr="00DC6BD7">
        <w:rPr>
          <w:rFonts w:asciiTheme="minorHAnsi" w:eastAsia="Arial" w:hAnsiTheme="minorHAnsi" w:cstheme="minorHAnsi"/>
          <w:i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sz w:val="10"/>
          <w:szCs w:val="10"/>
        </w:rPr>
        <w:t>001</w:t>
      </w:r>
      <w:r w:rsidRPr="00DC6BD7">
        <w:rPr>
          <w:rFonts w:asciiTheme="minorHAnsi" w:eastAsia="Arial" w:hAnsiTheme="minorHAnsi" w:cstheme="minorHAnsi"/>
          <w:i/>
          <w:color w:val="5D5D5D"/>
          <w:sz w:val="10"/>
          <w:szCs w:val="10"/>
        </w:rPr>
        <w:t>)</w:t>
      </w:r>
    </w:p>
    <w:p w14:paraId="4B0DD588" w14:textId="77777777" w:rsidR="00E64088" w:rsidRPr="00DC6BD7" w:rsidRDefault="00E64088">
      <w:pPr>
        <w:spacing w:before="7" w:line="120" w:lineRule="exact"/>
        <w:rPr>
          <w:rFonts w:asciiTheme="minorHAnsi" w:hAnsiTheme="minorHAnsi" w:cstheme="minorHAnsi"/>
          <w:sz w:val="12"/>
          <w:szCs w:val="12"/>
        </w:rPr>
      </w:pPr>
    </w:p>
    <w:p w14:paraId="6CC5AF46" w14:textId="77777777" w:rsidR="00E64088" w:rsidRPr="00DC6BD7" w:rsidRDefault="00DC6BD7">
      <w:pPr>
        <w:spacing w:line="100" w:lineRule="exact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pgSz w:w="12240" w:h="15840"/>
          <w:pgMar w:top="920" w:right="740" w:bottom="280" w:left="480" w:header="720" w:footer="720" w:gutter="0"/>
          <w:cols w:num="2" w:space="720" w:equalWidth="0">
            <w:col w:w="2310" w:space="920"/>
            <w:col w:w="7790"/>
          </w:cols>
        </w:sectPr>
      </w:pPr>
      <w:r w:rsidRPr="00DC6BD7">
        <w:rPr>
          <w:rFonts w:asciiTheme="minorHAnsi" w:eastAsia="Arial" w:hAnsiTheme="minorHAnsi" w:cstheme="minorHAnsi"/>
          <w:color w:val="1A1A1A"/>
          <w:spacing w:val="-2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4"/>
          <w:w w:val="109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-3"/>
          <w:w w:val="109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070707"/>
          <w:spacing w:val="-2"/>
          <w:w w:val="109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OY</w:t>
      </w:r>
      <w:r w:rsidRPr="00DC6BD7">
        <w:rPr>
          <w:rFonts w:asciiTheme="minorHAnsi" w:eastAsia="Arial" w:hAnsiTheme="minorHAnsi" w:cstheme="minorHAnsi"/>
          <w:color w:val="2A2A2A"/>
          <w:spacing w:val="-4"/>
          <w:w w:val="109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070707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4"/>
          <w:w w:val="10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3"/>
          <w:w w:val="90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2A2A2A"/>
          <w:spacing w:val="-1"/>
          <w:w w:val="12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070707"/>
          <w:w w:val="11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5"/>
          <w:w w:val="111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-3"/>
          <w:w w:val="11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1A1A1A"/>
          <w:spacing w:val="-3"/>
          <w:w w:val="112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w w:val="90"/>
          <w:sz w:val="10"/>
          <w:szCs w:val="10"/>
        </w:rPr>
        <w:t>:</w:t>
      </w:r>
    </w:p>
    <w:p w14:paraId="76E20DB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</w:p>
    <w:p w14:paraId="5934CD91" w14:textId="77777777" w:rsidR="00E64088" w:rsidRPr="00DC6BD7" w:rsidRDefault="00DC6BD7">
      <w:pPr>
        <w:spacing w:before="47"/>
        <w:ind w:left="3203" w:right="2501"/>
        <w:jc w:val="center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1A1A1A"/>
          <w:spacing w:val="-2"/>
          <w:w w:val="96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070707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-3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1A1A1A"/>
          <w:spacing w:val="-2"/>
          <w:w w:val="12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3"/>
          <w:w w:val="10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3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1A1A1A"/>
          <w:w w:val="97"/>
          <w:sz w:val="10"/>
          <w:szCs w:val="10"/>
        </w:rPr>
        <w:t>S</w:t>
      </w:r>
    </w:p>
    <w:p w14:paraId="59BF1468" w14:textId="77777777" w:rsidR="00E64088" w:rsidRPr="00DC6BD7" w:rsidRDefault="00DC6BD7">
      <w:pPr>
        <w:spacing w:before="5"/>
        <w:ind w:left="3208" w:right="2224"/>
        <w:jc w:val="center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9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au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t</w:t>
      </w:r>
    </w:p>
    <w:p w14:paraId="127EC6BB" w14:textId="77777777" w:rsidR="00E64088" w:rsidRPr="00DC6BD7" w:rsidRDefault="00DC6BD7">
      <w:pPr>
        <w:spacing w:before="10"/>
        <w:ind w:left="32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2A2A2A"/>
          <w:spacing w:val="-1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5D5D5D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5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w w:val="116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4"/>
          <w:sz w:val="10"/>
          <w:szCs w:val="10"/>
        </w:rPr>
        <w:t>36</w:t>
      </w:r>
      <w:r w:rsidRPr="00DC6BD7">
        <w:rPr>
          <w:rFonts w:asciiTheme="minorHAnsi" w:eastAsia="Arial" w:hAnsiTheme="minorHAnsi" w:cstheme="minorHAnsi"/>
          <w:color w:val="4B4B4B"/>
          <w:spacing w:val="-1"/>
          <w:w w:val="10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14"/>
          <w:w w:val="10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4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5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909090"/>
          <w:w w:val="108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1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3"/>
          <w:w w:val="98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5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7</w:t>
      </w:r>
    </w:p>
    <w:p w14:paraId="249AAB75" w14:textId="77777777" w:rsidR="00E64088" w:rsidRPr="00DC6BD7" w:rsidRDefault="00DC6BD7">
      <w:pPr>
        <w:spacing w:line="100" w:lineRule="exact"/>
        <w:ind w:left="3230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A0A0A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A0A0A0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1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09"/>
          <w:sz w:val="10"/>
          <w:szCs w:val="10"/>
        </w:rPr>
        <w:t>rv</w:t>
      </w:r>
      <w:r w:rsidRPr="00DC6BD7">
        <w:rPr>
          <w:rFonts w:asciiTheme="minorHAnsi" w:eastAsia="Arial" w:hAnsiTheme="minorHAnsi" w:cstheme="minorHAnsi"/>
          <w:color w:val="5D5D5D"/>
          <w:spacing w:val="-5"/>
          <w:w w:val="109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3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6E6E6E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yo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1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3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6E6E6E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070707"/>
          <w:spacing w:val="-2"/>
          <w:w w:val="13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383838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80"/>
          <w:sz w:val="10"/>
          <w:szCs w:val="10"/>
        </w:rPr>
        <w:t>1</w:t>
      </w:r>
    </w:p>
    <w:p w14:paraId="5CB071D5" w14:textId="77777777" w:rsidR="00E64088" w:rsidRPr="00DC6BD7" w:rsidRDefault="00DC6BD7">
      <w:pPr>
        <w:spacing w:before="47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ugu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st </w:t>
      </w:r>
      <w:r w:rsidRPr="00DC6BD7">
        <w:rPr>
          <w:rFonts w:asciiTheme="minorHAnsi" w:eastAsia="Arial" w:hAnsiTheme="minorHAnsi" w:cstheme="minorHAnsi"/>
          <w:color w:val="4B4B4B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5D5D5D"/>
          <w:spacing w:val="-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240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t</w:t>
      </w:r>
    </w:p>
    <w:p w14:paraId="780BD968" w14:textId="77777777" w:rsidR="00E64088" w:rsidRPr="00DC6BD7" w:rsidRDefault="00DC6BD7">
      <w:pPr>
        <w:spacing w:before="5"/>
        <w:ind w:left="523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1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10"/>
          <w:sz w:val="10"/>
          <w:szCs w:val="10"/>
        </w:rPr>
        <w:t>s/</w:t>
      </w:r>
      <w:r w:rsidRPr="00DC6BD7">
        <w:rPr>
          <w:rFonts w:asciiTheme="minorHAnsi" w:eastAsia="Arial" w:hAnsiTheme="minorHAnsi" w:cstheme="minorHAnsi"/>
          <w:color w:val="5D5D5D"/>
          <w:spacing w:val="-6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79A07399" w14:textId="77777777" w:rsidR="00E64088" w:rsidRPr="00DC6BD7" w:rsidRDefault="00DC6BD7">
      <w:pPr>
        <w:spacing w:line="120" w:lineRule="exact"/>
        <w:ind w:left="490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6247" w:space="613"/>
            <w:col w:w="4160"/>
          </w:cols>
        </w:sectPr>
      </w:pPr>
      <w:r w:rsidRPr="00DC6BD7">
        <w:rPr>
          <w:rFonts w:asciiTheme="minorHAnsi" w:eastAsia="Arial" w:hAnsiTheme="minorHAnsi" w:cstheme="minorHAnsi"/>
          <w:b/>
          <w:color w:val="4B4B4B"/>
          <w:spacing w:val="-6"/>
          <w:w w:val="85"/>
          <w:sz w:val="12"/>
          <w:szCs w:val="12"/>
        </w:rPr>
        <w:t>S</w:t>
      </w:r>
      <w:r w:rsidRPr="00DC6BD7">
        <w:rPr>
          <w:rFonts w:asciiTheme="minorHAnsi" w:eastAsia="Arial" w:hAnsiTheme="minorHAnsi" w:cstheme="minorHAnsi"/>
          <w:b/>
          <w:color w:val="383838"/>
          <w:spacing w:val="-5"/>
          <w:w w:val="94"/>
          <w:sz w:val="12"/>
          <w:szCs w:val="12"/>
        </w:rPr>
        <w:t>a</w:t>
      </w:r>
      <w:r w:rsidRPr="00DC6BD7">
        <w:rPr>
          <w:rFonts w:asciiTheme="minorHAnsi" w:eastAsia="Arial" w:hAnsiTheme="minorHAnsi" w:cstheme="minorHAnsi"/>
          <w:b/>
          <w:color w:val="5D5D5D"/>
          <w:spacing w:val="-2"/>
          <w:w w:val="78"/>
          <w:sz w:val="12"/>
          <w:szCs w:val="12"/>
        </w:rPr>
        <w:t>l</w:t>
      </w:r>
      <w:r w:rsidRPr="00DC6BD7">
        <w:rPr>
          <w:rFonts w:asciiTheme="minorHAnsi" w:eastAsia="Arial" w:hAnsiTheme="minorHAnsi" w:cstheme="minorHAnsi"/>
          <w:b/>
          <w:color w:val="4B4B4B"/>
          <w:spacing w:val="-5"/>
          <w:w w:val="86"/>
          <w:sz w:val="12"/>
          <w:szCs w:val="12"/>
        </w:rPr>
        <w:t>a</w:t>
      </w:r>
      <w:r w:rsidRPr="00DC6BD7">
        <w:rPr>
          <w:rFonts w:asciiTheme="minorHAnsi" w:eastAsia="Arial" w:hAnsiTheme="minorHAnsi" w:cstheme="minorHAnsi"/>
          <w:b/>
          <w:color w:val="4B4B4B"/>
          <w:w w:val="92"/>
          <w:sz w:val="12"/>
          <w:szCs w:val="12"/>
        </w:rPr>
        <w:t>r</w:t>
      </w:r>
      <w:r w:rsidRPr="00DC6BD7">
        <w:rPr>
          <w:rFonts w:asciiTheme="minorHAnsi" w:eastAsia="Arial" w:hAnsiTheme="minorHAnsi" w:cstheme="minorHAnsi"/>
          <w:b/>
          <w:color w:val="4B4B4B"/>
          <w:spacing w:val="-8"/>
          <w:w w:val="92"/>
          <w:sz w:val="12"/>
          <w:szCs w:val="12"/>
        </w:rPr>
        <w:t>y</w:t>
      </w:r>
      <w:r w:rsidRPr="00DC6BD7">
        <w:rPr>
          <w:rFonts w:asciiTheme="minorHAnsi" w:eastAsia="Arial" w:hAnsiTheme="minorHAnsi" w:cstheme="minorHAnsi"/>
          <w:b/>
          <w:color w:val="808080"/>
          <w:w w:val="52"/>
          <w:sz w:val="12"/>
          <w:szCs w:val="12"/>
        </w:rPr>
        <w:t>:</w:t>
      </w:r>
      <w:r w:rsidRPr="00DC6BD7">
        <w:rPr>
          <w:rFonts w:asciiTheme="minorHAnsi" w:eastAsia="Arial" w:hAnsiTheme="minorHAnsi" w:cstheme="minorHAnsi"/>
          <w:b/>
          <w:color w:val="808080"/>
          <w:spacing w:val="8"/>
          <w:sz w:val="12"/>
          <w:szCs w:val="12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$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5D5D5D"/>
          <w:w w:val="114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5D5D5D"/>
          <w:spacing w:val="-4"/>
          <w:w w:val="11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r</w:t>
      </w:r>
    </w:p>
    <w:p w14:paraId="1B7FA880" w14:textId="77777777" w:rsidR="00E64088" w:rsidRPr="00DC6BD7" w:rsidRDefault="00E64088">
      <w:pPr>
        <w:spacing w:before="2" w:line="120" w:lineRule="exact"/>
        <w:rPr>
          <w:rFonts w:asciiTheme="minorHAnsi" w:hAnsiTheme="minorHAnsi" w:cstheme="minorHAnsi"/>
          <w:sz w:val="13"/>
          <w:szCs w:val="13"/>
        </w:rPr>
      </w:pPr>
    </w:p>
    <w:p w14:paraId="0B6FE9FB" w14:textId="77777777" w:rsidR="00E64088" w:rsidRPr="00DC6BD7" w:rsidRDefault="00DC6BD7">
      <w:pPr>
        <w:spacing w:line="250" w:lineRule="auto"/>
        <w:ind w:left="3226" w:right="3119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4"/>
          <w:w w:val="10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gue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1"/>
          <w:sz w:val="10"/>
          <w:szCs w:val="10"/>
        </w:rPr>
        <w:t>area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1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4B4B4B"/>
          <w:w w:val="11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w w:val="1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in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au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54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9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9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5D5D5D"/>
          <w:spacing w:val="-1"/>
          <w:w w:val="109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pc</w:t>
      </w:r>
      <w:r w:rsidRPr="00DC6BD7">
        <w:rPr>
          <w:rFonts w:asciiTheme="minorHAnsi" w:eastAsia="Arial" w:hAnsiTheme="minorHAnsi" w:cstheme="minorHAnsi"/>
          <w:color w:val="4B4B4B"/>
          <w:spacing w:val="-6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ng</w:t>
      </w:r>
      <w:r w:rsidRPr="00DC6BD7">
        <w:rPr>
          <w:rFonts w:asciiTheme="minorHAnsi" w:eastAsia="Arial" w:hAnsiTheme="minorHAnsi" w:cstheme="minorHAnsi"/>
          <w:color w:val="4B4B4B"/>
          <w:spacing w:val="5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12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ng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3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color w:val="4B4B4B"/>
          <w:sz w:val="10"/>
          <w:szCs w:val="10"/>
        </w:rPr>
        <w:t>3</w:t>
      </w:r>
      <w:r w:rsidRPr="00DC6BD7">
        <w:rPr>
          <w:rFonts w:asciiTheme="minorHAnsi" w:hAnsiTheme="minorHAnsi" w:cstheme="minorHAnsi"/>
          <w:color w:val="4B4B4B"/>
          <w:spacing w:val="8"/>
          <w:sz w:val="10"/>
          <w:szCs w:val="10"/>
        </w:rPr>
        <w:t>0</w:t>
      </w:r>
      <w:r w:rsidRPr="00DC6BD7">
        <w:rPr>
          <w:rFonts w:asciiTheme="minorHAnsi" w:hAnsiTheme="minorHAnsi" w:cstheme="minorHAnsi"/>
          <w:color w:val="4B4B4B"/>
          <w:sz w:val="10"/>
          <w:szCs w:val="10"/>
        </w:rPr>
        <w:t>0</w:t>
      </w:r>
      <w:r w:rsidRPr="00DC6BD7">
        <w:rPr>
          <w:rFonts w:asciiTheme="minorHAnsi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gu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54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n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omm</w:t>
      </w:r>
      <w:r w:rsidRPr="00DC6BD7">
        <w:rPr>
          <w:rFonts w:asciiTheme="minorHAnsi" w:eastAsia="Arial" w:hAnsiTheme="minorHAnsi" w:cstheme="minorHAnsi"/>
          <w:color w:val="2A2A2A"/>
          <w:spacing w:val="-2"/>
          <w:w w:val="10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3"/>
          <w:w w:val="108"/>
          <w:sz w:val="10"/>
          <w:szCs w:val="10"/>
        </w:rPr>
        <w:t xml:space="preserve"> </w:t>
      </w:r>
      <w:r w:rsidRPr="00DC6BD7">
        <w:rPr>
          <w:rFonts w:asciiTheme="minorHAnsi" w:hAnsiTheme="minorHAnsi" w:cstheme="minorHAnsi"/>
          <w:color w:val="4B4B4B"/>
          <w:sz w:val="10"/>
          <w:szCs w:val="10"/>
        </w:rPr>
        <w:t>w</w:t>
      </w:r>
      <w:r w:rsidRPr="00DC6BD7">
        <w:rPr>
          <w:rFonts w:asciiTheme="minorHAnsi" w:hAnsiTheme="minorHAnsi" w:cstheme="minorHAnsi"/>
          <w:color w:val="4B4B4B"/>
          <w:spacing w:val="6"/>
          <w:sz w:val="10"/>
          <w:szCs w:val="10"/>
        </w:rPr>
        <w:t>i</w:t>
      </w:r>
      <w:r w:rsidRPr="00DC6BD7">
        <w:rPr>
          <w:rFonts w:asciiTheme="minorHAnsi" w:hAnsiTheme="minorHAnsi" w:cstheme="minorHAnsi"/>
          <w:color w:val="4B4B4B"/>
          <w:sz w:val="10"/>
          <w:szCs w:val="10"/>
        </w:rPr>
        <w:t>th</w:t>
      </w:r>
      <w:r w:rsidRPr="00DC6BD7">
        <w:rPr>
          <w:rFonts w:asciiTheme="minorHAnsi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383838"/>
          <w:w w:val="98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ge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808080"/>
          <w:w w:val="107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7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rs</w:t>
      </w:r>
      <w:r w:rsidRPr="00DC6BD7">
        <w:rPr>
          <w:rFonts w:asciiTheme="minorHAnsi" w:eastAsia="Arial" w:hAnsiTheme="minorHAnsi" w:cstheme="minorHAnsi"/>
          <w:color w:val="4B4B4B"/>
          <w:spacing w:val="2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5D5D5D"/>
          <w:spacing w:val="-1"/>
          <w:w w:val="103"/>
          <w:sz w:val="10"/>
          <w:szCs w:val="10"/>
        </w:rPr>
        <w:t>it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2"/>
          <w:w w:val="10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11"/>
          <w:w w:val="10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4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ic</w:t>
      </w:r>
      <w:r w:rsidRPr="00DC6BD7">
        <w:rPr>
          <w:rFonts w:asciiTheme="minorHAnsi" w:eastAsia="Arial" w:hAnsiTheme="minorHAnsi" w:cstheme="minorHAnsi"/>
          <w:color w:val="5D5D5D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9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7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5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qua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ty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2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 xml:space="preserve">n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ne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re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bas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</w:p>
    <w:p w14:paraId="5F6FED7E" w14:textId="77777777" w:rsidR="00E64088" w:rsidRPr="00DC6BD7" w:rsidRDefault="00E64088">
      <w:pPr>
        <w:spacing w:before="5" w:line="120" w:lineRule="exact"/>
        <w:rPr>
          <w:rFonts w:asciiTheme="minorHAnsi" w:hAnsiTheme="minorHAnsi" w:cstheme="minorHAnsi"/>
          <w:sz w:val="12"/>
          <w:szCs w:val="12"/>
        </w:rPr>
      </w:pPr>
    </w:p>
    <w:p w14:paraId="63F6D429" w14:textId="77777777" w:rsidR="00E64088" w:rsidRPr="00DC6BD7" w:rsidRDefault="00DC6BD7">
      <w:pPr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b/>
          <w:color w:val="1A1A1A"/>
          <w:spacing w:val="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b/>
          <w:color w:val="070707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b/>
          <w:color w:val="383838"/>
          <w:spacing w:val="1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b/>
          <w:color w:val="1A1A1A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b/>
          <w:color w:val="0707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1A1A1A"/>
          <w:sz w:val="10"/>
          <w:szCs w:val="10"/>
        </w:rPr>
        <w:t>TR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b/>
          <w:color w:val="1A1A1A"/>
          <w:sz w:val="10"/>
          <w:szCs w:val="10"/>
        </w:rPr>
        <w:t xml:space="preserve">TIVE </w:t>
      </w:r>
      <w:r w:rsidRPr="00DC6BD7">
        <w:rPr>
          <w:rFonts w:asciiTheme="minorHAnsi" w:eastAsia="Arial" w:hAnsiTheme="minorHAnsi" w:cstheme="minorHAnsi"/>
          <w:b/>
          <w:color w:val="1A1A1A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w w:val="99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b/>
          <w:color w:val="2A2A2A"/>
          <w:spacing w:val="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2A2A2A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2A2A2A"/>
          <w:w w:val="10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2A2A2A"/>
          <w:w w:val="11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w w:val="99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b/>
          <w:color w:val="1A1A1A"/>
          <w:w w:val="110"/>
          <w:sz w:val="10"/>
          <w:szCs w:val="10"/>
        </w:rPr>
        <w:t>T</w:t>
      </w:r>
    </w:p>
    <w:p w14:paraId="0F361D7C" w14:textId="77777777" w:rsidR="00E64088" w:rsidRPr="00DC6BD7" w:rsidRDefault="00DC6BD7">
      <w:pPr>
        <w:spacing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383838"/>
          <w:spacing w:val="-3"/>
          <w:w w:val="10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4"/>
          <w:w w:val="106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8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44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Forens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 xml:space="preserve">c </w:t>
      </w:r>
      <w:r w:rsidRPr="00DC6BD7">
        <w:rPr>
          <w:rFonts w:asciiTheme="minorHAnsi" w:eastAsia="Arial" w:hAnsiTheme="minorHAnsi" w:cstheme="minorHAnsi"/>
          <w:color w:val="5D5D5D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909090"/>
          <w:spacing w:val="-15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3"/>
          <w:w w:val="14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nc</w:t>
      </w:r>
      <w:r w:rsidRPr="00DC6BD7">
        <w:rPr>
          <w:rFonts w:asciiTheme="minorHAnsi" w:eastAsia="Arial" w:hAnsiTheme="minorHAnsi" w:cstheme="minorHAnsi"/>
          <w:color w:val="4B4B4B"/>
          <w:spacing w:val="-6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s</w:t>
      </w:r>
    </w:p>
    <w:p w14:paraId="2A15E9CD" w14:textId="77777777" w:rsidR="00E64088" w:rsidRPr="00DC6BD7" w:rsidRDefault="00DC6BD7">
      <w:pPr>
        <w:spacing w:before="10" w:line="260" w:lineRule="auto"/>
        <w:ind w:left="3230" w:right="-17" w:hanging="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4B4B4B"/>
          <w:spacing w:val="-1"/>
          <w:w w:val="10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14"/>
          <w:w w:val="10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9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w w:val="3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1"/>
          <w:w w:val="3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w w:val="2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3"/>
          <w:w w:val="13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6E6E6E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ym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oun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11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6E6E6E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rs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w w:val="11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3"/>
          <w:w w:val="115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3"/>
          <w:w w:val="10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 xml:space="preserve">A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Bar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383838"/>
          <w:spacing w:val="-4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ra </w:t>
      </w:r>
      <w:r w:rsidRPr="00DC6BD7">
        <w:rPr>
          <w:rFonts w:asciiTheme="minorHAnsi" w:eastAsia="Arial" w:hAnsiTheme="minorHAnsi" w:cstheme="minorHAnsi"/>
          <w:color w:val="4B4B4B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0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5"/>
          <w:w w:val="12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w w:val="22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5D5D5D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Fo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ens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c 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Sc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ce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03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4B4B4B"/>
          <w:spacing w:val="2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5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808080"/>
          <w:spacing w:val="-1"/>
          <w:w w:val="10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33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33</w:t>
      </w:r>
    </w:p>
    <w:p w14:paraId="25B72974" w14:textId="77777777" w:rsidR="00E64088" w:rsidRPr="00DC6BD7" w:rsidRDefault="00DC6BD7">
      <w:pPr>
        <w:spacing w:before="5" w:line="120" w:lineRule="exact"/>
        <w:rPr>
          <w:rFonts w:asciiTheme="minorHAnsi" w:hAnsiTheme="minorHAnsi" w:cstheme="minorHAnsi"/>
          <w:sz w:val="12"/>
          <w:szCs w:val="12"/>
        </w:rPr>
      </w:pPr>
      <w:r w:rsidRPr="00DC6BD7">
        <w:rPr>
          <w:rFonts w:asciiTheme="minorHAnsi" w:hAnsiTheme="minorHAnsi" w:cstheme="minorHAnsi"/>
        </w:rPr>
        <w:br w:type="column"/>
      </w:r>
    </w:p>
    <w:p w14:paraId="7EBE01A8" w14:textId="77777777" w:rsidR="00E64088" w:rsidRPr="00DC6BD7" w:rsidRDefault="00DC6BD7">
      <w:pPr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3"/>
          <w:w w:val="98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6E6E6E"/>
          <w:w w:val="150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6E6E6E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383838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5D5D5D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6E6E6E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1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26"/>
          <w:sz w:val="10"/>
          <w:szCs w:val="10"/>
        </w:rPr>
        <w:t>t</w:t>
      </w:r>
    </w:p>
    <w:p w14:paraId="5A5284EA" w14:textId="77777777" w:rsidR="00E64088" w:rsidRPr="00DC6BD7" w:rsidRDefault="00DC6BD7">
      <w:pPr>
        <w:ind w:left="768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8h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0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02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5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2AC1DAA7" w14:textId="77777777" w:rsidR="00E64088" w:rsidRPr="00DC6BD7" w:rsidRDefault="00DC6BD7">
      <w:pPr>
        <w:spacing w:before="5"/>
        <w:ind w:left="542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6086" w:space="553"/>
            <w:col w:w="4381"/>
          </w:cols>
        </w:sectPr>
      </w:pPr>
      <w:r w:rsidRPr="00DC6BD7">
        <w:rPr>
          <w:rFonts w:asciiTheme="minorHAnsi" w:eastAsia="Arial" w:hAnsiTheme="minorHAnsi" w:cstheme="minorHAnsi"/>
          <w:color w:val="5D5D5D"/>
          <w:spacing w:val="-2"/>
          <w:w w:val="9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A0A0A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$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909090"/>
          <w:spacing w:val="-1"/>
          <w:w w:val="90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5/</w:t>
      </w:r>
      <w:r w:rsidRPr="00DC6BD7">
        <w:rPr>
          <w:rFonts w:asciiTheme="minorHAnsi" w:eastAsia="Arial" w:hAnsiTheme="minorHAnsi" w:cstheme="minorHAnsi"/>
          <w:color w:val="4B4B4B"/>
          <w:spacing w:val="-5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r</w:t>
      </w:r>
    </w:p>
    <w:p w14:paraId="69EE03BE" w14:textId="77777777" w:rsidR="00E64088" w:rsidRPr="00DC6BD7" w:rsidRDefault="00E64088">
      <w:pPr>
        <w:spacing w:before="6" w:line="100" w:lineRule="exact"/>
        <w:rPr>
          <w:rFonts w:asciiTheme="minorHAnsi" w:hAnsiTheme="minorHAnsi" w:cstheme="minorHAnsi"/>
          <w:sz w:val="11"/>
          <w:szCs w:val="11"/>
        </w:rPr>
      </w:pPr>
    </w:p>
    <w:p w14:paraId="6B129060" w14:textId="77777777" w:rsidR="00E64088" w:rsidRPr="00DC6BD7" w:rsidRDefault="00DC6BD7">
      <w:pPr>
        <w:spacing w:line="250" w:lineRule="auto"/>
        <w:ind w:left="3226" w:right="3076" w:firstLine="5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383838"/>
          <w:spacing w:val="-2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espo</w:t>
      </w:r>
      <w:r w:rsidRPr="00DC6BD7">
        <w:rPr>
          <w:rFonts w:asciiTheme="minorHAnsi" w:eastAsia="Arial" w:hAnsiTheme="minorHAnsi" w:cstheme="minorHAnsi"/>
          <w:color w:val="2A2A2A"/>
          <w:spacing w:val="-2"/>
          <w:w w:val="10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5D5D5D"/>
          <w:spacing w:val="-1"/>
          <w:w w:val="10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6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383838"/>
          <w:spacing w:val="-3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1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ss</w:t>
      </w:r>
      <w:r w:rsidRPr="00DC6BD7">
        <w:rPr>
          <w:rFonts w:asciiTheme="minorHAnsi" w:eastAsia="Arial" w:hAnsiTheme="minorHAnsi" w:cstheme="minorHAnsi"/>
          <w:color w:val="4B4B4B"/>
          <w:spacing w:val="-6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2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7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5D5D5D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3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rs</w:t>
      </w:r>
      <w:r w:rsidRPr="00DC6BD7">
        <w:rPr>
          <w:rFonts w:asciiTheme="minorHAnsi" w:eastAsia="Arial" w:hAnsiTheme="minorHAnsi" w:cstheme="minorHAnsi"/>
          <w:color w:val="4B4B4B"/>
          <w:spacing w:val="1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6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6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1"/>
          <w:w w:val="9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104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4"/>
          <w:w w:val="10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x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bu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ng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89"/>
          <w:sz w:val="10"/>
          <w:szCs w:val="10"/>
        </w:rPr>
        <w:t xml:space="preserve">a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5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808080"/>
          <w:w w:val="105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w w:val="10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ann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97"/>
          <w:sz w:val="10"/>
          <w:szCs w:val="10"/>
        </w:rPr>
        <w:t>fi</w:t>
      </w:r>
      <w:r w:rsidRPr="00DC6BD7">
        <w:rPr>
          <w:rFonts w:asciiTheme="minorHAnsi" w:eastAsia="Arial" w:hAnsiTheme="minorHAnsi" w:cstheme="minorHAnsi"/>
          <w:color w:val="5D5D5D"/>
          <w:spacing w:val="-3"/>
          <w:w w:val="9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nd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23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hedu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3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1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ep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w w:val="54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ss</w:t>
      </w:r>
      <w:r w:rsidRPr="00DC6BD7">
        <w:rPr>
          <w:rFonts w:asciiTheme="minorHAnsi" w:eastAsia="Arial" w:hAnsiTheme="minorHAnsi" w:cstheme="minorHAnsi"/>
          <w:color w:val="4B4B4B"/>
          <w:spacing w:val="-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383838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3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6E6E6E"/>
          <w:w w:val="54"/>
          <w:sz w:val="10"/>
          <w:szCs w:val="10"/>
        </w:rPr>
        <w:t>.</w:t>
      </w:r>
    </w:p>
    <w:p w14:paraId="4239927C" w14:textId="77777777" w:rsidR="00E64088" w:rsidRPr="00DC6BD7" w:rsidRDefault="00E64088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35B57032" w14:textId="77777777" w:rsidR="00E64088" w:rsidRPr="00DC6BD7" w:rsidRDefault="00DC6BD7">
      <w:pPr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1A1A1A"/>
          <w:spacing w:val="-2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3"/>
          <w:w w:val="108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2A2A2A"/>
          <w:spacing w:val="-3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2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070707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2A2A2A"/>
          <w:spacing w:val="-3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w w:val="108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2A2A2A"/>
          <w:spacing w:val="6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w w:val="99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b/>
          <w:color w:val="2A2A2A"/>
          <w:spacing w:val="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2A2A2A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1A1A1A"/>
          <w:w w:val="10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b/>
          <w:color w:val="2A2A2A"/>
          <w:spacing w:val="1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b/>
          <w:color w:val="2A2A2A"/>
          <w:w w:val="11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b/>
          <w:color w:val="1A1A1A"/>
          <w:spacing w:val="1"/>
          <w:w w:val="99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b/>
          <w:color w:val="2A2A2A"/>
          <w:w w:val="118"/>
          <w:sz w:val="10"/>
          <w:szCs w:val="10"/>
        </w:rPr>
        <w:t>T</w:t>
      </w:r>
    </w:p>
    <w:p w14:paraId="0C9DFD24" w14:textId="77777777" w:rsidR="00E64088" w:rsidRPr="00DC6BD7" w:rsidRDefault="00DC6BD7">
      <w:pPr>
        <w:spacing w:before="5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re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ch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ep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w w:val="11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t</w:t>
      </w:r>
    </w:p>
    <w:p w14:paraId="240512CA" w14:textId="77777777" w:rsidR="00E64088" w:rsidRPr="00DC6BD7" w:rsidRDefault="00DC6BD7">
      <w:pPr>
        <w:spacing w:before="10"/>
        <w:ind w:left="3226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4B4B4B"/>
          <w:spacing w:val="-1"/>
          <w:w w:val="10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14"/>
          <w:w w:val="10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9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1"/>
          <w:w w:val="6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w w:val="4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w w:val="2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3"/>
          <w:w w:val="13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6E6E6E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ym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2A2A2A"/>
          <w:spacing w:val="11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0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0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w w:val="11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3"/>
          <w:w w:val="115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2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4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7</w:t>
      </w:r>
    </w:p>
    <w:p w14:paraId="71AE9883" w14:textId="77777777" w:rsidR="00E64088" w:rsidRPr="00DC6BD7" w:rsidRDefault="00DC6BD7">
      <w:pPr>
        <w:spacing w:before="5"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pe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ure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li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a 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t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703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5D5D5D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4B4B4B"/>
          <w:w w:val="77"/>
          <w:sz w:val="10"/>
          <w:szCs w:val="10"/>
        </w:rPr>
        <w:t>--</w:t>
      </w:r>
      <w:r w:rsidRPr="00DC6BD7">
        <w:rPr>
          <w:rFonts w:asciiTheme="minorHAnsi" w:eastAsia="Arial" w:hAnsiTheme="minorHAnsi" w:cstheme="minorHAnsi"/>
          <w:color w:val="4B4B4B"/>
          <w:spacing w:val="-3"/>
          <w:w w:val="7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116"/>
          <w:sz w:val="10"/>
          <w:szCs w:val="10"/>
        </w:rPr>
        <w:t>0</w:t>
      </w:r>
    </w:p>
    <w:p w14:paraId="521DBE38" w14:textId="77777777" w:rsidR="00E64088" w:rsidRPr="00DC6BD7" w:rsidRDefault="00DC6BD7">
      <w:pPr>
        <w:spacing w:line="120" w:lineRule="exact"/>
        <w:rPr>
          <w:rFonts w:asciiTheme="minorHAnsi" w:hAnsiTheme="minorHAnsi" w:cstheme="minorHAnsi"/>
          <w:sz w:val="12"/>
          <w:szCs w:val="12"/>
        </w:rPr>
      </w:pPr>
      <w:r w:rsidRPr="00DC6BD7">
        <w:rPr>
          <w:rFonts w:asciiTheme="minorHAnsi" w:hAnsiTheme="minorHAnsi" w:cstheme="minorHAnsi"/>
        </w:rPr>
        <w:br w:type="column"/>
      </w:r>
    </w:p>
    <w:p w14:paraId="5A174215" w14:textId="77777777" w:rsidR="00E64088" w:rsidRPr="00DC6BD7" w:rsidRDefault="00DC6BD7">
      <w:pPr>
        <w:ind w:left="29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Sp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2</w:t>
      </w:r>
    </w:p>
    <w:p w14:paraId="494F145E" w14:textId="77777777" w:rsidR="00E64088" w:rsidRPr="00DC6BD7" w:rsidRDefault="00DC6BD7">
      <w:pPr>
        <w:spacing w:before="10"/>
        <w:ind w:left="82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9h</w:t>
      </w:r>
      <w:r w:rsidRPr="00DC6BD7">
        <w:rPr>
          <w:rFonts w:asciiTheme="minorHAnsi" w:eastAsia="Arial" w:hAnsiTheme="minorHAnsi" w:cstheme="minorHAnsi"/>
          <w:color w:val="5D5D5D"/>
          <w:w w:val="109"/>
          <w:sz w:val="10"/>
          <w:szCs w:val="10"/>
        </w:rPr>
        <w:t>rs/</w:t>
      </w:r>
      <w:r w:rsidRPr="00DC6BD7">
        <w:rPr>
          <w:rFonts w:asciiTheme="minorHAnsi" w:eastAsia="Arial" w:hAnsiTheme="minorHAnsi" w:cstheme="minorHAnsi"/>
          <w:color w:val="5D5D5D"/>
          <w:spacing w:val="-8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79CD33D6" w14:textId="77777777" w:rsidR="00E64088" w:rsidRPr="00DC6BD7" w:rsidRDefault="00DC6BD7">
      <w:pPr>
        <w:spacing w:before="5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6084" w:space="1265"/>
            <w:col w:w="3671"/>
          </w:cols>
        </w:sect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ry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$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5D5D5D"/>
          <w:w w:val="114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5D5D5D"/>
          <w:spacing w:val="-4"/>
          <w:w w:val="11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r</w:t>
      </w:r>
    </w:p>
    <w:p w14:paraId="504A82D7" w14:textId="77777777" w:rsidR="00E64088" w:rsidRPr="00DC6BD7" w:rsidRDefault="00E64088">
      <w:pPr>
        <w:spacing w:before="7" w:line="120" w:lineRule="exact"/>
        <w:rPr>
          <w:rFonts w:asciiTheme="minorHAnsi" w:hAnsiTheme="minorHAnsi" w:cstheme="minorHAnsi"/>
          <w:sz w:val="12"/>
          <w:szCs w:val="12"/>
        </w:rPr>
      </w:pPr>
    </w:p>
    <w:p w14:paraId="558A53BC" w14:textId="77777777" w:rsidR="00E64088" w:rsidRPr="00DC6BD7" w:rsidRDefault="00DC6BD7">
      <w:pPr>
        <w:spacing w:line="250" w:lineRule="auto"/>
        <w:ind w:left="3226" w:right="-17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Ass</w:t>
      </w:r>
      <w:r w:rsidRPr="00DC6BD7">
        <w:rPr>
          <w:rFonts w:asciiTheme="minorHAnsi" w:eastAsia="Arial" w:hAnsiTheme="minorHAnsi" w:cstheme="minorHAnsi"/>
          <w:color w:val="1A1A1A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A0A0A0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1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6E6E6E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enu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13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ep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pho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ocop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2"/>
          <w:w w:val="9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5"/>
          <w:w w:val="11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5D5D5D"/>
          <w:w w:val="105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-3"/>
          <w:w w:val="10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ponde</w:t>
      </w:r>
      <w:r w:rsidRPr="00DC6BD7">
        <w:rPr>
          <w:rFonts w:asciiTheme="minorHAnsi" w:eastAsia="Arial" w:hAnsiTheme="minorHAnsi" w:cstheme="minorHAnsi"/>
          <w:color w:val="2A2A2A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3"/>
          <w:w w:val="13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he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pu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il</w:t>
      </w:r>
      <w:r w:rsidRPr="00DC6BD7">
        <w:rPr>
          <w:rFonts w:asciiTheme="minorHAnsi" w:eastAsia="Arial" w:hAnsiTheme="minorHAnsi" w:cstheme="minorHAnsi"/>
          <w:color w:val="4B4B4B"/>
          <w:spacing w:val="-3"/>
          <w:w w:val="105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3"/>
          <w:w w:val="13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54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w w:val="10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5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sc</w:t>
      </w:r>
      <w:r w:rsidRPr="00DC6BD7">
        <w:rPr>
          <w:rFonts w:asciiTheme="minorHAnsi" w:eastAsia="Arial" w:hAnsiTheme="minorHAnsi" w:cstheme="minorHAnsi"/>
          <w:color w:val="4B4B4B"/>
          <w:spacing w:val="-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rty</w:t>
      </w:r>
      <w:r w:rsidRPr="00DC6BD7">
        <w:rPr>
          <w:rFonts w:asciiTheme="minorHAnsi" w:eastAsia="Arial" w:hAnsiTheme="minorHAnsi" w:cstheme="minorHAnsi"/>
          <w:color w:val="4B4B4B"/>
          <w:spacing w:val="2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w w:val="11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ch</w:t>
      </w:r>
      <w:r w:rsidRPr="00DC6BD7">
        <w:rPr>
          <w:rFonts w:asciiTheme="minorHAnsi" w:eastAsia="Arial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Eng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sh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10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6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5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6"/>
          <w:w w:val="144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ona</w:t>
      </w:r>
      <w:r w:rsidRPr="00DC6BD7">
        <w:rPr>
          <w:rFonts w:asciiTheme="minorHAnsi" w:eastAsia="Arial" w:hAnsiTheme="minorHAnsi" w:cstheme="minorHAnsi"/>
          <w:color w:val="4B4B4B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w w:val="11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1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.</w:t>
      </w:r>
    </w:p>
    <w:p w14:paraId="36BB4723" w14:textId="77777777" w:rsidR="00E64088" w:rsidRPr="00DC6BD7" w:rsidRDefault="00DC6BD7">
      <w:pPr>
        <w:spacing w:before="33"/>
        <w:rPr>
          <w:rFonts w:asciiTheme="minorHAnsi" w:eastAsia="Arial" w:hAnsiTheme="minorHAnsi" w:cstheme="minorHAnsi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070707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70707"/>
          <w:w w:val="11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5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70707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"/>
          <w:w w:val="78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70707"/>
          <w:w w:val="118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-5"/>
          <w:w w:val="118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-2"/>
          <w:w w:val="126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-2"/>
          <w:w w:val="160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70707"/>
          <w:w w:val="93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70707"/>
        </w:rPr>
        <w:t>n</w:t>
      </w:r>
    </w:p>
    <w:p w14:paraId="49A4DC83" w14:textId="77777777" w:rsidR="00E64088" w:rsidRPr="00DC6BD7" w:rsidRDefault="00DC6BD7">
      <w:pPr>
        <w:spacing w:before="82" w:line="220" w:lineRule="exact"/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7788" w:space="727"/>
            <w:col w:w="2505"/>
          </w:cols>
        </w:sectPr>
      </w:pPr>
      <w:r w:rsidRPr="00DC6BD7">
        <w:rPr>
          <w:rFonts w:asciiTheme="minorHAnsi" w:eastAsia="Arial" w:hAnsiTheme="minorHAnsi" w:cstheme="minorHAnsi"/>
          <w:color w:val="070707"/>
          <w:spacing w:val="-1"/>
          <w:w w:val="68"/>
          <w:position w:val="-1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  <w:position w:val="-1"/>
        </w:rPr>
        <w:t>ed</w:t>
      </w:r>
      <w:r w:rsidRPr="00DC6BD7">
        <w:rPr>
          <w:rFonts w:asciiTheme="minorHAnsi" w:eastAsia="Arial" w:hAnsiTheme="minorHAnsi" w:cstheme="minorHAnsi"/>
          <w:color w:val="070707"/>
          <w:spacing w:val="-3"/>
          <w:w w:val="111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-2"/>
          <w:w w:val="118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3"/>
          <w:w w:val="93"/>
          <w:position w:val="-1"/>
        </w:rPr>
        <w:t>a</w:t>
      </w:r>
      <w:r w:rsidRPr="00DC6BD7">
        <w:rPr>
          <w:rFonts w:asciiTheme="minorHAnsi" w:eastAsia="Arial" w:hAnsiTheme="minorHAnsi" w:cstheme="minorHAnsi"/>
          <w:color w:val="070707"/>
          <w:w w:val="89"/>
          <w:position w:val="-1"/>
        </w:rPr>
        <w:t>l</w:t>
      </w:r>
      <w:r w:rsidRPr="00DC6BD7">
        <w:rPr>
          <w:rFonts w:asciiTheme="minorHAnsi" w:eastAsia="Arial" w:hAnsiTheme="minorHAnsi" w:cstheme="minorHAnsi"/>
          <w:color w:val="070707"/>
          <w:spacing w:val="20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2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3"/>
          <w:position w:val="-1"/>
        </w:rPr>
        <w:t>esu</w:t>
      </w:r>
      <w:r w:rsidRPr="00DC6BD7">
        <w:rPr>
          <w:rFonts w:asciiTheme="minorHAnsi" w:eastAsia="Arial" w:hAnsiTheme="minorHAnsi" w:cstheme="minorHAnsi"/>
          <w:color w:val="070707"/>
          <w:spacing w:val="-4"/>
          <w:position w:val="-1"/>
        </w:rPr>
        <w:t>m</w:t>
      </w:r>
      <w:r w:rsidRPr="00DC6BD7">
        <w:rPr>
          <w:rFonts w:asciiTheme="minorHAnsi" w:eastAsia="Arial" w:hAnsiTheme="minorHAnsi" w:cstheme="minorHAnsi"/>
          <w:color w:val="070707"/>
          <w:position w:val="-1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7"/>
          <w:position w:val="-1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4"/>
          <w:w w:val="109"/>
          <w:position w:val="-1"/>
        </w:rPr>
        <w:t>w</w:t>
      </w:r>
      <w:r w:rsidRPr="00DC6BD7">
        <w:rPr>
          <w:rFonts w:asciiTheme="minorHAnsi" w:eastAsia="Arial" w:hAnsiTheme="minorHAnsi" w:cstheme="minorHAnsi"/>
          <w:color w:val="070707"/>
          <w:spacing w:val="-2"/>
          <w:w w:val="126"/>
          <w:position w:val="-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1"/>
          <w:w w:val="89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-2"/>
          <w:w w:val="151"/>
          <w:position w:val="-1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1"/>
          <w:w w:val="111"/>
          <w:position w:val="-1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  <w:position w:val="-1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-2"/>
          <w:w w:val="97"/>
          <w:position w:val="-1"/>
        </w:rPr>
        <w:t>g</w:t>
      </w:r>
      <w:r w:rsidRPr="00DC6BD7">
        <w:rPr>
          <w:rFonts w:asciiTheme="minorHAnsi" w:eastAsia="Arial" w:hAnsiTheme="minorHAnsi" w:cstheme="minorHAnsi"/>
          <w:color w:val="070707"/>
          <w:w w:val="80"/>
          <w:position w:val="-1"/>
        </w:rPr>
        <w:t>,</w:t>
      </w:r>
    </w:p>
    <w:p w14:paraId="54AC5C6A" w14:textId="77777777" w:rsidR="00E64088" w:rsidRPr="00DC6BD7" w:rsidRDefault="00DC6BD7">
      <w:pPr>
        <w:spacing w:before="36" w:line="250" w:lineRule="auto"/>
        <w:ind w:left="3230" w:right="1417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070707"/>
          <w:spacing w:val="-1"/>
          <w:w w:val="7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2"/>
          <w:w w:val="103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1A1A1A"/>
          <w:spacing w:val="-2"/>
          <w:w w:val="12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3"/>
          <w:w w:val="10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3"/>
          <w:w w:val="11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1A1A1A"/>
          <w:spacing w:val="-2"/>
          <w:w w:val="103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w w:val="118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2A2A2A"/>
          <w:spacing w:val="-4"/>
          <w:w w:val="11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3"/>
          <w:w w:val="10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spacing w:val="-2"/>
          <w:w w:val="11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070707"/>
          <w:spacing w:val="-2"/>
          <w:w w:val="11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1A1A1A"/>
          <w:spacing w:val="-3"/>
          <w:w w:val="11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w w:val="103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st</w:t>
      </w:r>
      <w:r w:rsidRPr="00DC6BD7">
        <w:rPr>
          <w:rFonts w:asciiTheme="minorHAnsi" w:eastAsia="Arial" w:hAnsiTheme="minorHAnsi" w:cstheme="minorHAnsi"/>
          <w:color w:val="4B4B4B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t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73622BA4" w14:textId="77777777" w:rsidR="00E64088" w:rsidRPr="00DC6BD7" w:rsidRDefault="00DC6BD7">
      <w:pPr>
        <w:spacing w:before="5"/>
        <w:ind w:left="3226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32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4B4B4B"/>
          <w:spacing w:val="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Be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2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oad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6E6E6E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4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il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909090"/>
          <w:w w:val="107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1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2A2A2A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71"/>
          <w:sz w:val="10"/>
          <w:szCs w:val="10"/>
        </w:rPr>
        <w:t>1</w:t>
      </w:r>
    </w:p>
    <w:p w14:paraId="18312A51" w14:textId="77777777" w:rsidR="00E64088" w:rsidRPr="00DC6BD7" w:rsidRDefault="00DC6BD7">
      <w:pPr>
        <w:spacing w:before="5"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6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126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888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5D5D5D"/>
          <w:spacing w:val="2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-6</w:t>
      </w:r>
      <w:r w:rsidRPr="00DC6BD7">
        <w:rPr>
          <w:rFonts w:asciiTheme="minorHAnsi" w:eastAsia="Arial" w:hAnsiTheme="minorHAnsi" w:cstheme="minorHAnsi"/>
          <w:color w:val="4B4B4B"/>
          <w:spacing w:val="-6"/>
          <w:w w:val="107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66</w:t>
      </w:r>
    </w:p>
    <w:p w14:paraId="31312318" w14:textId="77777777" w:rsidR="00E64088" w:rsidRPr="00DC6BD7" w:rsidRDefault="00DC6BD7">
      <w:pPr>
        <w:spacing w:before="36"/>
        <w:ind w:left="-28" w:right="8"/>
        <w:jc w:val="center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Su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62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53"/>
          <w:sz w:val="10"/>
          <w:szCs w:val="10"/>
        </w:rPr>
        <w:t>1</w:t>
      </w:r>
    </w:p>
    <w:p w14:paraId="451C1600" w14:textId="77777777" w:rsidR="00E64088" w:rsidRPr="00DC6BD7" w:rsidRDefault="00DC6BD7">
      <w:pPr>
        <w:spacing w:before="5"/>
        <w:ind w:left="82" w:right="-29"/>
        <w:jc w:val="center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5D5D5D"/>
          <w:w w:val="109"/>
          <w:sz w:val="10"/>
          <w:szCs w:val="10"/>
        </w:rPr>
        <w:t>rs/</w:t>
      </w:r>
      <w:r w:rsidRPr="00DC6BD7">
        <w:rPr>
          <w:rFonts w:asciiTheme="minorHAnsi" w:eastAsia="Arial" w:hAnsiTheme="minorHAnsi" w:cstheme="minorHAnsi"/>
          <w:color w:val="5D5D5D"/>
          <w:spacing w:val="-8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6184E660" w14:textId="77777777" w:rsidR="00E64088" w:rsidRPr="00DC6BD7" w:rsidRDefault="00DC6BD7">
      <w:pPr>
        <w:spacing w:before="10"/>
        <w:ind w:left="82" w:right="-34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$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383838"/>
          <w:w w:val="105"/>
          <w:sz w:val="10"/>
          <w:szCs w:val="10"/>
        </w:rPr>
        <w:t>r</w:t>
      </w:r>
    </w:p>
    <w:p w14:paraId="4286CBB0" w14:textId="77777777" w:rsidR="00E64088" w:rsidRPr="00DC6BD7" w:rsidRDefault="00DC6BD7">
      <w:pPr>
        <w:spacing w:before="86"/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3" w:space="720" w:equalWidth="0">
            <w:col w:w="5483" w:space="1784"/>
            <w:col w:w="670" w:space="568"/>
            <w:col w:w="2515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070707"/>
          <w:w w:val="98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5"/>
          <w:w w:val="98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-3"/>
          <w:w w:val="9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70707"/>
          <w:w w:val="71"/>
        </w:rPr>
        <w:t>:</w:t>
      </w:r>
    </w:p>
    <w:p w14:paraId="4840FE79" w14:textId="77777777" w:rsidR="00E64088" w:rsidRPr="00DC6BD7" w:rsidRDefault="00E64088">
      <w:pPr>
        <w:spacing w:before="2" w:line="120" w:lineRule="exact"/>
        <w:rPr>
          <w:rFonts w:asciiTheme="minorHAnsi" w:hAnsiTheme="minorHAnsi" w:cstheme="minorHAnsi"/>
          <w:sz w:val="12"/>
          <w:szCs w:val="12"/>
        </w:rPr>
      </w:pPr>
    </w:p>
    <w:p w14:paraId="006F3224" w14:textId="77777777" w:rsidR="00E64088" w:rsidRPr="00DC6BD7" w:rsidRDefault="00DC6BD7">
      <w:pPr>
        <w:spacing w:line="260" w:lineRule="auto"/>
        <w:ind w:left="3226" w:right="-17" w:firstLine="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l 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383838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ch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96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A0A0A0"/>
          <w:spacing w:val="-15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3"/>
          <w:w w:val="14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10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808080"/>
          <w:w w:val="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VA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nd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3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90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ss</w:t>
      </w:r>
      <w:r w:rsidRPr="00DC6BD7">
        <w:rPr>
          <w:rFonts w:asciiTheme="minorHAnsi" w:eastAsia="Arial" w:hAnsiTheme="minorHAnsi" w:cstheme="minorHAnsi"/>
          <w:color w:val="4B4B4B"/>
          <w:spacing w:val="-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5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w w:val="11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6E6E6E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A0A0A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A0A0A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acc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t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1A1A1A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8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2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J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3"/>
          <w:w w:val="11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.</w:t>
      </w:r>
    </w:p>
    <w:p w14:paraId="44E33BCF" w14:textId="77777777" w:rsidR="00E64088" w:rsidRPr="00DC6BD7" w:rsidRDefault="00DC6BD7">
      <w:pPr>
        <w:spacing w:before="81"/>
        <w:rPr>
          <w:rFonts w:asciiTheme="minorHAnsi" w:eastAsia="Arial" w:hAnsiTheme="minorHAnsi" w:cstheme="minorHAnsi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7854" w:space="652"/>
            <w:col w:w="2514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070707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70707"/>
          <w:w w:val="11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70707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3"/>
          <w:w w:val="75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ee</w:t>
      </w:r>
      <w:r w:rsidRPr="00DC6BD7">
        <w:rPr>
          <w:rFonts w:asciiTheme="minorHAnsi" w:eastAsia="Arial" w:hAnsiTheme="minorHAnsi" w:cstheme="minorHAnsi"/>
          <w:color w:val="070707"/>
          <w:w w:val="111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2"/>
          <w:w w:val="70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-3"/>
          <w:w w:val="102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-2"/>
          <w:w w:val="118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2"/>
          <w:w w:val="108"/>
        </w:rPr>
        <w:t>v</w:t>
      </w:r>
      <w:r w:rsidRPr="00DC6BD7">
        <w:rPr>
          <w:rFonts w:asciiTheme="minorHAnsi" w:eastAsia="Arial" w:hAnsiTheme="minorHAnsi" w:cstheme="minorHAnsi"/>
          <w:color w:val="070707"/>
          <w:spacing w:val="-1"/>
          <w:w w:val="89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-2"/>
          <w:w w:val="103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70707"/>
          <w:w w:val="79"/>
        </w:rPr>
        <w:t>s</w:t>
      </w:r>
    </w:p>
    <w:p w14:paraId="5C7A5EE6" w14:textId="77777777" w:rsidR="00E64088" w:rsidRPr="00DC6BD7" w:rsidRDefault="00E64088">
      <w:pPr>
        <w:spacing w:before="6" w:line="100" w:lineRule="exact"/>
        <w:rPr>
          <w:rFonts w:asciiTheme="minorHAnsi" w:hAnsiTheme="minorHAnsi" w:cstheme="minorHAnsi"/>
          <w:sz w:val="11"/>
          <w:szCs w:val="11"/>
        </w:rPr>
      </w:pPr>
    </w:p>
    <w:p w14:paraId="5D9775AB" w14:textId="77777777" w:rsidR="00E64088" w:rsidRPr="00DC6BD7" w:rsidRDefault="00DC6BD7">
      <w:pPr>
        <w:ind w:left="3198" w:right="1786"/>
        <w:jc w:val="center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1A1A1A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5"/>
          <w:w w:val="105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1A1A1A"/>
          <w:spacing w:val="-2"/>
          <w:w w:val="11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w w:val="103"/>
          <w:sz w:val="10"/>
          <w:szCs w:val="10"/>
        </w:rPr>
        <w:t>R</w:t>
      </w:r>
    </w:p>
    <w:p w14:paraId="168A1257" w14:textId="77777777" w:rsidR="00E64088" w:rsidRPr="00DC6BD7" w:rsidRDefault="00DC6BD7">
      <w:pPr>
        <w:spacing w:before="5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w w:val="10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no</w:t>
      </w:r>
      <w:r w:rsidRPr="00DC6BD7">
        <w:rPr>
          <w:rFonts w:asciiTheme="minorHAnsi" w:eastAsia="Arial" w:hAnsiTheme="minorHAnsi" w:cstheme="minorHAnsi"/>
          <w:color w:val="909090"/>
          <w:spacing w:val="-1"/>
          <w:w w:val="144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383838"/>
          <w:spacing w:val="-2"/>
          <w:w w:val="9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383838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d</w:t>
      </w:r>
    </w:p>
    <w:p w14:paraId="49EE58B0" w14:textId="77777777" w:rsidR="00E64088" w:rsidRPr="00DC6BD7" w:rsidRDefault="00DC6BD7">
      <w:pPr>
        <w:spacing w:before="5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w w:val="123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23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75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is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2"/>
          <w:w w:val="9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ce</w:t>
      </w:r>
    </w:p>
    <w:p w14:paraId="57CD43E8" w14:textId="77777777" w:rsidR="00E64088" w:rsidRPr="00DC6BD7" w:rsidRDefault="00DC6BD7">
      <w:pPr>
        <w:spacing w:before="5"/>
        <w:ind w:left="3230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pe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3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4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w w:val="54"/>
          <w:sz w:val="10"/>
          <w:szCs w:val="10"/>
        </w:rPr>
        <w:t xml:space="preserve">:  </w:t>
      </w:r>
      <w:r w:rsidRPr="00DC6BD7">
        <w:rPr>
          <w:rFonts w:asciiTheme="minorHAnsi" w:eastAsia="Arial" w:hAnsiTheme="minorHAnsi" w:cstheme="minorHAnsi"/>
          <w:color w:val="909090"/>
          <w:spacing w:val="3"/>
          <w:w w:val="5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-44</w:t>
      </w:r>
      <w:r w:rsidRPr="00DC6BD7">
        <w:rPr>
          <w:rFonts w:asciiTheme="minorHAnsi" w:eastAsia="Arial" w:hAnsiTheme="minorHAnsi" w:cstheme="minorHAnsi"/>
          <w:color w:val="4B4B4B"/>
          <w:spacing w:val="-6"/>
          <w:w w:val="106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5-</w:t>
      </w:r>
      <w:r w:rsidRPr="00DC6BD7">
        <w:rPr>
          <w:rFonts w:asciiTheme="minorHAnsi" w:eastAsia="Arial" w:hAnsiTheme="minorHAnsi" w:cstheme="minorHAnsi"/>
          <w:color w:val="4B4B4B"/>
          <w:spacing w:val="-6"/>
          <w:w w:val="107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6</w:t>
      </w:r>
    </w:p>
    <w:p w14:paraId="78B311AA" w14:textId="77777777" w:rsidR="00E64088" w:rsidRPr="00DC6BD7" w:rsidRDefault="00DC6BD7">
      <w:pPr>
        <w:spacing w:before="6" w:line="100" w:lineRule="exact"/>
        <w:rPr>
          <w:rFonts w:asciiTheme="minorHAnsi" w:hAnsiTheme="minorHAnsi" w:cstheme="minorHAnsi"/>
          <w:sz w:val="11"/>
          <w:szCs w:val="11"/>
        </w:rPr>
      </w:pPr>
      <w:r w:rsidRPr="00DC6BD7">
        <w:rPr>
          <w:rFonts w:asciiTheme="minorHAnsi" w:hAnsiTheme="minorHAnsi" w:cstheme="minorHAnsi"/>
        </w:rPr>
        <w:br w:type="column"/>
      </w:r>
    </w:p>
    <w:p w14:paraId="08B9A6AA" w14:textId="77777777" w:rsidR="00E64088" w:rsidRPr="00DC6BD7" w:rsidRDefault="00DC6BD7">
      <w:pPr>
        <w:ind w:right="30"/>
        <w:jc w:val="right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2A2A2A"/>
          <w:spacing w:val="2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--</w:t>
      </w:r>
      <w:r w:rsidRPr="00DC6BD7">
        <w:rPr>
          <w:rFonts w:asciiTheme="minorHAnsi" w:eastAsia="Arial" w:hAnsiTheme="minorHAnsi" w:cstheme="minorHAnsi"/>
          <w:color w:val="4B4B4B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Ju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383838"/>
          <w:w w:val="80"/>
          <w:sz w:val="10"/>
          <w:szCs w:val="10"/>
        </w:rPr>
        <w:t>1</w:t>
      </w:r>
    </w:p>
    <w:p w14:paraId="553B7DA1" w14:textId="77777777" w:rsidR="00E64088" w:rsidRPr="00DC6BD7" w:rsidRDefault="00DC6BD7">
      <w:pPr>
        <w:spacing w:before="5"/>
        <w:jc w:val="right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1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3"/>
          <w:w w:val="152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5D5D5D"/>
          <w:w w:val="109"/>
          <w:sz w:val="10"/>
          <w:szCs w:val="10"/>
        </w:rPr>
        <w:t>rs/</w:t>
      </w:r>
      <w:r w:rsidRPr="00DC6BD7">
        <w:rPr>
          <w:rFonts w:asciiTheme="minorHAnsi" w:eastAsia="Arial" w:hAnsiTheme="minorHAnsi" w:cstheme="minorHAnsi"/>
          <w:color w:val="5D5D5D"/>
          <w:spacing w:val="-8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664F7A54" w14:textId="77777777" w:rsidR="00E64088" w:rsidRPr="00DC6BD7" w:rsidRDefault="00DC6BD7">
      <w:pPr>
        <w:spacing w:before="5"/>
        <w:ind w:right="20"/>
        <w:jc w:val="right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€</w:t>
      </w:r>
      <w:r w:rsidRPr="00DC6BD7">
        <w:rPr>
          <w:rFonts w:asciiTheme="minorHAnsi" w:eastAsia="Arial" w:hAnsiTheme="minorHAnsi" w:cstheme="minorHAnsi"/>
          <w:color w:val="4B4B4B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3"/>
          <w:w w:val="161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5D5D5D"/>
          <w:w w:val="120"/>
          <w:sz w:val="10"/>
          <w:szCs w:val="10"/>
        </w:rPr>
        <w:t>r</w:t>
      </w:r>
    </w:p>
    <w:p w14:paraId="1214D77D" w14:textId="77777777" w:rsidR="00E64088" w:rsidRPr="00DC6BD7" w:rsidRDefault="00E64088">
      <w:pPr>
        <w:spacing w:before="9" w:line="100" w:lineRule="exact"/>
        <w:rPr>
          <w:rFonts w:asciiTheme="minorHAnsi" w:hAnsiTheme="minorHAnsi" w:cstheme="minorHAnsi"/>
          <w:sz w:val="10"/>
          <w:szCs w:val="10"/>
        </w:rPr>
      </w:pPr>
    </w:p>
    <w:p w14:paraId="449B8A4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E13FA7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F7D788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B86D60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ECE6AF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FE97E8F" w14:textId="77777777" w:rsidR="00E64088" w:rsidRPr="00DC6BD7" w:rsidRDefault="00DC6BD7">
      <w:pPr>
        <w:spacing w:line="80" w:lineRule="exact"/>
        <w:ind w:left="-32" w:right="4"/>
        <w:jc w:val="right"/>
        <w:rPr>
          <w:rFonts w:asciiTheme="minorHAnsi" w:eastAsia="Arial" w:hAnsiTheme="minorHAnsi" w:cstheme="minorHAnsi"/>
          <w:sz w:val="8"/>
          <w:szCs w:val="8"/>
        </w:rPr>
      </w:pPr>
      <w:r w:rsidRPr="00DC6BD7">
        <w:rPr>
          <w:rFonts w:asciiTheme="minorHAnsi" w:eastAsia="Arial" w:hAnsiTheme="minorHAnsi" w:cstheme="minorHAnsi"/>
          <w:i/>
          <w:color w:val="383838"/>
          <w:spacing w:val="8"/>
          <w:sz w:val="8"/>
          <w:szCs w:val="8"/>
        </w:rPr>
        <w:t>M</w:t>
      </w:r>
      <w:r w:rsidRPr="00DC6BD7">
        <w:rPr>
          <w:rFonts w:asciiTheme="minorHAnsi" w:eastAsia="Arial" w:hAnsiTheme="minorHAnsi" w:cstheme="minorHAnsi"/>
          <w:i/>
          <w:color w:val="383838"/>
          <w:spacing w:val="4"/>
          <w:sz w:val="8"/>
          <w:szCs w:val="8"/>
        </w:rPr>
        <w:t>a</w:t>
      </w:r>
      <w:r w:rsidRPr="00DC6BD7">
        <w:rPr>
          <w:rFonts w:asciiTheme="minorHAnsi" w:eastAsia="Arial" w:hAnsiTheme="minorHAnsi" w:cstheme="minorHAnsi"/>
          <w:i/>
          <w:color w:val="383838"/>
          <w:sz w:val="8"/>
          <w:szCs w:val="8"/>
        </w:rPr>
        <w:t xml:space="preserve">ry </w:t>
      </w:r>
      <w:r w:rsidRPr="00DC6BD7">
        <w:rPr>
          <w:rFonts w:asciiTheme="minorHAnsi" w:eastAsia="Arial" w:hAnsiTheme="minorHAnsi" w:cstheme="minorHAnsi"/>
          <w:i/>
          <w:color w:val="383838"/>
          <w:spacing w:val="1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83838"/>
          <w:sz w:val="8"/>
          <w:szCs w:val="8"/>
        </w:rPr>
        <w:t>Ma</w:t>
      </w:r>
      <w:r w:rsidRPr="00DC6BD7">
        <w:rPr>
          <w:rFonts w:asciiTheme="minorHAnsi" w:eastAsia="Arial" w:hAnsiTheme="minorHAnsi" w:cstheme="minorHAnsi"/>
          <w:i/>
          <w:color w:val="383838"/>
          <w:spacing w:val="-3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83838"/>
          <w:sz w:val="8"/>
          <w:szCs w:val="8"/>
        </w:rPr>
        <w:t>r</w:t>
      </w:r>
      <w:r w:rsidRPr="00DC6BD7">
        <w:rPr>
          <w:rFonts w:asciiTheme="minorHAnsi" w:eastAsia="Arial" w:hAnsiTheme="minorHAnsi" w:cstheme="minorHAnsi"/>
          <w:i/>
          <w:color w:val="383838"/>
          <w:spacing w:val="8"/>
          <w:sz w:val="8"/>
          <w:szCs w:val="8"/>
        </w:rPr>
        <w:t>y</w:t>
      </w:r>
      <w:r w:rsidRPr="00DC6BD7">
        <w:rPr>
          <w:rFonts w:asciiTheme="minorHAnsi" w:eastAsia="Arial" w:hAnsiTheme="minorHAnsi" w:cstheme="minorHAnsi"/>
          <w:i/>
          <w:color w:val="2A2A2A"/>
          <w:spacing w:val="7"/>
          <w:sz w:val="8"/>
          <w:szCs w:val="8"/>
        </w:rPr>
        <w:t>m</w:t>
      </w:r>
      <w:r w:rsidRPr="00DC6BD7">
        <w:rPr>
          <w:rFonts w:asciiTheme="minorHAnsi" w:eastAsia="Arial" w:hAnsiTheme="minorHAnsi" w:cstheme="minorHAnsi"/>
          <w:i/>
          <w:color w:val="383838"/>
          <w:sz w:val="8"/>
          <w:szCs w:val="8"/>
        </w:rPr>
        <w:t xml:space="preserve">ou </w:t>
      </w:r>
      <w:r w:rsidRPr="00DC6BD7">
        <w:rPr>
          <w:rFonts w:asciiTheme="minorHAnsi" w:eastAsia="Arial" w:hAnsiTheme="minorHAnsi" w:cstheme="minorHAnsi"/>
          <w:i/>
          <w:color w:val="2A2A2A"/>
          <w:spacing w:val="5"/>
          <w:sz w:val="8"/>
          <w:szCs w:val="8"/>
        </w:rPr>
        <w:t>n</w:t>
      </w:r>
      <w:r w:rsidRPr="00DC6BD7">
        <w:rPr>
          <w:rFonts w:asciiTheme="minorHAnsi" w:eastAsia="Arial" w:hAnsiTheme="minorHAnsi" w:cstheme="minorHAnsi"/>
          <w:i/>
          <w:color w:val="4B4B4B"/>
          <w:sz w:val="8"/>
          <w:szCs w:val="8"/>
        </w:rPr>
        <w:t>t,</w:t>
      </w:r>
      <w:r w:rsidRPr="00DC6BD7">
        <w:rPr>
          <w:rFonts w:asciiTheme="minorHAnsi" w:eastAsia="Arial" w:hAnsiTheme="minorHAnsi" w:cstheme="minorHAnsi"/>
          <w:i/>
          <w:color w:val="4B4B4B"/>
          <w:spacing w:val="18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83838"/>
          <w:spacing w:val="5"/>
          <w:w w:val="81"/>
          <w:sz w:val="8"/>
          <w:szCs w:val="8"/>
        </w:rPr>
        <w:t>E</w:t>
      </w:r>
      <w:r w:rsidRPr="00DC6BD7">
        <w:rPr>
          <w:rFonts w:asciiTheme="minorHAnsi" w:eastAsia="Arial" w:hAnsiTheme="minorHAnsi" w:cstheme="minorHAnsi"/>
          <w:i/>
          <w:color w:val="383838"/>
          <w:spacing w:val="4"/>
          <w:w w:val="88"/>
          <w:sz w:val="8"/>
          <w:szCs w:val="8"/>
        </w:rPr>
        <w:t>n</w:t>
      </w:r>
      <w:r w:rsidRPr="00DC6BD7">
        <w:rPr>
          <w:rFonts w:asciiTheme="minorHAnsi" w:eastAsia="Arial" w:hAnsiTheme="minorHAnsi" w:cstheme="minorHAnsi"/>
          <w:i/>
          <w:color w:val="383838"/>
          <w:spacing w:val="4"/>
          <w:w w:val="98"/>
          <w:sz w:val="8"/>
          <w:szCs w:val="8"/>
        </w:rPr>
        <w:t>e</w:t>
      </w:r>
      <w:r w:rsidRPr="00DC6BD7">
        <w:rPr>
          <w:rFonts w:asciiTheme="minorHAnsi" w:eastAsia="Arial" w:hAnsiTheme="minorHAnsi" w:cstheme="minorHAnsi"/>
          <w:i/>
          <w:color w:val="1A1A1A"/>
          <w:spacing w:val="4"/>
          <w:w w:val="131"/>
          <w:sz w:val="8"/>
          <w:szCs w:val="8"/>
        </w:rPr>
        <w:t>r</w:t>
      </w:r>
      <w:r w:rsidRPr="00DC6BD7">
        <w:rPr>
          <w:rFonts w:asciiTheme="minorHAnsi" w:eastAsia="Arial" w:hAnsiTheme="minorHAnsi" w:cstheme="minorHAnsi"/>
          <w:i/>
          <w:color w:val="383838"/>
          <w:spacing w:val="4"/>
          <w:w w:val="98"/>
          <w:sz w:val="8"/>
          <w:szCs w:val="8"/>
        </w:rPr>
        <w:t>g</w:t>
      </w:r>
      <w:r w:rsidRPr="00DC6BD7">
        <w:rPr>
          <w:rFonts w:asciiTheme="minorHAnsi" w:eastAsia="Arial" w:hAnsiTheme="minorHAnsi" w:cstheme="minorHAnsi"/>
          <w:i/>
          <w:color w:val="383838"/>
          <w:w w:val="109"/>
          <w:sz w:val="8"/>
          <w:szCs w:val="8"/>
        </w:rPr>
        <w:t>y</w:t>
      </w:r>
      <w:r w:rsidRPr="00DC6BD7">
        <w:rPr>
          <w:rFonts w:asciiTheme="minorHAnsi" w:eastAsia="Arial" w:hAnsiTheme="minorHAnsi" w:cstheme="minorHAnsi"/>
          <w:i/>
          <w:color w:val="383838"/>
          <w:spacing w:val="1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2A2A2A"/>
          <w:spacing w:val="3"/>
          <w:sz w:val="8"/>
          <w:szCs w:val="8"/>
        </w:rPr>
        <w:t>I</w:t>
      </w:r>
      <w:r w:rsidRPr="00DC6BD7">
        <w:rPr>
          <w:rFonts w:asciiTheme="minorHAnsi" w:eastAsia="Arial" w:hAnsiTheme="minorHAnsi" w:cstheme="minorHAnsi"/>
          <w:i/>
          <w:color w:val="2A2A2A"/>
          <w:spacing w:val="4"/>
          <w:sz w:val="8"/>
          <w:szCs w:val="8"/>
        </w:rPr>
        <w:t>n</w:t>
      </w:r>
      <w:r w:rsidRPr="00DC6BD7">
        <w:rPr>
          <w:rFonts w:asciiTheme="minorHAnsi" w:eastAsia="Arial" w:hAnsiTheme="minorHAnsi" w:cstheme="minorHAnsi"/>
          <w:i/>
          <w:color w:val="383838"/>
          <w:spacing w:val="6"/>
          <w:sz w:val="8"/>
          <w:szCs w:val="8"/>
        </w:rPr>
        <w:t>d</w:t>
      </w:r>
      <w:r w:rsidRPr="00DC6BD7">
        <w:rPr>
          <w:rFonts w:asciiTheme="minorHAnsi" w:eastAsia="Arial" w:hAnsiTheme="minorHAnsi" w:cstheme="minorHAnsi"/>
          <w:i/>
          <w:color w:val="4B4B4B"/>
          <w:spacing w:val="4"/>
          <w:sz w:val="8"/>
          <w:szCs w:val="8"/>
        </w:rPr>
        <w:t>u</w:t>
      </w:r>
      <w:r w:rsidRPr="00DC6BD7">
        <w:rPr>
          <w:rFonts w:asciiTheme="minorHAnsi" w:eastAsia="Arial" w:hAnsiTheme="minorHAnsi" w:cstheme="minorHAnsi"/>
          <w:i/>
          <w:color w:val="383838"/>
          <w:sz w:val="8"/>
          <w:szCs w:val="8"/>
        </w:rPr>
        <w:t xml:space="preserve">stry  </w:t>
      </w:r>
      <w:r w:rsidRPr="00DC6BD7">
        <w:rPr>
          <w:rFonts w:asciiTheme="minorHAnsi" w:eastAsia="Arial" w:hAnsiTheme="minorHAnsi" w:cstheme="minorHAnsi"/>
          <w:i/>
          <w:color w:val="383838"/>
          <w:w w:val="102"/>
          <w:sz w:val="8"/>
          <w:szCs w:val="8"/>
        </w:rPr>
        <w:t>An</w:t>
      </w:r>
      <w:r w:rsidRPr="00DC6BD7">
        <w:rPr>
          <w:rFonts w:asciiTheme="minorHAnsi" w:eastAsia="Arial" w:hAnsiTheme="minorHAnsi" w:cstheme="minorHAnsi"/>
          <w:i/>
          <w:color w:val="383838"/>
          <w:spacing w:val="-11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83838"/>
          <w:spacing w:val="5"/>
          <w:sz w:val="8"/>
          <w:szCs w:val="8"/>
        </w:rPr>
        <w:t>a</w:t>
      </w:r>
      <w:r w:rsidRPr="00DC6BD7">
        <w:rPr>
          <w:rFonts w:asciiTheme="minorHAnsi" w:eastAsia="Arial" w:hAnsiTheme="minorHAnsi" w:cstheme="minorHAnsi"/>
          <w:i/>
          <w:color w:val="383838"/>
          <w:spacing w:val="2"/>
          <w:sz w:val="8"/>
          <w:szCs w:val="8"/>
        </w:rPr>
        <w:t>l</w:t>
      </w:r>
      <w:r w:rsidRPr="00DC6BD7">
        <w:rPr>
          <w:rFonts w:asciiTheme="minorHAnsi" w:eastAsia="Arial" w:hAnsiTheme="minorHAnsi" w:cstheme="minorHAnsi"/>
          <w:i/>
          <w:color w:val="4B4B4B"/>
          <w:sz w:val="8"/>
          <w:szCs w:val="8"/>
        </w:rPr>
        <w:t>ys</w:t>
      </w:r>
      <w:r w:rsidRPr="00DC6BD7">
        <w:rPr>
          <w:rFonts w:asciiTheme="minorHAnsi" w:eastAsia="Arial" w:hAnsiTheme="minorHAnsi" w:cstheme="minorHAnsi"/>
          <w:i/>
          <w:color w:val="4B4B4B"/>
          <w:spacing w:val="6"/>
          <w:sz w:val="8"/>
          <w:szCs w:val="8"/>
        </w:rPr>
        <w:t>t</w:t>
      </w:r>
      <w:r w:rsidRPr="00DC6BD7">
        <w:rPr>
          <w:rFonts w:asciiTheme="minorHAnsi" w:eastAsia="Arial" w:hAnsiTheme="minorHAnsi" w:cstheme="minorHAnsi"/>
          <w:i/>
          <w:color w:val="5D5D5D"/>
          <w:sz w:val="8"/>
          <w:szCs w:val="8"/>
        </w:rPr>
        <w:t>,</w:t>
      </w:r>
      <w:r w:rsidRPr="00DC6BD7">
        <w:rPr>
          <w:rFonts w:asciiTheme="minorHAnsi" w:eastAsia="Arial" w:hAnsiTheme="minorHAnsi" w:cstheme="minorHAnsi"/>
          <w:i/>
          <w:color w:val="5D5D5D"/>
          <w:spacing w:val="18"/>
          <w:sz w:val="8"/>
          <w:szCs w:val="8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383838"/>
          <w:spacing w:val="6"/>
          <w:w w:val="91"/>
          <w:sz w:val="8"/>
          <w:szCs w:val="8"/>
        </w:rPr>
        <w:t>G</w:t>
      </w:r>
      <w:r w:rsidRPr="00DC6BD7">
        <w:rPr>
          <w:rFonts w:asciiTheme="minorHAnsi" w:eastAsia="Arial" w:hAnsiTheme="minorHAnsi" w:cstheme="minorHAnsi"/>
          <w:i/>
          <w:color w:val="383838"/>
          <w:spacing w:val="5"/>
          <w:w w:val="81"/>
          <w:sz w:val="8"/>
          <w:szCs w:val="8"/>
        </w:rPr>
        <w:t>S</w:t>
      </w:r>
      <w:r w:rsidRPr="00DC6BD7">
        <w:rPr>
          <w:rFonts w:asciiTheme="minorHAnsi" w:eastAsia="Arial" w:hAnsiTheme="minorHAnsi" w:cstheme="minorHAnsi"/>
          <w:i/>
          <w:color w:val="6E6E6E"/>
          <w:spacing w:val="2"/>
          <w:w w:val="81"/>
          <w:sz w:val="8"/>
          <w:szCs w:val="8"/>
        </w:rPr>
        <w:t>-</w:t>
      </w:r>
      <w:r w:rsidRPr="00DC6BD7">
        <w:rPr>
          <w:rFonts w:asciiTheme="minorHAnsi" w:eastAsia="Arial" w:hAnsiTheme="minorHAnsi" w:cstheme="minorHAnsi"/>
          <w:i/>
          <w:color w:val="2A2A2A"/>
          <w:spacing w:val="4"/>
          <w:w w:val="98"/>
          <w:sz w:val="8"/>
          <w:szCs w:val="8"/>
        </w:rPr>
        <w:t>1</w:t>
      </w:r>
      <w:r w:rsidRPr="00DC6BD7">
        <w:rPr>
          <w:rFonts w:asciiTheme="minorHAnsi" w:eastAsia="Arial" w:hAnsiTheme="minorHAnsi" w:cstheme="minorHAnsi"/>
          <w:i/>
          <w:color w:val="383838"/>
          <w:spacing w:val="4"/>
          <w:w w:val="98"/>
          <w:sz w:val="8"/>
          <w:szCs w:val="8"/>
        </w:rPr>
        <w:t>1</w:t>
      </w:r>
      <w:r w:rsidRPr="00DC6BD7">
        <w:rPr>
          <w:rFonts w:asciiTheme="minorHAnsi" w:eastAsia="Arial" w:hAnsiTheme="minorHAnsi" w:cstheme="minorHAnsi"/>
          <w:i/>
          <w:color w:val="383838"/>
          <w:spacing w:val="5"/>
          <w:w w:val="107"/>
          <w:sz w:val="8"/>
          <w:szCs w:val="8"/>
        </w:rPr>
        <w:t>0</w:t>
      </w:r>
      <w:r w:rsidRPr="00DC6BD7">
        <w:rPr>
          <w:rFonts w:asciiTheme="minorHAnsi" w:eastAsia="Arial" w:hAnsiTheme="minorHAnsi" w:cstheme="minorHAnsi"/>
          <w:i/>
          <w:color w:val="1A1A1A"/>
          <w:spacing w:val="4"/>
          <w:w w:val="88"/>
          <w:sz w:val="8"/>
          <w:szCs w:val="8"/>
        </w:rPr>
        <w:t>1</w:t>
      </w:r>
      <w:r w:rsidRPr="00DC6BD7">
        <w:rPr>
          <w:rFonts w:asciiTheme="minorHAnsi" w:eastAsia="Arial" w:hAnsiTheme="minorHAnsi" w:cstheme="minorHAnsi"/>
          <w:i/>
          <w:color w:val="383838"/>
          <w:spacing w:val="8"/>
          <w:w w:val="176"/>
          <w:sz w:val="8"/>
          <w:szCs w:val="8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w w:val="137"/>
          <w:sz w:val="8"/>
          <w:szCs w:val="8"/>
        </w:rPr>
        <w:t>7</w:t>
      </w:r>
    </w:p>
    <w:p w14:paraId="1BA91A14" w14:textId="77777777" w:rsidR="00E64088" w:rsidRPr="00DC6BD7" w:rsidRDefault="00DC6BD7">
      <w:pPr>
        <w:spacing w:before="18"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br w:type="column"/>
      </w:r>
    </w:p>
    <w:p w14:paraId="415A3AD8" w14:textId="77777777" w:rsidR="00E64088" w:rsidRPr="00DC6BD7" w:rsidRDefault="00DC6BD7">
      <w:pPr>
        <w:rPr>
          <w:rFonts w:asciiTheme="minorHAnsi" w:eastAsia="Arial" w:hAnsiTheme="minorHAnsi" w:cstheme="minorHAnsi"/>
          <w:sz w:val="16"/>
          <w:szCs w:val="16"/>
        </w:rPr>
      </w:pPr>
      <w:r w:rsidRPr="00DC6BD7">
        <w:rPr>
          <w:rFonts w:asciiTheme="minorHAnsi" w:eastAsia="Arial" w:hAnsiTheme="minorHAnsi" w:cstheme="minorHAnsi"/>
          <w:color w:val="070707"/>
          <w:w w:val="98"/>
          <w:sz w:val="16"/>
          <w:szCs w:val="16"/>
        </w:rPr>
        <w:t>(7</w:t>
      </w:r>
      <w:r w:rsidRPr="00DC6BD7">
        <w:rPr>
          <w:rFonts w:asciiTheme="minorHAnsi" w:eastAsia="Arial" w:hAnsiTheme="minorHAnsi" w:cstheme="minorHAnsi"/>
          <w:color w:val="070707"/>
          <w:spacing w:val="-1"/>
          <w:w w:val="98"/>
          <w:sz w:val="16"/>
          <w:szCs w:val="16"/>
        </w:rPr>
        <w:t>03</w:t>
      </w:r>
      <w:r w:rsidRPr="00DC6BD7">
        <w:rPr>
          <w:rFonts w:asciiTheme="minorHAnsi" w:eastAsia="Arial" w:hAnsiTheme="minorHAnsi" w:cstheme="minorHAnsi"/>
          <w:color w:val="070707"/>
          <w:w w:val="98"/>
          <w:sz w:val="16"/>
          <w:szCs w:val="16"/>
        </w:rPr>
        <w:t>)</w:t>
      </w:r>
      <w:r w:rsidRPr="00DC6BD7">
        <w:rPr>
          <w:rFonts w:asciiTheme="minorHAnsi" w:eastAsia="Arial" w:hAnsiTheme="minorHAnsi" w:cstheme="minorHAnsi"/>
          <w:color w:val="070707"/>
          <w:spacing w:val="21"/>
          <w:w w:val="98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"/>
          <w:w w:val="87"/>
          <w:sz w:val="16"/>
          <w:szCs w:val="16"/>
        </w:rPr>
        <w:t>2</w:t>
      </w:r>
      <w:r w:rsidRPr="00DC6BD7">
        <w:rPr>
          <w:rFonts w:asciiTheme="minorHAnsi" w:eastAsia="Arial" w:hAnsiTheme="minorHAnsi" w:cstheme="minorHAnsi"/>
          <w:color w:val="070707"/>
          <w:w w:val="103"/>
          <w:sz w:val="16"/>
          <w:szCs w:val="16"/>
        </w:rPr>
        <w:t>8</w:t>
      </w:r>
      <w:r w:rsidRPr="00DC6BD7">
        <w:rPr>
          <w:rFonts w:asciiTheme="minorHAnsi" w:eastAsia="Arial" w:hAnsiTheme="minorHAnsi" w:cstheme="minorHAnsi"/>
          <w:color w:val="070707"/>
          <w:spacing w:val="-1"/>
          <w:w w:val="109"/>
          <w:sz w:val="16"/>
          <w:szCs w:val="16"/>
        </w:rPr>
        <w:t>4</w:t>
      </w:r>
      <w:r w:rsidRPr="00DC6BD7">
        <w:rPr>
          <w:rFonts w:asciiTheme="minorHAnsi" w:eastAsia="Arial" w:hAnsiTheme="minorHAnsi" w:cstheme="minorHAnsi"/>
          <w:color w:val="1A1A1A"/>
          <w:sz w:val="16"/>
          <w:szCs w:val="16"/>
        </w:rPr>
        <w:t>-</w:t>
      </w:r>
      <w:r w:rsidRPr="00DC6BD7">
        <w:rPr>
          <w:rFonts w:asciiTheme="minorHAnsi" w:eastAsia="Arial" w:hAnsiTheme="minorHAnsi" w:cstheme="minorHAnsi"/>
          <w:color w:val="070707"/>
          <w:w w:val="103"/>
          <w:sz w:val="16"/>
          <w:szCs w:val="16"/>
        </w:rPr>
        <w:t>596</w:t>
      </w:r>
      <w:r w:rsidRPr="00DC6BD7">
        <w:rPr>
          <w:rFonts w:asciiTheme="minorHAnsi" w:eastAsia="Arial" w:hAnsiTheme="minorHAnsi" w:cstheme="minorHAnsi"/>
          <w:color w:val="070707"/>
          <w:w w:val="98"/>
          <w:sz w:val="16"/>
          <w:szCs w:val="16"/>
        </w:rPr>
        <w:t>0</w:t>
      </w:r>
    </w:p>
    <w:p w14:paraId="3D90588B" w14:textId="77777777" w:rsidR="00E64088" w:rsidRPr="00DC6BD7" w:rsidRDefault="00DC6BD7">
      <w:pPr>
        <w:spacing w:before="84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3" w:space="720" w:equalWidth="0">
            <w:col w:w="5398" w:space="314"/>
            <w:col w:w="2225" w:space="568"/>
            <w:col w:w="2515"/>
          </w:cols>
        </w:sectPr>
      </w:pPr>
      <w:r w:rsidRPr="00DC6BD7">
        <w:rPr>
          <w:rFonts w:asciiTheme="minorHAnsi" w:eastAsia="Arial" w:hAnsiTheme="minorHAnsi" w:cstheme="minorHAnsi"/>
          <w:color w:val="070707"/>
          <w:spacing w:val="1"/>
          <w:w w:val="94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2"/>
          <w:w w:val="109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w w:val="142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2"/>
          <w:w w:val="121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1"/>
          <w:w w:val="131"/>
          <w:sz w:val="14"/>
          <w:szCs w:val="14"/>
        </w:rPr>
        <w:t>r</w:t>
      </w:r>
      <w:hyperlink r:id="rId20">
        <w:r w:rsidRPr="00DC6BD7">
          <w:rPr>
            <w:rFonts w:asciiTheme="minorHAnsi" w:eastAsia="Arial" w:hAnsiTheme="minorHAnsi" w:cstheme="minorHAnsi"/>
            <w:color w:val="1A1A1A"/>
            <w:spacing w:val="1"/>
            <w:w w:val="97"/>
            <w:sz w:val="14"/>
            <w:szCs w:val="14"/>
          </w:rPr>
          <w:t>.</w:t>
        </w:r>
        <w:r w:rsidRPr="00DC6BD7">
          <w:rPr>
            <w:rFonts w:asciiTheme="minorHAnsi" w:eastAsia="Arial" w:hAnsiTheme="minorHAnsi" w:cstheme="minorHAnsi"/>
            <w:color w:val="070707"/>
            <w:spacing w:val="1"/>
            <w:w w:val="101"/>
            <w:sz w:val="14"/>
            <w:szCs w:val="14"/>
          </w:rPr>
          <w:t>s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15"/>
            <w:sz w:val="14"/>
            <w:szCs w:val="14"/>
          </w:rPr>
          <w:t>e</w:t>
        </w:r>
        <w:r w:rsidRPr="00DC6BD7">
          <w:rPr>
            <w:rFonts w:asciiTheme="minorHAnsi" w:eastAsia="Arial" w:hAnsiTheme="minorHAnsi" w:cstheme="minorHAnsi"/>
            <w:color w:val="070707"/>
            <w:spacing w:val="1"/>
            <w:w w:val="121"/>
            <w:sz w:val="14"/>
            <w:szCs w:val="14"/>
          </w:rPr>
          <w:t>r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21"/>
            <w:sz w:val="14"/>
            <w:szCs w:val="14"/>
          </w:rPr>
          <w:t>v</w:t>
        </w:r>
        <w:r w:rsidRPr="00DC6BD7">
          <w:rPr>
            <w:rFonts w:asciiTheme="minorHAnsi" w:eastAsia="Arial" w:hAnsiTheme="minorHAnsi" w:cstheme="minorHAnsi"/>
            <w:color w:val="070707"/>
            <w:spacing w:val="1"/>
            <w:w w:val="106"/>
            <w:sz w:val="14"/>
            <w:szCs w:val="14"/>
          </w:rPr>
          <w:t>i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14"/>
            <w:sz w:val="14"/>
            <w:szCs w:val="14"/>
          </w:rPr>
          <w:t>c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09"/>
            <w:sz w:val="14"/>
            <w:szCs w:val="14"/>
          </w:rPr>
          <w:t>e</w:t>
        </w:r>
        <w:r w:rsidRPr="00DC6BD7">
          <w:rPr>
            <w:rFonts w:asciiTheme="minorHAnsi" w:eastAsia="Arial" w:hAnsiTheme="minorHAnsi" w:cstheme="minorHAnsi"/>
            <w:color w:val="070707"/>
            <w:spacing w:val="1"/>
            <w:w w:val="108"/>
            <w:sz w:val="14"/>
            <w:szCs w:val="14"/>
          </w:rPr>
          <w:t>s</w:t>
        </w:r>
        <w:r w:rsidRPr="00DC6BD7">
          <w:rPr>
            <w:rFonts w:asciiTheme="minorHAnsi" w:eastAsia="Arial" w:hAnsiTheme="minorHAnsi" w:cstheme="minorHAnsi"/>
            <w:color w:val="070707"/>
            <w:spacing w:val="4"/>
            <w:w w:val="109"/>
            <w:sz w:val="14"/>
            <w:szCs w:val="14"/>
          </w:rPr>
          <w:t>@</w:t>
        </w:r>
        <w:r w:rsidRPr="00DC6BD7">
          <w:rPr>
            <w:rFonts w:asciiTheme="minorHAnsi" w:eastAsia="Arial" w:hAnsiTheme="minorHAnsi" w:cstheme="minorHAnsi"/>
            <w:color w:val="070707"/>
            <w:spacing w:val="3"/>
            <w:w w:val="117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15"/>
            <w:sz w:val="14"/>
            <w:szCs w:val="14"/>
          </w:rPr>
          <w:t>a</w:t>
        </w:r>
        <w:r w:rsidRPr="00DC6BD7">
          <w:rPr>
            <w:rFonts w:asciiTheme="minorHAnsi" w:eastAsia="Arial" w:hAnsiTheme="minorHAnsi" w:cstheme="minorHAnsi"/>
            <w:color w:val="070707"/>
            <w:spacing w:val="1"/>
            <w:w w:val="131"/>
            <w:sz w:val="14"/>
            <w:szCs w:val="14"/>
          </w:rPr>
          <w:t>r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21"/>
            <w:sz w:val="14"/>
            <w:szCs w:val="14"/>
          </w:rPr>
          <w:t>y</w:t>
        </w:r>
        <w:r w:rsidRPr="00DC6BD7">
          <w:rPr>
            <w:rFonts w:asciiTheme="minorHAnsi" w:eastAsia="Arial" w:hAnsiTheme="minorHAnsi" w:cstheme="minorHAnsi"/>
            <w:color w:val="070707"/>
            <w:spacing w:val="3"/>
            <w:w w:val="113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27"/>
            <w:sz w:val="14"/>
            <w:szCs w:val="14"/>
          </w:rPr>
          <w:t>o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15"/>
            <w:sz w:val="14"/>
            <w:szCs w:val="14"/>
          </w:rPr>
          <w:t>un</w:t>
        </w:r>
        <w:r w:rsidRPr="00DC6BD7">
          <w:rPr>
            <w:rFonts w:asciiTheme="minorHAnsi" w:eastAsia="Arial" w:hAnsiTheme="minorHAnsi" w:cstheme="minorHAnsi"/>
            <w:color w:val="070707"/>
            <w:w w:val="134"/>
            <w:sz w:val="14"/>
            <w:szCs w:val="14"/>
          </w:rPr>
          <w:t>t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34"/>
            <w:sz w:val="14"/>
            <w:szCs w:val="14"/>
          </w:rPr>
          <w:t>.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21"/>
            <w:sz w:val="14"/>
            <w:szCs w:val="14"/>
          </w:rPr>
          <w:t>e</w:t>
        </w:r>
        <w:r w:rsidRPr="00DC6BD7">
          <w:rPr>
            <w:rFonts w:asciiTheme="minorHAnsi" w:eastAsia="Arial" w:hAnsiTheme="minorHAnsi" w:cstheme="minorHAnsi"/>
            <w:color w:val="070707"/>
            <w:spacing w:val="2"/>
            <w:w w:val="115"/>
            <w:sz w:val="14"/>
            <w:szCs w:val="14"/>
          </w:rPr>
          <w:t>d</w:t>
        </w:r>
        <w:r w:rsidRPr="00DC6BD7">
          <w:rPr>
            <w:rFonts w:asciiTheme="minorHAnsi" w:eastAsia="Arial" w:hAnsiTheme="minorHAnsi" w:cstheme="minorHAnsi"/>
            <w:color w:val="070707"/>
            <w:w w:val="103"/>
            <w:sz w:val="14"/>
            <w:szCs w:val="14"/>
          </w:rPr>
          <w:t>u</w:t>
        </w:r>
      </w:hyperlink>
    </w:p>
    <w:p w14:paraId="65A1B1CC" w14:textId="77777777" w:rsidR="00E64088" w:rsidRPr="00DC6BD7" w:rsidRDefault="00E64088">
      <w:pPr>
        <w:spacing w:before="6" w:line="120" w:lineRule="exact"/>
        <w:rPr>
          <w:rFonts w:asciiTheme="minorHAnsi" w:hAnsiTheme="minorHAnsi" w:cstheme="minorHAnsi"/>
          <w:sz w:val="13"/>
          <w:szCs w:val="13"/>
        </w:rPr>
      </w:pPr>
    </w:p>
    <w:p w14:paraId="072ECF22" w14:textId="77777777" w:rsidR="00E64088" w:rsidRPr="00DC6BD7" w:rsidRDefault="00DC6BD7">
      <w:pPr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wo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99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9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1"/>
          <w:w w:val="10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w w:val="10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383838"/>
          <w:spacing w:val="9"/>
          <w:w w:val="10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nd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9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90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6E6E6E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808080"/>
          <w:w w:val="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Fre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909090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Sc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d</w:t>
      </w:r>
    </w:p>
    <w:p w14:paraId="29CCEDAC" w14:textId="77777777" w:rsidR="00E64088" w:rsidRPr="00DC6BD7" w:rsidRDefault="00DC6BD7">
      <w:pPr>
        <w:spacing w:before="5"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ogy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ss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he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pacing w:val="-3"/>
          <w:w w:val="117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j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es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A0A0A0"/>
          <w:spacing w:val="-15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3"/>
          <w:w w:val="14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ud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8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5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3"/>
          <w:w w:val="13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</w:p>
    <w:p w14:paraId="35C69A4E" w14:textId="77777777" w:rsidR="00E64088" w:rsidRPr="00DC6BD7" w:rsidRDefault="00E64088">
      <w:pPr>
        <w:spacing w:before="5" w:line="120" w:lineRule="exact"/>
        <w:rPr>
          <w:rFonts w:asciiTheme="minorHAnsi" w:hAnsiTheme="minorHAnsi" w:cstheme="minorHAnsi"/>
          <w:sz w:val="12"/>
          <w:szCs w:val="12"/>
        </w:rPr>
      </w:pPr>
    </w:p>
    <w:p w14:paraId="1F1A6C5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</w:p>
    <w:p w14:paraId="53BC174E" w14:textId="77777777" w:rsidR="00E64088" w:rsidRPr="00DC6BD7" w:rsidRDefault="00DC6BD7">
      <w:pPr>
        <w:spacing w:before="47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070707"/>
          <w:spacing w:val="-2"/>
          <w:w w:val="109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-3"/>
          <w:w w:val="109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2"/>
          <w:w w:val="109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2A2A2A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-3"/>
          <w:w w:val="109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383838"/>
          <w:spacing w:val="-4"/>
          <w:w w:val="109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2"/>
          <w:w w:val="109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1A1A1A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7"/>
          <w:w w:val="10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1"/>
          <w:w w:val="7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w w:val="110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1A1A1A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5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1A1A1A"/>
          <w:spacing w:val="-3"/>
          <w:w w:val="11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2A2A2A"/>
          <w:w w:val="96"/>
          <w:sz w:val="10"/>
          <w:szCs w:val="10"/>
        </w:rPr>
        <w:t>N</w:t>
      </w:r>
    </w:p>
    <w:p w14:paraId="71D6FE46" w14:textId="77777777" w:rsidR="00E64088" w:rsidRPr="00DC6BD7" w:rsidRDefault="00DC6BD7">
      <w:pPr>
        <w:ind w:left="3230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909090"/>
          <w:spacing w:val="-1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808080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383838"/>
          <w:spacing w:val="-4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t </w:t>
      </w:r>
      <w:r w:rsidRPr="00DC6BD7">
        <w:rPr>
          <w:rFonts w:asciiTheme="minorHAnsi" w:eastAsia="Arial" w:hAnsiTheme="minorHAnsi" w:cstheme="minorHAnsi"/>
          <w:color w:val="383838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2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808080"/>
          <w:w w:val="108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5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9"/>
          <w:w w:val="10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w w:val="6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w w:val="135"/>
          <w:sz w:val="10"/>
          <w:szCs w:val="10"/>
        </w:rPr>
        <w:t>r</w:t>
      </w:r>
    </w:p>
    <w:p w14:paraId="5FE5B5B2" w14:textId="77777777" w:rsidR="00E64088" w:rsidRPr="00DC6BD7" w:rsidRDefault="00DC6BD7">
      <w:pPr>
        <w:spacing w:before="10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20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3"/>
          <w:w w:val="13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808080"/>
          <w:w w:val="10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4"/>
          <w:w w:val="10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7"/>
          <w:w w:val="108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808080"/>
          <w:w w:val="54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23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4"/>
          <w:w w:val="116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ng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52</w:t>
      </w:r>
      <w:r w:rsidRPr="00DC6BD7">
        <w:rPr>
          <w:rFonts w:asciiTheme="minorHAnsi" w:eastAsia="Arial" w:hAnsiTheme="minorHAnsi" w:cstheme="minorHAnsi"/>
          <w:color w:val="4B4B4B"/>
          <w:w w:val="116"/>
          <w:sz w:val="10"/>
          <w:szCs w:val="10"/>
        </w:rPr>
        <w:t>0</w:t>
      </w:r>
    </w:p>
    <w:p w14:paraId="0A7847A8" w14:textId="77777777" w:rsidR="00E64088" w:rsidRPr="00DC6BD7" w:rsidRDefault="00DC6BD7">
      <w:pPr>
        <w:spacing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Ch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lo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383838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ag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 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-4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 xml:space="preserve">) </w:t>
      </w:r>
      <w:r w:rsidRPr="00DC6BD7">
        <w:rPr>
          <w:rFonts w:asciiTheme="minorHAnsi" w:eastAsia="Arial" w:hAnsiTheme="minorHAnsi" w:cstheme="minorHAnsi"/>
          <w:color w:val="5D5D5D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5D5D5D"/>
          <w:spacing w:val="-2"/>
          <w:w w:val="13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222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2</w:t>
      </w:r>
    </w:p>
    <w:p w14:paraId="4361B147" w14:textId="77777777" w:rsidR="00E64088" w:rsidRPr="00DC6BD7" w:rsidRDefault="00DC6BD7">
      <w:pPr>
        <w:spacing w:before="47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6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25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5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1"/>
          <w:w w:val="80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0</w:t>
      </w:r>
    </w:p>
    <w:p w14:paraId="15DAC1F1" w14:textId="77777777" w:rsidR="00E64088" w:rsidRPr="00DC6BD7" w:rsidRDefault="00DC6BD7">
      <w:pPr>
        <w:spacing w:before="5"/>
        <w:ind w:left="86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5949" w:space="1318"/>
            <w:col w:w="3753"/>
          </w:cols>
        </w:sectPr>
      </w:pP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40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0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02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5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044F0987" w14:textId="77777777" w:rsidR="00E64088" w:rsidRPr="00DC6BD7" w:rsidRDefault="00E64088">
      <w:pPr>
        <w:spacing w:before="2" w:line="120" w:lineRule="exact"/>
        <w:rPr>
          <w:rFonts w:asciiTheme="minorHAnsi" w:hAnsiTheme="minorHAnsi" w:cstheme="minorHAnsi"/>
          <w:sz w:val="13"/>
          <w:szCs w:val="13"/>
        </w:rPr>
      </w:pPr>
    </w:p>
    <w:p w14:paraId="672D44C0" w14:textId="77777777" w:rsidR="00E64088" w:rsidRPr="00DC6BD7" w:rsidRDefault="00DC6BD7">
      <w:pPr>
        <w:spacing w:line="250" w:lineRule="auto"/>
        <w:ind w:left="3226" w:right="3175" w:hanging="5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3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SD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1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5"/>
          <w:w w:val="11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l </w:t>
      </w:r>
      <w:r w:rsidRPr="00DC6BD7">
        <w:rPr>
          <w:rFonts w:asciiTheme="minorHAnsi" w:eastAsia="Arial" w:hAnsiTheme="minorHAnsi" w:cstheme="minorHAnsi"/>
          <w:color w:val="4B4B4B"/>
          <w:spacing w:val="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epa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6E6E6E"/>
          <w:spacing w:val="-15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6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5"/>
          <w:sz w:val="10"/>
          <w:szCs w:val="10"/>
        </w:rPr>
        <w:t>ud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8"/>
          <w:w w:val="10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esu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6E6E6E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arche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os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e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ppo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5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1A1A1A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Re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arc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383838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2"/>
          <w:w w:val="110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 xml:space="preserve">ce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11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6"/>
          <w:w w:val="106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2A2A2A"/>
          <w:spacing w:val="9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pp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op</w:t>
      </w:r>
      <w:r w:rsidRPr="00DC6BD7">
        <w:rPr>
          <w:rFonts w:asciiTheme="minorHAnsi" w:eastAsia="Arial" w:hAnsiTheme="minorHAnsi" w:cstheme="minorHAnsi"/>
          <w:color w:val="5D5D5D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2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3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6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383838"/>
          <w:spacing w:val="-1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8"/>
          <w:w w:val="10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tw</w:t>
      </w:r>
      <w:r w:rsidRPr="00DC6BD7">
        <w:rPr>
          <w:rFonts w:asciiTheme="minorHAnsi" w:eastAsia="Arial" w:hAnsiTheme="minorHAnsi" w:cstheme="minorHAnsi"/>
          <w:color w:val="4B4B4B"/>
          <w:spacing w:val="-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n 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de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go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3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11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80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20"/>
          <w:w w:val="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62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1"/>
          <w:w w:val="105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6E6E6E"/>
          <w:spacing w:val="-1"/>
          <w:w w:val="105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</w:p>
    <w:p w14:paraId="4EB3693E" w14:textId="77777777" w:rsidR="00E64088" w:rsidRPr="00DC6BD7" w:rsidRDefault="00E64088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53D95427" w14:textId="77777777" w:rsidR="00E64088" w:rsidRPr="00DC6BD7" w:rsidRDefault="00DC6BD7">
      <w:pPr>
        <w:spacing w:line="250" w:lineRule="auto"/>
        <w:ind w:left="3230" w:right="-17" w:hanging="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1A1A1A"/>
          <w:spacing w:val="-2"/>
          <w:w w:val="111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AP</w:t>
      </w:r>
      <w:r w:rsidRPr="00DC6BD7">
        <w:rPr>
          <w:rFonts w:asciiTheme="minorHAnsi" w:eastAsia="Arial" w:hAnsiTheme="minorHAnsi" w:cstheme="minorHAnsi"/>
          <w:color w:val="070707"/>
          <w:spacing w:val="-1"/>
          <w:w w:val="11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2A2A2A"/>
          <w:spacing w:val="-2"/>
          <w:w w:val="11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1A1A1A"/>
          <w:w w:val="11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1A1A1A"/>
          <w:spacing w:val="3"/>
          <w:w w:val="1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2"/>
          <w:w w:val="111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3"/>
          <w:w w:val="111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-3"/>
          <w:w w:val="111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1A1A1A"/>
          <w:spacing w:val="-1"/>
          <w:w w:val="11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2A2A2A"/>
          <w:spacing w:val="-2"/>
          <w:w w:val="111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11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2"/>
          <w:w w:val="111"/>
          <w:sz w:val="10"/>
          <w:szCs w:val="10"/>
        </w:rPr>
        <w:t>NN</w:t>
      </w:r>
      <w:r w:rsidRPr="00DC6BD7">
        <w:rPr>
          <w:rFonts w:asciiTheme="minorHAnsi" w:eastAsia="Arial" w:hAnsiTheme="minorHAnsi" w:cstheme="minorHAnsi"/>
          <w:color w:val="070707"/>
          <w:spacing w:val="-3"/>
          <w:w w:val="111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1A1A1A"/>
          <w:spacing w:val="-3"/>
          <w:w w:val="11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070707"/>
          <w:w w:val="11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070707"/>
          <w:spacing w:val="12"/>
          <w:w w:val="1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2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1A1A1A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2A2A2A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070707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070707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-2"/>
          <w:w w:val="9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-2"/>
          <w:w w:val="103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2A2A2A"/>
          <w:spacing w:val="-3"/>
          <w:w w:val="110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-3"/>
          <w:w w:val="117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1"/>
          <w:w w:val="10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1A1A1A"/>
          <w:spacing w:val="-3"/>
          <w:w w:val="11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1A1A1A"/>
          <w:spacing w:val="-3"/>
          <w:w w:val="120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1A1A1A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w w:val="112"/>
          <w:sz w:val="10"/>
          <w:szCs w:val="10"/>
        </w:rPr>
        <w:t>SE</w:t>
      </w:r>
      <w:r w:rsidRPr="00DC6BD7">
        <w:rPr>
          <w:rFonts w:asciiTheme="minorHAnsi" w:eastAsia="Arial" w:hAnsiTheme="minorHAnsi" w:cstheme="minorHAnsi"/>
          <w:color w:val="1A1A1A"/>
          <w:w w:val="103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spacing w:val="-2"/>
          <w:w w:val="9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808080"/>
          <w:w w:val="90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9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2"/>
          <w:w w:val="109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4"/>
          <w:w w:val="109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9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9"/>
          <w:sz w:val="10"/>
          <w:szCs w:val="10"/>
        </w:rPr>
        <w:t>ine</w:t>
      </w:r>
      <w:r w:rsidRPr="00DC6BD7">
        <w:rPr>
          <w:rFonts w:asciiTheme="minorHAnsi" w:eastAsia="Arial" w:hAnsiTheme="minorHAnsi" w:cstheme="minorHAnsi"/>
          <w:color w:val="808080"/>
          <w:spacing w:val="-1"/>
          <w:w w:val="109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4B4B4B"/>
          <w:w w:val="109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"/>
          <w:w w:val="10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Scho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l 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2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A0A0A0"/>
          <w:spacing w:val="-10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3"/>
          <w:w w:val="140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6E6E6E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4"/>
          <w:w w:val="11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w w:val="98"/>
          <w:sz w:val="10"/>
          <w:szCs w:val="10"/>
        </w:rPr>
        <w:t>n</w:t>
      </w:r>
    </w:p>
    <w:p w14:paraId="537E33D5" w14:textId="77777777" w:rsidR="00E64088" w:rsidRPr="00DC6BD7" w:rsidRDefault="00DC6BD7">
      <w:pPr>
        <w:spacing w:before="5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5D5D5D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5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2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3"/>
          <w:w w:val="11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4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6</w:t>
      </w:r>
    </w:p>
    <w:p w14:paraId="2B976027" w14:textId="77777777" w:rsidR="00E64088" w:rsidRPr="00DC6BD7" w:rsidRDefault="00DC6BD7">
      <w:pPr>
        <w:spacing w:before="5"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upe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upe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6E6E6E"/>
          <w:spacing w:val="-1"/>
          <w:w w:val="10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4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"/>
          <w:w w:val="75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color w:val="6E6E6E"/>
          <w:w w:val="105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6E6E6E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5"/>
          <w:w w:val="112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4"/>
          <w:w w:val="107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w w:val="107"/>
          <w:sz w:val="10"/>
          <w:szCs w:val="10"/>
        </w:rPr>
        <w:t>2</w:t>
      </w:r>
    </w:p>
    <w:p w14:paraId="69506F9D" w14:textId="77777777" w:rsidR="00E64088" w:rsidRPr="00DC6BD7" w:rsidRDefault="00DC6BD7">
      <w:pPr>
        <w:spacing w:line="120" w:lineRule="exact"/>
        <w:rPr>
          <w:rFonts w:asciiTheme="minorHAnsi" w:hAnsiTheme="minorHAnsi" w:cstheme="minorHAnsi"/>
          <w:sz w:val="12"/>
          <w:szCs w:val="12"/>
        </w:rPr>
      </w:pPr>
      <w:r w:rsidRPr="00DC6BD7">
        <w:rPr>
          <w:rFonts w:asciiTheme="minorHAnsi" w:hAnsiTheme="minorHAnsi" w:cstheme="minorHAnsi"/>
        </w:rPr>
        <w:br w:type="column"/>
      </w:r>
    </w:p>
    <w:p w14:paraId="4DD6C3C2" w14:textId="77777777" w:rsidR="00E64088" w:rsidRPr="00DC6BD7" w:rsidRDefault="00DC6BD7">
      <w:pPr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Su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3"/>
          <w:w w:val="15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3"/>
          <w:w w:val="19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5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383838"/>
          <w:spacing w:val="-1"/>
          <w:w w:val="89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2</w:t>
      </w:r>
    </w:p>
    <w:p w14:paraId="4320CEA1" w14:textId="77777777" w:rsidR="00E64088" w:rsidRPr="00DC6BD7" w:rsidRDefault="00DC6BD7">
      <w:pPr>
        <w:spacing w:before="10"/>
        <w:ind w:left="49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1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5D5D5D"/>
          <w:w w:val="109"/>
          <w:sz w:val="10"/>
          <w:szCs w:val="10"/>
        </w:rPr>
        <w:t>rs/</w:t>
      </w:r>
      <w:r w:rsidRPr="00DC6BD7">
        <w:rPr>
          <w:rFonts w:asciiTheme="minorHAnsi" w:eastAsia="Arial" w:hAnsiTheme="minorHAnsi" w:cstheme="minorHAnsi"/>
          <w:color w:val="5D5D5D"/>
          <w:spacing w:val="-8"/>
          <w:w w:val="109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5CA3D891" w14:textId="77777777" w:rsidR="00E64088" w:rsidRPr="00DC6BD7" w:rsidRDefault="00DC6BD7">
      <w:pPr>
        <w:spacing w:before="5"/>
        <w:ind w:left="456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5897" w:space="996"/>
            <w:col w:w="4127"/>
          </w:cols>
        </w:sectPr>
      </w:pPr>
      <w:r w:rsidRPr="00DC6BD7">
        <w:rPr>
          <w:rFonts w:asciiTheme="minorHAnsi" w:eastAsia="Arial" w:hAnsiTheme="minorHAnsi" w:cstheme="minorHAnsi"/>
          <w:color w:val="5D5D5D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$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05"/>
          <w:sz w:val="10"/>
          <w:szCs w:val="10"/>
        </w:rPr>
        <w:t>r</w:t>
      </w:r>
    </w:p>
    <w:p w14:paraId="14B829F7" w14:textId="77777777" w:rsidR="00E64088" w:rsidRPr="00DC6BD7" w:rsidRDefault="00DC6BD7">
      <w:pPr>
        <w:spacing w:before="7"/>
        <w:ind w:left="3226" w:right="3499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4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3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w w:val="67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 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3"/>
          <w:w w:val="10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7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 xml:space="preserve">t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10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4"/>
          <w:w w:val="10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Cap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ta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5D5D5D"/>
          <w:spacing w:val="2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383838"/>
          <w:w w:val="9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6E6E6E"/>
          <w:spacing w:val="1"/>
          <w:w w:val="98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4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3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i/>
          <w:color w:val="808080"/>
          <w:w w:val="67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i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808080"/>
          <w:spacing w:val="-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Co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ac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383838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6E6E6E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6E6E6E"/>
          <w:spacing w:val="4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6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5D5D5D"/>
          <w:w w:val="120"/>
          <w:sz w:val="10"/>
          <w:szCs w:val="10"/>
        </w:rPr>
        <w:t xml:space="preserve">r 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tri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b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70"/>
          <w:sz w:val="10"/>
          <w:szCs w:val="10"/>
        </w:rPr>
        <w:t>sc</w:t>
      </w:r>
      <w:r w:rsidRPr="00DC6BD7">
        <w:rPr>
          <w:rFonts w:asciiTheme="minorHAnsi" w:eastAsia="Arial" w:hAnsiTheme="minorHAnsi" w:cstheme="minorHAnsi"/>
          <w:color w:val="4B4B4B"/>
          <w:spacing w:val="-3"/>
          <w:w w:val="70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w w:val="20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2"/>
          <w:sz w:val="10"/>
          <w:szCs w:val="10"/>
        </w:rPr>
        <w:t>ol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98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2"/>
          <w:w w:val="118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5D5D5D"/>
          <w:spacing w:val="1"/>
          <w:w w:val="113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01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110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93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4B4B4B"/>
          <w:spacing w:val="1"/>
          <w:w w:val="84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i/>
          <w:color w:val="6E6E6E"/>
          <w:w w:val="183"/>
          <w:sz w:val="10"/>
          <w:szCs w:val="10"/>
        </w:rPr>
        <w:t>)</w:t>
      </w:r>
    </w:p>
    <w:p w14:paraId="782EA2CC" w14:textId="77777777" w:rsidR="00E64088" w:rsidRPr="00DC6BD7" w:rsidRDefault="00E64088">
      <w:pPr>
        <w:spacing w:before="10" w:line="120" w:lineRule="exact"/>
        <w:rPr>
          <w:rFonts w:asciiTheme="minorHAnsi" w:hAnsiTheme="minorHAnsi" w:cstheme="minorHAnsi"/>
          <w:sz w:val="12"/>
          <w:szCs w:val="12"/>
        </w:rPr>
      </w:pPr>
    </w:p>
    <w:p w14:paraId="3028638C" w14:textId="77777777" w:rsidR="00E64088" w:rsidRPr="00DC6BD7" w:rsidRDefault="00DC6BD7">
      <w:pPr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1A1A1A"/>
          <w:spacing w:val="-2"/>
          <w:w w:val="10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-2"/>
          <w:w w:val="103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1A1A1A"/>
          <w:spacing w:val="-3"/>
          <w:w w:val="110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1A1A1A"/>
          <w:spacing w:val="-3"/>
          <w:w w:val="112"/>
          <w:sz w:val="10"/>
          <w:szCs w:val="10"/>
        </w:rPr>
        <w:t>SE</w:t>
      </w:r>
      <w:r w:rsidRPr="00DC6BD7">
        <w:rPr>
          <w:rFonts w:asciiTheme="minorHAnsi" w:eastAsia="Arial" w:hAnsiTheme="minorHAnsi" w:cstheme="minorHAnsi"/>
          <w:color w:val="1A1A1A"/>
          <w:spacing w:val="-2"/>
          <w:w w:val="116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070707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w w:val="103"/>
          <w:sz w:val="10"/>
          <w:szCs w:val="10"/>
        </w:rPr>
        <w:t>R</w:t>
      </w:r>
    </w:p>
    <w:p w14:paraId="187FBA05" w14:textId="77777777" w:rsidR="00E64088" w:rsidRPr="00DC6BD7" w:rsidRDefault="00DC6BD7">
      <w:pPr>
        <w:spacing w:before="5"/>
        <w:ind w:left="3226" w:right="-3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1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3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og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6E6E6E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80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80"/>
          <w:sz w:val="10"/>
          <w:szCs w:val="10"/>
        </w:rPr>
        <w:t>'</w:t>
      </w:r>
      <w:r w:rsidRPr="00DC6BD7">
        <w:rPr>
          <w:rFonts w:asciiTheme="minorHAnsi" w:eastAsia="Arial" w:hAnsiTheme="minorHAnsi" w:cstheme="minorHAnsi"/>
          <w:color w:val="5D5D5D"/>
          <w:w w:val="16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90"/>
          <w:sz w:val="10"/>
          <w:szCs w:val="10"/>
        </w:rPr>
        <w:t>l</w:t>
      </w:r>
    </w:p>
    <w:p w14:paraId="77100238" w14:textId="77777777" w:rsidR="00E64088" w:rsidRPr="00DC6BD7" w:rsidRDefault="00DC6BD7">
      <w:pPr>
        <w:spacing w:before="5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5D5D5D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spacing w:val="-5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71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Gro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2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5D5D5D"/>
          <w:spacing w:val="2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9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A0A0A0"/>
          <w:spacing w:val="-20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3"/>
          <w:w w:val="15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6E6E6E"/>
          <w:w w:val="90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6E6E6E"/>
          <w:spacing w:val="-2"/>
          <w:sz w:val="10"/>
          <w:szCs w:val="10"/>
        </w:rPr>
        <w:t>22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6</w:t>
      </w:r>
      <w:r w:rsidRPr="00DC6BD7">
        <w:rPr>
          <w:rFonts w:asciiTheme="minorHAnsi" w:eastAsia="Arial" w:hAnsiTheme="minorHAnsi" w:cstheme="minorHAnsi"/>
          <w:color w:val="5D5D5D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1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g</w:t>
      </w:r>
    </w:p>
    <w:p w14:paraId="3C320539" w14:textId="77777777" w:rsidR="00E64088" w:rsidRPr="00DC6BD7" w:rsidRDefault="00DC6BD7">
      <w:pPr>
        <w:spacing w:before="5" w:line="100" w:lineRule="exact"/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0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3"/>
          <w:w w:val="10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A0A0A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A0A0A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A0A0A0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8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1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4"/>
          <w:w w:val="11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2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)</w:t>
      </w:r>
      <w:r w:rsidRPr="00DC6BD7">
        <w:rPr>
          <w:rFonts w:asciiTheme="minorHAnsi" w:eastAsia="Arial" w:hAnsiTheme="minorHAnsi" w:cstheme="minorHAnsi"/>
          <w:color w:val="6E6E6E"/>
          <w:spacing w:val="1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4"/>
          <w:w w:val="103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-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5"/>
          <w:w w:val="112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5D5D5D"/>
          <w:w w:val="103"/>
          <w:sz w:val="10"/>
          <w:szCs w:val="10"/>
        </w:rPr>
        <w:t>22</w:t>
      </w:r>
    </w:p>
    <w:p w14:paraId="65FF1E51" w14:textId="77777777" w:rsidR="00E64088" w:rsidRPr="00DC6BD7" w:rsidRDefault="00DC6BD7">
      <w:pPr>
        <w:spacing w:before="10" w:line="120" w:lineRule="exact"/>
        <w:rPr>
          <w:rFonts w:asciiTheme="minorHAnsi" w:hAnsiTheme="minorHAnsi" w:cstheme="minorHAnsi"/>
          <w:sz w:val="12"/>
          <w:szCs w:val="12"/>
        </w:rPr>
      </w:pPr>
      <w:r w:rsidRPr="00DC6BD7">
        <w:rPr>
          <w:rFonts w:asciiTheme="minorHAnsi" w:hAnsiTheme="minorHAnsi" w:cstheme="minorHAnsi"/>
        </w:rPr>
        <w:br w:type="column"/>
      </w:r>
    </w:p>
    <w:p w14:paraId="073AF5A0" w14:textId="77777777" w:rsidR="00E64088" w:rsidRPr="00DC6BD7" w:rsidRDefault="00DC6BD7">
      <w:pPr>
        <w:ind w:left="432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er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5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7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5"/>
          <w:w w:val="112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8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1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9</w:t>
      </w:r>
    </w:p>
    <w:p w14:paraId="7BEDB9B0" w14:textId="77777777" w:rsidR="00E64088" w:rsidRPr="00DC6BD7" w:rsidRDefault="00DC6BD7">
      <w:pPr>
        <w:spacing w:before="10"/>
        <w:ind w:left="1397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3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w w:val="110"/>
          <w:sz w:val="10"/>
          <w:szCs w:val="10"/>
        </w:rPr>
        <w:t>s/</w:t>
      </w:r>
      <w:r w:rsidRPr="00DC6BD7">
        <w:rPr>
          <w:rFonts w:asciiTheme="minorHAnsi" w:eastAsia="Arial" w:hAnsiTheme="minorHAnsi" w:cstheme="minorHAnsi"/>
          <w:color w:val="5D5D5D"/>
          <w:spacing w:val="-6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ee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k</w:t>
      </w:r>
    </w:p>
    <w:p w14:paraId="69F9887A" w14:textId="77777777" w:rsidR="00E64088" w:rsidRPr="00DC6BD7" w:rsidRDefault="00DC6BD7">
      <w:pPr>
        <w:spacing w:before="5"/>
        <w:rPr>
          <w:rFonts w:asciiTheme="minorHAnsi" w:eastAsia="Arial" w:hAnsiTheme="minorHAnsi" w:cstheme="minorHAnsi"/>
          <w:sz w:val="10"/>
          <w:szCs w:val="10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num="2" w:space="720" w:equalWidth="0">
            <w:col w:w="5632" w:space="349"/>
            <w:col w:w="5039"/>
          </w:cols>
        </w:sectPr>
      </w:pPr>
      <w:r w:rsidRPr="00DC6BD7">
        <w:rPr>
          <w:rFonts w:asciiTheme="minorHAnsi" w:eastAsia="Arial" w:hAnsiTheme="minorHAnsi" w:cstheme="minorHAnsi"/>
          <w:color w:val="5D5D5D"/>
          <w:spacing w:val="-2"/>
          <w:w w:val="97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4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w w:val="114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90909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1"/>
          <w:w w:val="11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un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spacing w:val="-1"/>
          <w:w w:val="10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808080"/>
          <w:spacing w:val="-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nd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w w:val="86"/>
          <w:sz w:val="10"/>
          <w:szCs w:val="10"/>
        </w:rPr>
        <w:t>$8</w:t>
      </w:r>
      <w:r w:rsidRPr="00DC6BD7">
        <w:rPr>
          <w:rFonts w:asciiTheme="minorHAnsi" w:eastAsia="Arial" w:hAnsiTheme="minorHAnsi" w:cstheme="minorHAnsi"/>
          <w:color w:val="5D5D5D"/>
          <w:spacing w:val="-4"/>
          <w:w w:val="86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4B4B4B"/>
          <w:w w:val="134"/>
          <w:sz w:val="10"/>
          <w:szCs w:val="10"/>
        </w:rPr>
        <w:t>5</w:t>
      </w:r>
      <w:r w:rsidRPr="00DC6BD7">
        <w:rPr>
          <w:rFonts w:asciiTheme="minorHAnsi" w:eastAsia="Arial" w:hAnsiTheme="minorHAnsi" w:cstheme="minorHAnsi"/>
          <w:color w:val="4B4B4B"/>
          <w:spacing w:val="-5"/>
          <w:w w:val="134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5D5D5D"/>
          <w:w w:val="108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5D5D5D"/>
          <w:spacing w:val="-4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r</w:t>
      </w:r>
    </w:p>
    <w:p w14:paraId="24F58DC2" w14:textId="77777777" w:rsidR="00E64088" w:rsidRPr="00DC6BD7" w:rsidRDefault="00DC6BD7">
      <w:pPr>
        <w:spacing w:before="7" w:line="120" w:lineRule="exact"/>
        <w:rPr>
          <w:rFonts w:asciiTheme="minorHAnsi" w:hAnsiTheme="minorHAnsi" w:cstheme="minorHAnsi"/>
          <w:sz w:val="12"/>
          <w:szCs w:val="12"/>
        </w:rPr>
      </w:pPr>
      <w:r w:rsidRPr="00DC6BD7">
        <w:rPr>
          <w:rFonts w:asciiTheme="minorHAnsi" w:hAnsiTheme="minorHAnsi" w:cstheme="minorHAnsi"/>
        </w:rPr>
        <w:pict w14:anchorId="5DB96B06">
          <v:shape id="_x0000_s1033" type="#_x0000_t75" style="position:absolute;margin-left:0;margin-top:0;width:612pt;height:11in;z-index:-1749;mso-position-horizontal-relative:page;mso-position-vertical-relative:page">
            <v:imagedata r:id="rId21" o:title=""/>
            <w10:wrap anchorx="page" anchory="page"/>
          </v:shape>
        </w:pict>
      </w:r>
    </w:p>
    <w:p w14:paraId="7B4C125B" w14:textId="77777777" w:rsidR="00E64088" w:rsidRPr="00DC6BD7" w:rsidRDefault="00DC6BD7">
      <w:pPr>
        <w:spacing w:line="260" w:lineRule="auto"/>
        <w:ind w:left="3226" w:right="3307" w:firstLine="5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ru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ty</w:t>
      </w:r>
      <w:r w:rsidRPr="00DC6BD7">
        <w:rPr>
          <w:rFonts w:asciiTheme="minorHAnsi" w:eastAsia="Arial" w:hAnsiTheme="minorHAnsi" w:cstheme="minorHAnsi"/>
          <w:color w:val="4B4B4B"/>
          <w:spacing w:val="2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p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sc</w:t>
      </w:r>
      <w:r w:rsidRPr="00DC6BD7">
        <w:rPr>
          <w:rFonts w:asciiTheme="minorHAnsi" w:eastAsia="Arial" w:hAnsiTheme="minorHAnsi" w:cstheme="minorHAnsi"/>
          <w:color w:val="4B4B4B"/>
          <w:spacing w:val="-6"/>
          <w:w w:val="108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oo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08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2"/>
          <w:w w:val="10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3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g </w:t>
      </w:r>
      <w:r w:rsidRPr="00DC6BD7">
        <w:rPr>
          <w:rFonts w:asciiTheme="minorHAnsi" w:eastAsia="Arial" w:hAnsiTheme="minorHAnsi" w:cstheme="minorHAnsi"/>
          <w:color w:val="4B4B4B"/>
          <w:spacing w:val="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w w:val="103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03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w w:val="104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w w:val="10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5D5D5D"/>
          <w:w w:val="115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3"/>
          <w:w w:val="115"/>
          <w:sz w:val="10"/>
          <w:szCs w:val="10"/>
        </w:rPr>
        <w:t>/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5D5D5D"/>
          <w:spacing w:val="-2"/>
          <w:w w:val="120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808080"/>
          <w:spacing w:val="-15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2"/>
          <w:w w:val="180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: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3"/>
          <w:w w:val="110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4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5D5D5D"/>
          <w:w w:val="113"/>
          <w:sz w:val="10"/>
          <w:szCs w:val="10"/>
        </w:rPr>
        <w:t>w</w:t>
      </w:r>
      <w:r w:rsidRPr="00DC6BD7">
        <w:rPr>
          <w:rFonts w:asciiTheme="minorHAnsi" w:eastAsia="Arial" w:hAnsiTheme="minorHAnsi" w:cstheme="minorHAnsi"/>
          <w:color w:val="5D5D5D"/>
          <w:spacing w:val="-5"/>
          <w:w w:val="11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2A2A2A"/>
          <w:spacing w:val="-2"/>
          <w:w w:val="120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k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w w:val="98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383838"/>
          <w:w w:val="122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383838"/>
          <w:spacing w:val="-2"/>
          <w:w w:val="12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 xml:space="preserve">,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6E6E6E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6E6E6E"/>
          <w:spacing w:val="2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3"/>
          <w:w w:val="10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1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08"/>
          <w:sz w:val="10"/>
          <w:szCs w:val="10"/>
        </w:rPr>
        <w:t>ry</w:t>
      </w:r>
      <w:r w:rsidRPr="00DC6BD7">
        <w:rPr>
          <w:rFonts w:asciiTheme="minorHAnsi" w:eastAsia="Arial" w:hAnsiTheme="minorHAnsi" w:cstheme="minorHAnsi"/>
          <w:color w:val="4B4B4B"/>
          <w:spacing w:val="-5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12"/>
          <w:sz w:val="10"/>
          <w:szCs w:val="10"/>
        </w:rPr>
        <w:t>ll</w:t>
      </w:r>
      <w:r w:rsidRPr="00DC6BD7">
        <w:rPr>
          <w:rFonts w:asciiTheme="minorHAnsi" w:eastAsia="Arial" w:hAnsiTheme="minorHAnsi" w:cstheme="minorHAnsi"/>
          <w:color w:val="4B4B4B"/>
          <w:spacing w:val="-3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808080"/>
          <w:w w:val="72"/>
          <w:sz w:val="10"/>
          <w:szCs w:val="10"/>
        </w:rPr>
        <w:t>,</w:t>
      </w:r>
      <w:r w:rsidRPr="00DC6BD7">
        <w:rPr>
          <w:rFonts w:asciiTheme="minorHAnsi" w:eastAsia="Arial" w:hAnsiTheme="minorHAnsi" w:cstheme="minorHAnsi"/>
          <w:color w:val="808080"/>
          <w:spacing w:val="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383838"/>
          <w:spacing w:val="1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98"/>
          <w:sz w:val="10"/>
          <w:szCs w:val="10"/>
        </w:rPr>
        <w:t>g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4"/>
          <w:w w:val="108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72"/>
          <w:sz w:val="10"/>
          <w:szCs w:val="10"/>
        </w:rPr>
        <w:t>.</w:t>
      </w:r>
      <w:r w:rsidRPr="00DC6BD7">
        <w:rPr>
          <w:rFonts w:asciiTheme="minorHAnsi" w:eastAsia="Arial" w:hAnsiTheme="minorHAnsi" w:cstheme="minorHAnsi"/>
          <w:color w:val="90909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909090"/>
          <w:spacing w:val="-13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Prov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de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d </w:t>
      </w:r>
      <w:r w:rsidRPr="00DC6BD7">
        <w:rPr>
          <w:rFonts w:asciiTheme="minorHAnsi" w:eastAsia="Arial" w:hAnsiTheme="minorHAnsi" w:cstheme="minorHAnsi"/>
          <w:color w:val="4B4B4B"/>
          <w:spacing w:val="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106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1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6E6E6E"/>
          <w:spacing w:val="-1"/>
          <w:w w:val="10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0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d</w:t>
      </w:r>
      <w:r w:rsidRPr="00DC6BD7">
        <w:rPr>
          <w:rFonts w:asciiTheme="minorHAnsi" w:eastAsia="Arial" w:hAnsiTheme="minorHAnsi" w:cstheme="minorHAnsi"/>
          <w:color w:val="4B4B4B"/>
          <w:spacing w:val="2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n 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1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rt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as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8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w w:val="10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383838"/>
          <w:spacing w:val="-2"/>
          <w:w w:val="10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2A2A2A"/>
          <w:w w:val="98"/>
          <w:sz w:val="10"/>
          <w:szCs w:val="10"/>
        </w:rPr>
        <w:t xml:space="preserve">n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en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ry </w:t>
      </w:r>
      <w:r w:rsidRPr="00DC6BD7">
        <w:rPr>
          <w:rFonts w:asciiTheme="minorHAnsi" w:eastAsia="Arial" w:hAnsiTheme="minorHAnsi" w:cstheme="minorHAnsi"/>
          <w:color w:val="4B4B4B"/>
          <w:spacing w:val="1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ag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uden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s </w:t>
      </w:r>
      <w:r w:rsidRPr="00DC6BD7">
        <w:rPr>
          <w:rFonts w:asciiTheme="minorHAnsi" w:eastAsia="Arial" w:hAnsiTheme="minorHAnsi" w:cstheme="minorHAnsi"/>
          <w:color w:val="4B4B4B"/>
          <w:spacing w:val="6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6E6E6E"/>
          <w:spacing w:val="-1"/>
          <w:w w:val="7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w w:val="10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14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1"/>
          <w:w w:val="89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17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17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0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3"/>
          <w:w w:val="10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on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909090"/>
          <w:w w:val="54"/>
          <w:sz w:val="10"/>
          <w:szCs w:val="10"/>
        </w:rPr>
        <w:t>.</w:t>
      </w:r>
    </w:p>
    <w:p w14:paraId="306926D1" w14:textId="77777777" w:rsidR="00E64088" w:rsidRPr="00DC6BD7" w:rsidRDefault="00E64088">
      <w:pPr>
        <w:spacing w:before="10" w:line="120" w:lineRule="exact"/>
        <w:rPr>
          <w:rFonts w:asciiTheme="minorHAnsi" w:hAnsiTheme="minorHAnsi" w:cstheme="minorHAnsi"/>
          <w:sz w:val="12"/>
          <w:szCs w:val="12"/>
        </w:rPr>
      </w:pPr>
    </w:p>
    <w:p w14:paraId="4D030035" w14:textId="77777777" w:rsidR="00E64088" w:rsidRPr="00DC6BD7" w:rsidRDefault="00DC6BD7">
      <w:pPr>
        <w:ind w:left="3230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070707"/>
          <w:spacing w:val="-3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-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-2"/>
          <w:sz w:val="10"/>
          <w:szCs w:val="10"/>
        </w:rPr>
        <w:t>H</w:t>
      </w:r>
      <w:r w:rsidRPr="00DC6BD7">
        <w:rPr>
          <w:rFonts w:asciiTheme="minorHAnsi" w:eastAsia="Arial" w:hAnsiTheme="minorHAnsi" w:cstheme="minorHAnsi"/>
          <w:color w:val="2A2A2A"/>
          <w:spacing w:val="-2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070707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2A2A2A"/>
          <w:spacing w:val="-1"/>
          <w:w w:val="90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2A2A2A"/>
          <w:spacing w:val="-3"/>
          <w:w w:val="117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1A1A1A"/>
          <w:spacing w:val="-2"/>
          <w:w w:val="98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-2"/>
          <w:w w:val="96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-4"/>
          <w:w w:val="132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-3"/>
          <w:w w:val="11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2A2A2A"/>
          <w:spacing w:val="-2"/>
          <w:w w:val="11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1A1A1A"/>
          <w:spacing w:val="-1"/>
          <w:w w:val="108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1A1A1A"/>
          <w:spacing w:val="-3"/>
          <w:w w:val="109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1A1A1A"/>
          <w:w w:val="103"/>
          <w:sz w:val="10"/>
          <w:szCs w:val="10"/>
        </w:rPr>
        <w:t>N</w:t>
      </w:r>
    </w:p>
    <w:p w14:paraId="072BDAC2" w14:textId="77777777" w:rsidR="00E64088" w:rsidRPr="00DC6BD7" w:rsidRDefault="00DC6BD7">
      <w:pPr>
        <w:spacing w:before="34" w:line="100" w:lineRule="exact"/>
        <w:ind w:left="3226"/>
        <w:rPr>
          <w:rFonts w:asciiTheme="minorHAnsi" w:eastAsia="Arial" w:hAnsiTheme="minorHAnsi" w:cstheme="minorHAnsi"/>
          <w:sz w:val="10"/>
          <w:szCs w:val="10"/>
        </w:rPr>
      </w:pPr>
      <w:r w:rsidRPr="00DC6BD7">
        <w:rPr>
          <w:rFonts w:asciiTheme="minorHAnsi" w:eastAsia="Arial" w:hAnsiTheme="minorHAnsi" w:cstheme="minorHAnsi"/>
          <w:color w:val="4B4B4B"/>
          <w:spacing w:val="-2"/>
          <w:w w:val="8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2"/>
          <w:w w:val="13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4B4B4B"/>
          <w:spacing w:val="-2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w w:val="162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82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383838"/>
          <w:spacing w:val="-2"/>
          <w:w w:val="116"/>
          <w:sz w:val="10"/>
          <w:szCs w:val="10"/>
        </w:rPr>
        <w:t>u</w:t>
      </w:r>
      <w:r w:rsidRPr="00DC6BD7">
        <w:rPr>
          <w:rFonts w:asciiTheme="minorHAnsi" w:eastAsia="Arial" w:hAnsiTheme="minorHAnsi" w:cstheme="minorHAnsi"/>
          <w:color w:val="4B4B4B"/>
          <w:spacing w:val="-2"/>
          <w:w w:val="135"/>
          <w:sz w:val="10"/>
          <w:szCs w:val="10"/>
        </w:rPr>
        <w:t>r</w:t>
      </w:r>
      <w:r w:rsidRPr="00DC6BD7">
        <w:rPr>
          <w:rFonts w:asciiTheme="minorHAnsi" w:eastAsia="Arial" w:hAnsiTheme="minorHAnsi" w:cstheme="minorHAnsi"/>
          <w:color w:val="5D5D5D"/>
          <w:spacing w:val="-1"/>
          <w:w w:val="135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383838"/>
          <w:spacing w:val="-1"/>
          <w:w w:val="144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4B4B4B"/>
          <w:w w:val="120"/>
          <w:sz w:val="10"/>
          <w:szCs w:val="10"/>
        </w:rPr>
        <w:t>y</w:t>
      </w:r>
      <w:r w:rsidRPr="00DC6BD7">
        <w:rPr>
          <w:rFonts w:asciiTheme="minorHAnsi" w:eastAsia="Arial" w:hAnsiTheme="minorHAnsi" w:cstheme="minorHAnsi"/>
          <w:color w:val="4B4B4B"/>
          <w:spacing w:val="-1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1"/>
          <w:w w:val="110"/>
          <w:sz w:val="10"/>
          <w:szCs w:val="10"/>
        </w:rPr>
        <w:t>l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383838"/>
          <w:spacing w:val="-2"/>
          <w:w w:val="110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ra</w:t>
      </w:r>
      <w:r w:rsidRPr="00DC6BD7">
        <w:rPr>
          <w:rFonts w:asciiTheme="minorHAnsi" w:eastAsia="Arial" w:hAnsiTheme="minorHAnsi" w:cstheme="minorHAnsi"/>
          <w:color w:val="383838"/>
          <w:spacing w:val="-2"/>
          <w:w w:val="110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4B4B4B"/>
          <w:spacing w:val="-2"/>
          <w:w w:val="110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w w:val="110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8"/>
          <w:w w:val="110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w w:val="90"/>
          <w:sz w:val="10"/>
          <w:szCs w:val="10"/>
        </w:rPr>
        <w:t>(</w:t>
      </w:r>
      <w:r w:rsidRPr="00DC6BD7">
        <w:rPr>
          <w:rFonts w:asciiTheme="minorHAnsi" w:eastAsia="Arial" w:hAnsiTheme="minorHAnsi" w:cstheme="minorHAnsi"/>
          <w:color w:val="4B4B4B"/>
          <w:spacing w:val="-1"/>
          <w:w w:val="126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n</w:t>
      </w:r>
      <w:r w:rsidRPr="00DC6BD7">
        <w:rPr>
          <w:rFonts w:asciiTheme="minorHAnsi" w:eastAsia="Arial" w:hAnsiTheme="minorHAnsi" w:cstheme="minorHAnsi"/>
          <w:color w:val="383838"/>
          <w:spacing w:val="-2"/>
          <w:w w:val="107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w w:val="128"/>
          <w:sz w:val="10"/>
          <w:szCs w:val="10"/>
        </w:rPr>
        <w:t>c</w:t>
      </w:r>
      <w:r w:rsidRPr="00DC6BD7">
        <w:rPr>
          <w:rFonts w:asciiTheme="minorHAnsi" w:eastAsia="Arial" w:hAnsiTheme="minorHAnsi" w:cstheme="minorHAnsi"/>
          <w:color w:val="4B4B4B"/>
          <w:spacing w:val="-3"/>
          <w:w w:val="128"/>
          <w:sz w:val="10"/>
          <w:szCs w:val="10"/>
        </w:rPr>
        <w:t>t</w:t>
      </w:r>
      <w:r w:rsidRPr="00DC6BD7">
        <w:rPr>
          <w:rFonts w:asciiTheme="minorHAnsi" w:eastAsia="Arial" w:hAnsiTheme="minorHAnsi" w:cstheme="minorHAnsi"/>
          <w:color w:val="5D5D5D"/>
          <w:spacing w:val="-1"/>
          <w:w w:val="112"/>
          <w:sz w:val="10"/>
          <w:szCs w:val="10"/>
        </w:rPr>
        <w:t>i</w:t>
      </w:r>
      <w:r w:rsidRPr="00DC6BD7">
        <w:rPr>
          <w:rFonts w:asciiTheme="minorHAnsi" w:eastAsia="Arial" w:hAnsiTheme="minorHAnsi" w:cstheme="minorHAnsi"/>
          <w:color w:val="4B4B4B"/>
          <w:spacing w:val="-2"/>
          <w:w w:val="120"/>
          <w:sz w:val="10"/>
          <w:szCs w:val="10"/>
        </w:rPr>
        <w:t>v</w:t>
      </w:r>
      <w:r w:rsidRPr="00DC6BD7">
        <w:rPr>
          <w:rFonts w:asciiTheme="minorHAnsi" w:eastAsia="Arial" w:hAnsiTheme="minorHAnsi" w:cstheme="minorHAnsi"/>
          <w:color w:val="4B4B4B"/>
          <w:w w:val="107"/>
          <w:sz w:val="10"/>
          <w:szCs w:val="10"/>
        </w:rPr>
        <w:t>e</w:t>
      </w:r>
      <w:r w:rsidRPr="00DC6BD7">
        <w:rPr>
          <w:rFonts w:asciiTheme="minorHAnsi" w:eastAsia="Arial" w:hAnsiTheme="minorHAnsi" w:cstheme="minorHAnsi"/>
          <w:color w:val="4B4B4B"/>
          <w:spacing w:val="9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383838"/>
          <w:spacing w:val="-1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5D5D5D"/>
          <w:sz w:val="10"/>
          <w:szCs w:val="10"/>
        </w:rPr>
        <w:t>s</w:t>
      </w:r>
      <w:r w:rsidRPr="00DC6BD7">
        <w:rPr>
          <w:rFonts w:asciiTheme="minorHAnsi" w:eastAsia="Arial" w:hAnsiTheme="minorHAnsi" w:cstheme="minorHAnsi"/>
          <w:color w:val="5D5D5D"/>
          <w:spacing w:val="-2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2"/>
          <w:w w:val="125"/>
          <w:sz w:val="10"/>
          <w:szCs w:val="10"/>
        </w:rPr>
        <w:t>o</w:t>
      </w:r>
      <w:r w:rsidRPr="00DC6BD7">
        <w:rPr>
          <w:rFonts w:asciiTheme="minorHAnsi" w:eastAsia="Arial" w:hAnsiTheme="minorHAnsi" w:cstheme="minorHAnsi"/>
          <w:color w:val="4B4B4B"/>
          <w:w w:val="125"/>
          <w:sz w:val="10"/>
          <w:szCs w:val="10"/>
        </w:rPr>
        <w:t>f</w:t>
      </w:r>
      <w:r w:rsidRPr="00DC6BD7">
        <w:rPr>
          <w:rFonts w:asciiTheme="minorHAnsi" w:eastAsia="Arial" w:hAnsiTheme="minorHAnsi" w:cstheme="minorHAnsi"/>
          <w:color w:val="4B4B4B"/>
          <w:spacing w:val="-2"/>
          <w:w w:val="125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4B4B4B"/>
          <w:spacing w:val="-4"/>
          <w:sz w:val="10"/>
          <w:szCs w:val="10"/>
        </w:rPr>
        <w:t>M</w:t>
      </w:r>
      <w:r w:rsidRPr="00DC6BD7">
        <w:rPr>
          <w:rFonts w:asciiTheme="minorHAnsi" w:eastAsia="Arial" w:hAnsiTheme="minorHAnsi" w:cstheme="minorHAnsi"/>
          <w:color w:val="383838"/>
          <w:spacing w:val="-2"/>
          <w:sz w:val="10"/>
          <w:szCs w:val="10"/>
        </w:rPr>
        <w:t>a</w:t>
      </w:r>
      <w:r w:rsidRPr="00DC6BD7">
        <w:rPr>
          <w:rFonts w:asciiTheme="minorHAnsi" w:eastAsia="Arial" w:hAnsiTheme="minorHAnsi" w:cstheme="minorHAnsi"/>
          <w:color w:val="4B4B4B"/>
          <w:sz w:val="10"/>
          <w:szCs w:val="10"/>
        </w:rPr>
        <w:t xml:space="preserve">y </w:t>
      </w:r>
      <w:r w:rsidRPr="00DC6BD7">
        <w:rPr>
          <w:rFonts w:asciiTheme="minorHAnsi" w:eastAsia="Arial" w:hAnsiTheme="minorHAnsi" w:cstheme="minorHAnsi"/>
          <w:color w:val="4B4B4B"/>
          <w:spacing w:val="7"/>
          <w:sz w:val="10"/>
          <w:szCs w:val="10"/>
        </w:rPr>
        <w:t xml:space="preserve"> </w:t>
      </w:r>
      <w:r w:rsidRPr="00DC6BD7">
        <w:rPr>
          <w:rFonts w:asciiTheme="minorHAnsi" w:eastAsia="Arial" w:hAnsiTheme="minorHAnsi" w:cstheme="minorHAnsi"/>
          <w:color w:val="5D5D5D"/>
          <w:spacing w:val="-2"/>
          <w:w w:val="98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4B4B4B"/>
          <w:spacing w:val="-3"/>
          <w:w w:val="134"/>
          <w:sz w:val="10"/>
          <w:szCs w:val="10"/>
        </w:rPr>
        <w:t>0</w:t>
      </w:r>
      <w:r w:rsidRPr="00DC6BD7">
        <w:rPr>
          <w:rFonts w:asciiTheme="minorHAnsi" w:eastAsia="Arial" w:hAnsiTheme="minorHAnsi" w:cstheme="minorHAnsi"/>
          <w:color w:val="2A2A2A"/>
          <w:spacing w:val="-2"/>
          <w:w w:val="98"/>
          <w:sz w:val="10"/>
          <w:szCs w:val="10"/>
        </w:rPr>
        <w:t>1</w:t>
      </w:r>
      <w:r w:rsidRPr="00DC6BD7">
        <w:rPr>
          <w:rFonts w:asciiTheme="minorHAnsi" w:eastAsia="Arial" w:hAnsiTheme="minorHAnsi" w:cstheme="minorHAnsi"/>
          <w:color w:val="4B4B4B"/>
          <w:spacing w:val="-2"/>
          <w:w w:val="116"/>
          <w:sz w:val="10"/>
          <w:szCs w:val="10"/>
        </w:rPr>
        <w:t>2</w:t>
      </w:r>
      <w:r w:rsidRPr="00DC6BD7">
        <w:rPr>
          <w:rFonts w:asciiTheme="minorHAnsi" w:eastAsia="Arial" w:hAnsiTheme="minorHAnsi" w:cstheme="minorHAnsi"/>
          <w:color w:val="383838"/>
          <w:w w:val="105"/>
          <w:sz w:val="10"/>
          <w:szCs w:val="10"/>
        </w:rPr>
        <w:t>)</w:t>
      </w:r>
    </w:p>
    <w:p w14:paraId="3873EE5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28C2DD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6C86D7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21B996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7D939A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3863DE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0006B4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B215A4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990AEC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E8D09F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3C4192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504DD0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69F5D49" w14:textId="77777777" w:rsidR="00E64088" w:rsidRPr="00DC6BD7" w:rsidRDefault="00E64088">
      <w:pPr>
        <w:spacing w:before="1" w:line="200" w:lineRule="exact"/>
        <w:rPr>
          <w:rFonts w:asciiTheme="minorHAnsi" w:hAnsiTheme="minorHAnsi" w:cstheme="minorHAnsi"/>
        </w:rPr>
      </w:pPr>
    </w:p>
    <w:p w14:paraId="7ACA7EE6" w14:textId="77777777" w:rsidR="00E64088" w:rsidRPr="00DC6BD7" w:rsidRDefault="00DC6BD7">
      <w:pPr>
        <w:spacing w:before="42"/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70707"/>
          <w:spacing w:val="2"/>
          <w:w w:val="105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A1A1A"/>
          <w:spacing w:val="1"/>
          <w:w w:val="9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w w:val="12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101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70707"/>
          <w:spacing w:val="2"/>
          <w:w w:val="105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2"/>
          <w:w w:val="115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A1A1A"/>
          <w:spacing w:val="1"/>
          <w:w w:val="103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70707"/>
          <w:spacing w:val="1"/>
          <w:w w:val="97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w w:val="14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10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2"/>
          <w:w w:val="74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1"/>
          <w:w w:val="97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1"/>
          <w:w w:val="14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w w:val="11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f</w:t>
      </w:r>
      <w:r w:rsidRPr="00DC6BD7">
        <w:rPr>
          <w:rFonts w:asciiTheme="minorHAnsi" w:eastAsia="Arial" w:hAnsiTheme="minorHAnsi" w:cstheme="minorHAnsi"/>
          <w:color w:val="070707"/>
          <w:spacing w:val="3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2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2"/>
          <w:w w:val="74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A1A1A"/>
          <w:spacing w:val="1"/>
          <w:w w:val="9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w w:val="12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97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w w:val="11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1"/>
          <w:w w:val="71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1"/>
          <w:w w:val="11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108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70707"/>
          <w:spacing w:val="1"/>
          <w:w w:val="106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70707"/>
          <w:spacing w:val="1"/>
          <w:w w:val="101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1"/>
          <w:w w:val="97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A1A1A"/>
          <w:w w:val="81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A1A1A"/>
          <w:spacing w:val="1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3"/>
          <w:w w:val="114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70707"/>
          <w:spacing w:val="2"/>
          <w:w w:val="109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A1A1A"/>
          <w:w w:val="97"/>
          <w:sz w:val="14"/>
          <w:szCs w:val="14"/>
        </w:rPr>
        <w:t>13</w:t>
      </w:r>
    </w:p>
    <w:p w14:paraId="45734566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7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70707"/>
          <w:spacing w:val="2"/>
          <w:w w:val="79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2"/>
          <w:w w:val="109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70707"/>
          <w:spacing w:val="2"/>
          <w:w w:val="105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70707"/>
          <w:spacing w:val="2"/>
          <w:w w:val="109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70707"/>
          <w:spacing w:val="1"/>
          <w:w w:val="106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70707"/>
          <w:spacing w:val="1"/>
          <w:w w:val="103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w w:val="97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b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70707"/>
          <w:spacing w:val="-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2"/>
          <w:sz w:val="14"/>
          <w:szCs w:val="14"/>
        </w:rPr>
        <w:t>Am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2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2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1"/>
          <w:w w:val="76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1"/>
          <w:w w:val="9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w w:val="12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91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70707"/>
          <w:spacing w:val="2"/>
          <w:w w:val="109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70707"/>
          <w:spacing w:val="1"/>
          <w:w w:val="97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w w:val="134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70707"/>
          <w:spacing w:val="10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A1A1A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70707"/>
          <w:spacing w:val="3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2"/>
          <w:w w:val="79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70707"/>
          <w:spacing w:val="1"/>
          <w:w w:val="9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70707"/>
          <w:spacing w:val="1"/>
          <w:w w:val="131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70707"/>
          <w:spacing w:val="1"/>
          <w:w w:val="91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70707"/>
          <w:w w:val="97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-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A1A1A"/>
          <w:spacing w:val="1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70707"/>
          <w:spacing w:val="1"/>
          <w:sz w:val="14"/>
          <w:szCs w:val="14"/>
        </w:rPr>
        <w:t>re</w:t>
      </w:r>
      <w:r w:rsidRPr="00DC6BD7">
        <w:rPr>
          <w:rFonts w:asciiTheme="minorHAnsi" w:eastAsia="Arial" w:hAnsiTheme="minorHAnsi" w:cstheme="minorHAnsi"/>
          <w:color w:val="070707"/>
          <w:sz w:val="14"/>
          <w:szCs w:val="14"/>
        </w:rPr>
        <w:t>y</w:t>
      </w:r>
    </w:p>
    <w:p w14:paraId="723A4008" w14:textId="77777777" w:rsidR="00E64088" w:rsidRPr="00DC6BD7" w:rsidRDefault="00DC6BD7">
      <w:pPr>
        <w:spacing w:before="71"/>
        <w:ind w:left="576" w:right="-53"/>
        <w:rPr>
          <w:rFonts w:asciiTheme="minorHAnsi" w:eastAsia="Arial" w:hAnsiTheme="minorHAnsi" w:cstheme="minorHAnsi"/>
          <w:sz w:val="22"/>
          <w:szCs w:val="22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7"/>
          <w:w w:val="99"/>
          <w:sz w:val="22"/>
          <w:szCs w:val="22"/>
        </w:rPr>
        <w:lastRenderedPageBreak/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99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9"/>
          <w:sz w:val="22"/>
          <w:szCs w:val="22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99"/>
          <w:sz w:val="22"/>
          <w:szCs w:val="22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2"/>
          <w:w w:val="99"/>
          <w:sz w:val="22"/>
          <w:szCs w:val="22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99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0"/>
          <w:w w:val="99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w w:val="116"/>
          <w:sz w:val="22"/>
          <w:szCs w:val="22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6"/>
          <w:sz w:val="22"/>
          <w:szCs w:val="22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9"/>
          <w:sz w:val="22"/>
          <w:szCs w:val="22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42"/>
          <w:sz w:val="22"/>
          <w:szCs w:val="22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4"/>
          <w:sz w:val="22"/>
          <w:szCs w:val="22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98"/>
          <w:sz w:val="22"/>
          <w:szCs w:val="22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4"/>
          <w:sz w:val="22"/>
          <w:szCs w:val="22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22"/>
          <w:szCs w:val="22"/>
        </w:rPr>
        <w:t>To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22"/>
          <w:szCs w:val="22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sz w:val="22"/>
          <w:szCs w:val="22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z w:val="22"/>
          <w:szCs w:val="22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22"/>
          <w:szCs w:val="22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sz w:val="22"/>
          <w:szCs w:val="22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22"/>
          <w:szCs w:val="22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37"/>
          <w:sz w:val="22"/>
          <w:szCs w:val="22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77"/>
          <w:sz w:val="22"/>
          <w:szCs w:val="22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07"/>
          <w:sz w:val="22"/>
          <w:szCs w:val="22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w w:val="111"/>
          <w:sz w:val="22"/>
          <w:szCs w:val="22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05"/>
          <w:sz w:val="22"/>
          <w:szCs w:val="22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7"/>
          <w:sz w:val="22"/>
          <w:szCs w:val="22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8"/>
          <w:w w:val="111"/>
          <w:sz w:val="22"/>
          <w:szCs w:val="22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1"/>
          <w:sz w:val="22"/>
          <w:szCs w:val="22"/>
        </w:rPr>
        <w:t>s</w:t>
      </w:r>
    </w:p>
    <w:p w14:paraId="3FB754EA" w14:textId="77777777" w:rsidR="00E64088" w:rsidRPr="00DC6BD7" w:rsidRDefault="00DC6BD7">
      <w:pPr>
        <w:spacing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br w:type="column"/>
      </w:r>
    </w:p>
    <w:p w14:paraId="77415EF6" w14:textId="77777777" w:rsidR="00E64088" w:rsidRPr="00DC6BD7" w:rsidRDefault="00E64088">
      <w:pPr>
        <w:spacing w:before="9" w:line="260" w:lineRule="exact"/>
        <w:rPr>
          <w:rFonts w:asciiTheme="minorHAnsi" w:hAnsiTheme="minorHAnsi" w:cstheme="minorHAnsi"/>
          <w:sz w:val="26"/>
          <w:szCs w:val="26"/>
        </w:rPr>
      </w:pPr>
    </w:p>
    <w:p w14:paraId="21E4E7EC" w14:textId="77777777" w:rsidR="00E64088" w:rsidRPr="00DC6BD7" w:rsidRDefault="00DC6BD7">
      <w:pPr>
        <w:spacing w:line="200" w:lineRule="exact"/>
        <w:rPr>
          <w:rFonts w:asciiTheme="minorHAnsi" w:eastAsia="Arial" w:hAnsiTheme="minorHAnsi" w:cstheme="minorHAnsi"/>
          <w:sz w:val="18"/>
          <w:szCs w:val="18"/>
        </w:rPr>
        <w:sectPr w:rsidR="00E64088" w:rsidRPr="00DC6BD7">
          <w:pgSz w:w="12240" w:h="15840"/>
          <w:pgMar w:top="620" w:right="1240" w:bottom="280" w:left="480" w:header="720" w:footer="720" w:gutter="0"/>
          <w:cols w:num="2" w:space="720" w:equalWidth="0">
            <w:col w:w="4626" w:space="145"/>
            <w:col w:w="5749"/>
          </w:cols>
        </w:sectPr>
      </w:pPr>
      <w:r w:rsidRPr="00DC6BD7">
        <w:rPr>
          <w:rFonts w:asciiTheme="minorHAnsi" w:eastAsia="Arial" w:hAnsiTheme="minorHAnsi" w:cstheme="minorHAnsi"/>
          <w:b/>
          <w:color w:val="020202"/>
          <w:spacing w:val="1"/>
          <w:w w:val="91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5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96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2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5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w w:val="86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w w:val="95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8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6"/>
          <w:position w:val="-1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w w:val="86"/>
          <w:position w:val="-1"/>
          <w:sz w:val="18"/>
          <w:szCs w:val="18"/>
        </w:rPr>
        <w:t>ills</w:t>
      </w:r>
      <w:r w:rsidRPr="00DC6BD7">
        <w:rPr>
          <w:rFonts w:asciiTheme="minorHAnsi" w:eastAsia="Arial" w:hAnsiTheme="minorHAnsi" w:cstheme="minorHAnsi"/>
          <w:b/>
          <w:color w:val="020202"/>
          <w:spacing w:val="22"/>
          <w:w w:val="8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75"/>
          <w:position w:val="-1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2"/>
          <w:position w:val="-1"/>
          <w:sz w:val="18"/>
          <w:szCs w:val="18"/>
        </w:rPr>
        <w:t>t</w:t>
      </w:r>
    </w:p>
    <w:p w14:paraId="65A21994" w14:textId="77777777" w:rsidR="00E64088" w:rsidRPr="00DC6BD7" w:rsidRDefault="00DC6BD7">
      <w:pPr>
        <w:spacing w:before="10"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2D4B9AAD">
          <v:shape id="_x0000_s1032" type="#_x0000_t75" style="position:absolute;margin-left:0;margin-top:0;width:612pt;height:11in;z-index:-1748;mso-position-horizontal-relative:page;mso-position-vertical-relative:page">
            <v:imagedata r:id="rId22" o:title=""/>
            <w10:wrap anchorx="page" anchory="page"/>
          </v:shape>
        </w:pict>
      </w:r>
    </w:p>
    <w:tbl>
      <w:tblPr>
        <w:tblW w:w="0" w:type="auto"/>
        <w:tblInd w:w="52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8"/>
        <w:gridCol w:w="2781"/>
        <w:gridCol w:w="2772"/>
        <w:gridCol w:w="1943"/>
      </w:tblGrid>
      <w:tr w:rsidR="00E64088" w:rsidRPr="00DC6BD7" w14:paraId="68D48E52" w14:textId="77777777">
        <w:trPr>
          <w:trHeight w:hRule="exact" w:val="310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16BC4299" w14:textId="77777777" w:rsidR="00E64088" w:rsidRPr="00DC6BD7" w:rsidRDefault="00DC6BD7">
            <w:pPr>
              <w:spacing w:before="77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4F539669" w14:textId="77777777" w:rsidR="00E64088" w:rsidRPr="00DC6BD7" w:rsidRDefault="00DC6BD7">
            <w:pPr>
              <w:spacing w:before="77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p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54BE2823" w14:textId="77777777" w:rsidR="00E64088" w:rsidRPr="00DC6BD7" w:rsidRDefault="00DC6BD7">
            <w:pPr>
              <w:spacing w:before="77"/>
              <w:ind w:left="68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7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4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k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1E16B96F" w14:textId="77777777" w:rsidR="00E64088" w:rsidRPr="00DC6BD7" w:rsidRDefault="00DC6BD7">
            <w:pPr>
              <w:spacing w:before="77"/>
              <w:ind w:left="77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71"/>
                <w:sz w:val="18"/>
                <w:szCs w:val="18"/>
              </w:rPr>
              <w:t>J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</w:p>
        </w:tc>
      </w:tr>
      <w:tr w:rsidR="00E64088" w:rsidRPr="00DC6BD7" w14:paraId="2F2B4965" w14:textId="77777777">
        <w:trPr>
          <w:trHeight w:hRule="exact" w:val="242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3D64C611" w14:textId="77777777" w:rsidR="00E64088" w:rsidRPr="00DC6BD7" w:rsidRDefault="00DC6BD7">
            <w:pPr>
              <w:spacing w:before="7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-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k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g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5E0F51B1" w14:textId="77777777" w:rsidR="00E64088" w:rsidRPr="00DC6BD7" w:rsidRDefault="00DC6BD7">
            <w:pPr>
              <w:spacing w:before="7"/>
              <w:ind w:left="57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Ana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s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0CBDD323" w14:textId="77777777" w:rsidR="00E64088" w:rsidRPr="00DC6BD7" w:rsidRDefault="00DC6BD7">
            <w:pPr>
              <w:spacing w:before="7"/>
              <w:ind w:left="68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6959A567" w14:textId="77777777" w:rsidR="00E64088" w:rsidRPr="00DC6BD7" w:rsidRDefault="00DC6BD7">
            <w:pPr>
              <w:spacing w:before="7"/>
              <w:ind w:left="78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Tea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2"/>
                <w:sz w:val="18"/>
                <w:szCs w:val="18"/>
              </w:rPr>
              <w:t>W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3"/>
                <w:sz w:val="18"/>
                <w:szCs w:val="18"/>
              </w:rPr>
              <w:t>k</w:t>
            </w:r>
          </w:p>
        </w:tc>
      </w:tr>
      <w:tr w:rsidR="00E64088" w:rsidRPr="00DC6BD7" w14:paraId="42B62735" w14:textId="77777777">
        <w:trPr>
          <w:trHeight w:hRule="exact" w:val="245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2AAB6D87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4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l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0D95929D" w14:textId="77777777" w:rsidR="00E64088" w:rsidRPr="00DC6BD7" w:rsidRDefault="00DC6BD7">
            <w:pPr>
              <w:spacing w:before="9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3E2637D9" w14:textId="77777777" w:rsidR="00E64088" w:rsidRPr="00DC6BD7" w:rsidRDefault="00DC6BD7">
            <w:pPr>
              <w:spacing w:before="9"/>
              <w:ind w:left="68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5B395D1E" w14:textId="77777777" w:rsidR="00E64088" w:rsidRPr="00DC6BD7" w:rsidRDefault="00DC6BD7">
            <w:pPr>
              <w:spacing w:before="9"/>
              <w:ind w:left="78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Tea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g</w:t>
            </w:r>
          </w:p>
        </w:tc>
      </w:tr>
      <w:tr w:rsidR="00E64088" w:rsidRPr="00DC6BD7" w14:paraId="7161F104" w14:textId="77777777">
        <w:trPr>
          <w:trHeight w:hRule="exact" w:val="245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610AF7E4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-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sk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g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7CD4C549" w14:textId="77777777" w:rsidR="00E64088" w:rsidRPr="00DC6BD7" w:rsidRDefault="00DC6BD7">
            <w:pPr>
              <w:spacing w:before="9"/>
              <w:ind w:left="5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92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09A16B19" w14:textId="77777777" w:rsidR="00E64088" w:rsidRPr="00DC6BD7" w:rsidRDefault="00DC6BD7">
            <w:pPr>
              <w:spacing w:before="9"/>
              <w:ind w:left="67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10964F03" w14:textId="77777777" w:rsidR="00E64088" w:rsidRPr="00DC6BD7" w:rsidRDefault="00DC6BD7">
            <w:pPr>
              <w:spacing w:before="9"/>
              <w:ind w:left="79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anua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40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5"/>
                <w:sz w:val="18"/>
                <w:szCs w:val="18"/>
              </w:rPr>
              <w:t>r</w:t>
            </w:r>
          </w:p>
        </w:tc>
      </w:tr>
      <w:tr w:rsidR="00E64088" w:rsidRPr="00DC6BD7" w14:paraId="6A9AFA29" w14:textId="77777777">
        <w:trPr>
          <w:trHeight w:hRule="exact" w:val="245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556818DE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4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158EE494" w14:textId="77777777" w:rsidR="00E64088" w:rsidRPr="00DC6BD7" w:rsidRDefault="00DC6BD7">
            <w:pPr>
              <w:spacing w:before="9"/>
              <w:ind w:left="5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7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-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n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25E3B2C5" w14:textId="77777777" w:rsidR="00E64088" w:rsidRPr="00DC6BD7" w:rsidRDefault="00DC6BD7">
            <w:pPr>
              <w:spacing w:before="9"/>
              <w:ind w:left="68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8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8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m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2B4E0177" w14:textId="77777777" w:rsidR="00E64088" w:rsidRPr="00DC6BD7" w:rsidRDefault="00DC6BD7">
            <w:pPr>
              <w:spacing w:before="9"/>
              <w:ind w:left="79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0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</w:p>
        </w:tc>
      </w:tr>
      <w:tr w:rsidR="00E64088" w:rsidRPr="00DC6BD7" w14:paraId="1A86E308" w14:textId="77777777">
        <w:trPr>
          <w:trHeight w:hRule="exact" w:val="245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567BDF1E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6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12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k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ill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8"/>
                <w:sz w:val="18"/>
                <w:szCs w:val="18"/>
              </w:rPr>
              <w:t>s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692B7523" w14:textId="77777777" w:rsidR="00E64088" w:rsidRPr="00DC6BD7" w:rsidRDefault="00DC6BD7">
            <w:pPr>
              <w:spacing w:before="9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6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k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g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4339A77E" w14:textId="77777777" w:rsidR="00E64088" w:rsidRPr="00DC6BD7" w:rsidRDefault="00DC6BD7">
            <w:pPr>
              <w:spacing w:before="9"/>
              <w:ind w:left="68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h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15DB5635" w14:textId="77777777" w:rsidR="00E64088" w:rsidRPr="00DC6BD7" w:rsidRDefault="00DC6BD7">
            <w:pPr>
              <w:spacing w:before="9"/>
              <w:ind w:left="79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</w:tr>
      <w:tr w:rsidR="00E64088" w:rsidRPr="00DC6BD7" w14:paraId="32703BD4" w14:textId="77777777">
        <w:trPr>
          <w:trHeight w:hRule="exact" w:val="245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43C07117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48BF4843" w14:textId="77777777" w:rsidR="00E64088" w:rsidRPr="00DC6BD7" w:rsidRDefault="00DC6BD7">
            <w:pPr>
              <w:spacing w:before="9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uas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n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6D440210" w14:textId="77777777" w:rsidR="00E64088" w:rsidRPr="00DC6BD7" w:rsidRDefault="00DC6BD7">
            <w:pPr>
              <w:spacing w:before="9"/>
              <w:ind w:left="67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651003D7" w14:textId="77777777" w:rsidR="00E64088" w:rsidRPr="00DC6BD7" w:rsidRDefault="00DC6BD7">
            <w:pPr>
              <w:spacing w:before="9"/>
              <w:ind w:left="79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</w:tr>
      <w:tr w:rsidR="00E64088" w:rsidRPr="00DC6BD7" w14:paraId="78697177" w14:textId="77777777">
        <w:trPr>
          <w:trHeight w:hRule="exact" w:val="242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16B3FD00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11FD9955" w14:textId="77777777" w:rsidR="00E64088" w:rsidRPr="00DC6BD7" w:rsidRDefault="00DC6BD7">
            <w:pPr>
              <w:spacing w:before="9"/>
              <w:ind w:left="5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n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48F00B6C" w14:textId="77777777" w:rsidR="00E64088" w:rsidRPr="00DC6BD7" w:rsidRDefault="00DC6BD7">
            <w:pPr>
              <w:spacing w:before="9"/>
              <w:ind w:left="68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1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-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3BF31B41" w14:textId="77777777" w:rsidR="00E64088" w:rsidRPr="00DC6BD7" w:rsidRDefault="00DC6BD7">
            <w:pPr>
              <w:spacing w:before="9"/>
              <w:ind w:left="7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W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</w:tr>
      <w:tr w:rsidR="00E64088" w:rsidRPr="00DC6BD7" w14:paraId="6D31A103" w14:textId="77777777">
        <w:trPr>
          <w:trHeight w:hRule="exact" w:val="242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0032CECE" w14:textId="77777777" w:rsidR="00E64088" w:rsidRPr="00DC6BD7" w:rsidRDefault="00DC6BD7">
            <w:pPr>
              <w:spacing w:before="7"/>
              <w:ind w:left="5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17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y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38346FF5" w14:textId="77777777" w:rsidR="00E64088" w:rsidRPr="00DC6BD7" w:rsidRDefault="00DC6BD7">
            <w:pPr>
              <w:spacing w:before="7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uag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e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4EB7C98B" w14:textId="77777777" w:rsidR="00E64088" w:rsidRPr="00DC6BD7" w:rsidRDefault="00DC6BD7">
            <w:pPr>
              <w:spacing w:before="7"/>
              <w:ind w:left="67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7BBBC2EB" w14:textId="77777777" w:rsidR="00E64088" w:rsidRPr="00DC6BD7" w:rsidRDefault="00DC6BD7">
            <w:pPr>
              <w:spacing w:before="7"/>
              <w:ind w:left="78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</w:p>
        </w:tc>
      </w:tr>
      <w:tr w:rsidR="00E64088" w:rsidRPr="00DC6BD7" w14:paraId="07FB4A75" w14:textId="77777777">
        <w:trPr>
          <w:trHeight w:hRule="exact" w:val="312"/>
        </w:trPr>
        <w:tc>
          <w:tcPr>
            <w:tcW w:w="2348" w:type="dxa"/>
            <w:tcBorders>
              <w:top w:val="nil"/>
              <w:left w:val="nil"/>
              <w:bottom w:val="nil"/>
              <w:right w:val="nil"/>
            </w:tcBorders>
          </w:tcPr>
          <w:p w14:paraId="23FAE2CF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</w:tcPr>
          <w:p w14:paraId="6ADBD645" w14:textId="77777777" w:rsidR="00E64088" w:rsidRPr="00DC6BD7" w:rsidRDefault="00DC6BD7">
            <w:pPr>
              <w:spacing w:before="9"/>
              <w:ind w:left="5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2772" w:type="dxa"/>
            <w:tcBorders>
              <w:top w:val="nil"/>
              <w:left w:val="nil"/>
              <w:bottom w:val="nil"/>
              <w:right w:val="nil"/>
            </w:tcBorders>
          </w:tcPr>
          <w:p w14:paraId="0EB80251" w14:textId="77777777" w:rsidR="00E64088" w:rsidRPr="00DC6BD7" w:rsidRDefault="00DC6BD7">
            <w:pPr>
              <w:spacing w:before="9"/>
              <w:ind w:left="67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</w:tcPr>
          <w:p w14:paraId="443D8A9C" w14:textId="77777777" w:rsidR="00E64088" w:rsidRPr="00DC6BD7" w:rsidRDefault="00DC6BD7">
            <w:pPr>
              <w:spacing w:before="9"/>
              <w:ind w:left="79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y</w:t>
            </w:r>
          </w:p>
        </w:tc>
      </w:tr>
    </w:tbl>
    <w:p w14:paraId="4E641E6E" w14:textId="77777777" w:rsidR="00E64088" w:rsidRPr="00DC6BD7" w:rsidRDefault="00E64088">
      <w:pPr>
        <w:spacing w:before="17" w:line="200" w:lineRule="exact"/>
        <w:rPr>
          <w:rFonts w:asciiTheme="minorHAnsi" w:hAnsiTheme="minorHAnsi" w:cstheme="minorHAnsi"/>
        </w:rPr>
      </w:pPr>
    </w:p>
    <w:p w14:paraId="71F03714" w14:textId="77777777" w:rsidR="00E64088" w:rsidRPr="00DC6BD7" w:rsidRDefault="00DC6BD7">
      <w:pPr>
        <w:spacing w:before="37" w:line="200" w:lineRule="exact"/>
        <w:ind w:left="5002" w:right="4151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9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6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86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7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3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er</w:t>
      </w:r>
      <w:r w:rsidRPr="00DC6BD7">
        <w:rPr>
          <w:rFonts w:asciiTheme="minorHAnsi" w:eastAsia="Arial" w:hAnsiTheme="minorHAnsi" w:cstheme="minorHAnsi"/>
          <w:b/>
          <w:color w:val="020202"/>
          <w:position w:val="-1"/>
          <w:sz w:val="18"/>
          <w:szCs w:val="18"/>
        </w:rPr>
        <w:t xml:space="preserve">b </w:t>
      </w:r>
      <w:r w:rsidRPr="00DC6BD7">
        <w:rPr>
          <w:rFonts w:asciiTheme="minorHAnsi" w:eastAsia="Arial" w:hAnsiTheme="minorHAnsi" w:cstheme="minorHAnsi"/>
          <w:b/>
          <w:color w:val="020202"/>
          <w:w w:val="72"/>
          <w:position w:val="-1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2"/>
          <w:position w:val="-1"/>
          <w:sz w:val="18"/>
          <w:szCs w:val="18"/>
        </w:rPr>
        <w:t>t</w:t>
      </w:r>
    </w:p>
    <w:p w14:paraId="277DE14B" w14:textId="77777777" w:rsidR="00E64088" w:rsidRPr="00DC6BD7" w:rsidRDefault="00E64088">
      <w:pPr>
        <w:spacing w:before="10" w:line="200" w:lineRule="exact"/>
        <w:rPr>
          <w:rFonts w:asciiTheme="minorHAnsi" w:hAnsiTheme="minorHAnsi" w:cstheme="minorHAnsi"/>
        </w:rPr>
      </w:pPr>
    </w:p>
    <w:tbl>
      <w:tblPr>
        <w:tblW w:w="0" w:type="auto"/>
        <w:tblInd w:w="52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38"/>
        <w:gridCol w:w="2885"/>
        <w:gridCol w:w="2815"/>
        <w:gridCol w:w="2141"/>
      </w:tblGrid>
      <w:tr w:rsidR="00E64088" w:rsidRPr="00DC6BD7" w14:paraId="26E5FCE8" w14:textId="77777777">
        <w:trPr>
          <w:trHeight w:hRule="exact" w:val="31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2338CACC" w14:textId="77777777" w:rsidR="00E64088" w:rsidRPr="00DC6BD7" w:rsidRDefault="00DC6BD7">
            <w:pPr>
              <w:spacing w:before="77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54C8B1B3" w14:textId="77777777" w:rsidR="00E64088" w:rsidRPr="00DC6BD7" w:rsidRDefault="00DC6BD7">
            <w:pPr>
              <w:spacing w:before="77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325605B5" w14:textId="77777777" w:rsidR="00E64088" w:rsidRPr="00DC6BD7" w:rsidRDefault="00DC6BD7">
            <w:pPr>
              <w:spacing w:before="77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925B6E3" w14:textId="77777777" w:rsidR="00E64088" w:rsidRPr="00DC6BD7" w:rsidRDefault="00DC6BD7">
            <w:pPr>
              <w:spacing w:before="77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53C5E88B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0240CF9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62128B3D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7C749ABE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0616755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Adv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</w:tr>
      <w:tr w:rsidR="00E64088" w:rsidRPr="00DC6BD7" w14:paraId="31C6DBC9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A76ECF8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6F6DC314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60E1C010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4F9211EF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4656D53E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34EA7F51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3232357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160F7D13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1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6B3E0BC8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1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0B83F425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C3F806C" w14:textId="77777777" w:rsidR="00E64088" w:rsidRPr="00DC6BD7" w:rsidRDefault="00DC6BD7">
            <w:pPr>
              <w:spacing w:before="7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7B2E5AFD" w14:textId="77777777" w:rsidR="00E64088" w:rsidRPr="00DC6BD7" w:rsidRDefault="00DC6BD7">
            <w:pPr>
              <w:spacing w:before="7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3C659F1C" w14:textId="77777777" w:rsidR="00E64088" w:rsidRPr="00DC6BD7" w:rsidRDefault="00DC6BD7">
            <w:pPr>
              <w:spacing w:before="7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195D11C" w14:textId="77777777" w:rsidR="00E64088" w:rsidRPr="00DC6BD7" w:rsidRDefault="00DC6BD7">
            <w:pPr>
              <w:spacing w:before="7"/>
              <w:ind w:left="95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127AB3DE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039E22B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1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7A66457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3564137B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5B4C2029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65E66C68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852FF81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73209FA6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45998E74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EFAC864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agn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</w:tr>
      <w:tr w:rsidR="00E64088" w:rsidRPr="00DC6BD7" w14:paraId="1DF465FD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3D9C7F1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64D8538C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ce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5A0A0A62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ve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4E3D3A5A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4DEE7505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43F965D7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51C4B528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2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22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266A763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37302B00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6384AA2D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00C1F60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7C1C888D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6DAF91E4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x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037CBDA9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x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08D71775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73815982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x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4453D646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x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5F50139E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x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1E0D8C96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1E395AC3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3EABA97D" w14:textId="77777777" w:rsidR="00E64088" w:rsidRPr="00DC6BD7" w:rsidRDefault="00DC6BD7">
            <w:pPr>
              <w:spacing w:before="7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5A91ECE9" w14:textId="77777777" w:rsidR="00E64088" w:rsidRPr="00DC6BD7" w:rsidRDefault="00DC6BD7">
            <w:pPr>
              <w:spacing w:before="7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7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2B3A91F2" w14:textId="77777777" w:rsidR="00E64088" w:rsidRPr="00DC6BD7" w:rsidRDefault="00DC6BD7">
            <w:pPr>
              <w:spacing w:before="7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9"/>
                <w:sz w:val="18"/>
                <w:szCs w:val="18"/>
              </w:rPr>
              <w:t>t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00FDA897" w14:textId="77777777" w:rsidR="00E64088" w:rsidRPr="00DC6BD7" w:rsidRDefault="00DC6BD7">
            <w:pPr>
              <w:spacing w:before="7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18EAE5B9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95B9D45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6AAD2868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FF41927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5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275B69A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1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2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6C4EB59D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67BB165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5251123C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B355786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6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186B6D59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6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18FA9C5D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229A306A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10400709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35AA46A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6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47621634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190E9907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14D5C99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1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6FE637FD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6DFEE004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65E4E413" w14:textId="77777777" w:rsidR="00E64088" w:rsidRPr="00DC6BD7" w:rsidRDefault="00DC6BD7">
            <w:pPr>
              <w:spacing w:before="9"/>
              <w:ind w:left="95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Ob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ve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</w:tr>
      <w:tr w:rsidR="00E64088" w:rsidRPr="00DC6BD7" w14:paraId="0F5E0014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0115923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gan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ze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14958B61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4810BEC9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457407DA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1D3FBE44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2435B67D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3BA6AE3B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6"/>
                <w:sz w:val="18"/>
                <w:szCs w:val="18"/>
              </w:rPr>
              <w:t>j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476D897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1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5E5FD373" w14:textId="77777777" w:rsidR="00E64088" w:rsidRPr="00DC6BD7" w:rsidRDefault="00DC6BD7">
            <w:pPr>
              <w:spacing w:before="9"/>
              <w:ind w:left="95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Q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7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4A0F5B38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3173083A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99"/>
                <w:sz w:val="18"/>
                <w:szCs w:val="18"/>
              </w:rPr>
              <w:t>Q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7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50F6486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99"/>
                <w:sz w:val="18"/>
                <w:szCs w:val="18"/>
              </w:rPr>
              <w:t>Q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5A903F25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6AD35FCE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2A0E27A6" w14:textId="77777777">
        <w:trPr>
          <w:trHeight w:hRule="exact" w:val="24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4A2B5713" w14:textId="77777777" w:rsidR="00E64088" w:rsidRPr="00DC6BD7" w:rsidRDefault="00DC6BD7">
            <w:pPr>
              <w:spacing w:before="7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7BB844AC" w14:textId="77777777" w:rsidR="00E64088" w:rsidRPr="00DC6BD7" w:rsidRDefault="00DC6BD7">
            <w:pPr>
              <w:spacing w:before="7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672F7357" w14:textId="77777777" w:rsidR="00E64088" w:rsidRPr="00DC6BD7" w:rsidRDefault="00DC6BD7">
            <w:pPr>
              <w:spacing w:before="7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2268D05C" w14:textId="77777777" w:rsidR="00E64088" w:rsidRPr="00DC6BD7" w:rsidRDefault="00DC6BD7">
            <w:pPr>
              <w:spacing w:before="7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w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1B52EF51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7C13D70E" w14:textId="77777777" w:rsidR="00E64088" w:rsidRPr="00DC6BD7" w:rsidRDefault="00DC6BD7">
            <w:pPr>
              <w:spacing w:before="9"/>
              <w:ind w:left="5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1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1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02E266E" w14:textId="77777777" w:rsidR="00E64088" w:rsidRPr="00DC6BD7" w:rsidRDefault="00DC6BD7">
            <w:pPr>
              <w:spacing w:before="9"/>
              <w:ind w:left="89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258504A2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7B0F76F1" w14:textId="77777777" w:rsidR="00E64088" w:rsidRPr="00DC6BD7" w:rsidRDefault="00DC6BD7">
            <w:pPr>
              <w:spacing w:before="9"/>
              <w:ind w:left="95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4C903794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7B3C254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632EA6E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A58569B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79FF2736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076DACFA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3B1176F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4BDCE207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73D8052D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414B78FF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3A7E3457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5919A3C" w14:textId="77777777" w:rsidR="00E64088" w:rsidRPr="00DC6BD7" w:rsidRDefault="00DC6BD7">
            <w:pPr>
              <w:spacing w:before="9"/>
              <w:ind w:left="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0DD6B81B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0161A227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19966A71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ze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</w:tr>
      <w:tr w:rsidR="00E64088" w:rsidRPr="00DC6BD7" w14:paraId="29195A7D" w14:textId="77777777">
        <w:trPr>
          <w:trHeight w:hRule="exact" w:val="245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6AAB0EE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0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2D5268FD" w14:textId="77777777" w:rsidR="00E64088" w:rsidRPr="00DC6BD7" w:rsidRDefault="00DC6BD7">
            <w:pPr>
              <w:spacing w:before="9"/>
              <w:ind w:left="88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0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4D92732C" w14:textId="77777777" w:rsidR="00E64088" w:rsidRPr="00DC6BD7" w:rsidRDefault="00DC6BD7">
            <w:pPr>
              <w:spacing w:before="9"/>
              <w:ind w:left="89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7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oo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k</w:t>
            </w: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065940D8" w14:textId="77777777" w:rsidR="00E64088" w:rsidRPr="00DC6BD7" w:rsidRDefault="00DC6BD7">
            <w:pPr>
              <w:spacing w:before="9"/>
              <w:ind w:left="94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1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7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7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</w:p>
        </w:tc>
      </w:tr>
      <w:tr w:rsidR="00E64088" w:rsidRPr="00DC6BD7" w14:paraId="64005560" w14:textId="77777777">
        <w:trPr>
          <w:trHeight w:hRule="exact" w:val="312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4CB133D8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ua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li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z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2885" w:type="dxa"/>
            <w:tcBorders>
              <w:top w:val="nil"/>
              <w:left w:val="nil"/>
              <w:bottom w:val="nil"/>
              <w:right w:val="nil"/>
            </w:tcBorders>
          </w:tcPr>
          <w:p w14:paraId="451EB56B" w14:textId="77777777" w:rsidR="00E64088" w:rsidRPr="00DC6BD7" w:rsidRDefault="00DC6BD7">
            <w:pPr>
              <w:spacing w:before="9"/>
              <w:ind w:left="88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2"/>
                <w:sz w:val="18"/>
                <w:szCs w:val="18"/>
              </w:rPr>
              <w:t>W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d</w:t>
            </w:r>
          </w:p>
        </w:tc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14:paraId="46229C71" w14:textId="77777777" w:rsidR="00E64088" w:rsidRPr="00DC6BD7" w:rsidRDefault="00E6408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141" w:type="dxa"/>
            <w:tcBorders>
              <w:top w:val="nil"/>
              <w:left w:val="nil"/>
              <w:bottom w:val="nil"/>
              <w:right w:val="nil"/>
            </w:tcBorders>
          </w:tcPr>
          <w:p w14:paraId="38D87B56" w14:textId="77777777" w:rsidR="00E64088" w:rsidRPr="00DC6BD7" w:rsidRDefault="00E64088">
            <w:pPr>
              <w:rPr>
                <w:rFonts w:asciiTheme="minorHAnsi" w:hAnsiTheme="minorHAnsi" w:cstheme="minorHAnsi"/>
              </w:rPr>
            </w:pPr>
          </w:p>
        </w:tc>
      </w:tr>
    </w:tbl>
    <w:p w14:paraId="7BD83A7C" w14:textId="77777777" w:rsidR="00E64088" w:rsidRPr="00DC6BD7" w:rsidRDefault="00E64088">
      <w:pPr>
        <w:spacing w:before="4" w:line="160" w:lineRule="exact"/>
        <w:rPr>
          <w:rFonts w:asciiTheme="minorHAnsi" w:hAnsiTheme="minorHAnsi" w:cstheme="minorHAnsi"/>
          <w:sz w:val="16"/>
          <w:szCs w:val="16"/>
        </w:rPr>
      </w:pPr>
    </w:p>
    <w:p w14:paraId="3148957E" w14:textId="77777777" w:rsidR="00E64088" w:rsidRPr="00DC6BD7" w:rsidRDefault="00DC6BD7">
      <w:pPr>
        <w:spacing w:before="37" w:line="200" w:lineRule="exact"/>
        <w:ind w:left="5103" w:right="4256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9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87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w w:val="115"/>
          <w:position w:val="-1"/>
          <w:sz w:val="18"/>
          <w:szCs w:val="18"/>
        </w:rPr>
        <w:t>j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1"/>
          <w:position w:val="-1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w w:val="128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77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position w:val="-1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w w:val="91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75"/>
          <w:position w:val="-1"/>
          <w:sz w:val="18"/>
          <w:szCs w:val="18"/>
        </w:rPr>
        <w:t>Li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w w:val="112"/>
          <w:position w:val="-1"/>
          <w:sz w:val="18"/>
          <w:szCs w:val="18"/>
        </w:rPr>
        <w:t>t</w:t>
      </w:r>
    </w:p>
    <w:p w14:paraId="489BD2B9" w14:textId="77777777" w:rsidR="00E64088" w:rsidRPr="00DC6BD7" w:rsidRDefault="00E64088">
      <w:pPr>
        <w:spacing w:before="10" w:line="200" w:lineRule="exact"/>
        <w:rPr>
          <w:rFonts w:asciiTheme="minorHAnsi" w:hAnsiTheme="minorHAnsi" w:cstheme="minorHAnsi"/>
        </w:rPr>
      </w:pPr>
    </w:p>
    <w:tbl>
      <w:tblPr>
        <w:tblW w:w="0" w:type="auto"/>
        <w:tblInd w:w="5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03"/>
        <w:gridCol w:w="3878"/>
        <w:gridCol w:w="2529"/>
      </w:tblGrid>
      <w:tr w:rsidR="00E64088" w:rsidRPr="00DC6BD7" w14:paraId="4C87892A" w14:textId="77777777">
        <w:trPr>
          <w:trHeight w:hRule="exact" w:val="312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1CEFD5C8" w14:textId="77777777" w:rsidR="00E64088" w:rsidRPr="00DC6BD7" w:rsidRDefault="00DC6BD7">
            <w:pPr>
              <w:spacing w:before="77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37E91394" w14:textId="77777777" w:rsidR="00E64088" w:rsidRPr="00DC6BD7" w:rsidRDefault="00DC6BD7">
            <w:pPr>
              <w:spacing w:before="77"/>
              <w:ind w:left="1533" w:right="1649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rn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03A0D7E8" w14:textId="77777777" w:rsidR="00E64088" w:rsidRPr="00DC6BD7" w:rsidRDefault="00DC6BD7">
            <w:pPr>
              <w:spacing w:before="77"/>
              <w:ind w:left="12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8"/>
                <w:sz w:val="18"/>
                <w:szCs w:val="18"/>
              </w:rPr>
              <w:t>w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3FE37DD9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06A5FEB5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2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29290F31" w14:textId="77777777" w:rsidR="00E64088" w:rsidRPr="00DC6BD7" w:rsidRDefault="00DC6BD7">
            <w:pPr>
              <w:spacing w:before="9"/>
              <w:ind w:left="156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1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27388F70" w14:textId="77777777" w:rsidR="00E64088" w:rsidRPr="00DC6BD7" w:rsidRDefault="00DC6BD7">
            <w:pPr>
              <w:spacing w:before="9"/>
              <w:ind w:left="127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4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4820DA4F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155FD696" w14:textId="77777777" w:rsidR="00E64088" w:rsidRPr="00DC6BD7" w:rsidRDefault="00DC6BD7">
            <w:pPr>
              <w:spacing w:before="9"/>
              <w:ind w:left="5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4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34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18B7E96C" w14:textId="77777777" w:rsidR="00E64088" w:rsidRPr="00DC6BD7" w:rsidRDefault="00DC6BD7">
            <w:pPr>
              <w:spacing w:before="9"/>
              <w:ind w:left="1524" w:right="1696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1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2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2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62829F29" w14:textId="77777777" w:rsidR="00E64088" w:rsidRPr="00DC6BD7" w:rsidRDefault="00DC6BD7">
            <w:pPr>
              <w:spacing w:before="9"/>
              <w:ind w:left="127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64990E36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2F63F08D" w14:textId="77777777" w:rsidR="00E64088" w:rsidRPr="00DC6BD7" w:rsidRDefault="00DC6BD7">
            <w:pPr>
              <w:spacing w:before="9"/>
              <w:ind w:left="5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66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2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2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2810219F" w14:textId="77777777" w:rsidR="00E64088" w:rsidRPr="00DC6BD7" w:rsidRDefault="00DC6BD7">
            <w:pPr>
              <w:spacing w:before="9"/>
              <w:ind w:left="1524" w:right="1332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0DE6A6C8" w14:textId="77777777" w:rsidR="00E64088" w:rsidRPr="00DC6BD7" w:rsidRDefault="00DC6BD7">
            <w:pPr>
              <w:spacing w:before="9"/>
              <w:ind w:left="127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437DA959" w14:textId="77777777">
        <w:trPr>
          <w:trHeight w:hRule="exact" w:val="242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5EC3195D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1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7DB0E643" w14:textId="77777777" w:rsidR="00E64088" w:rsidRPr="00DC6BD7" w:rsidRDefault="00DC6BD7">
            <w:pPr>
              <w:spacing w:before="9"/>
              <w:ind w:left="1524" w:right="1308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5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2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067EA49C" w14:textId="77777777" w:rsidR="00E64088" w:rsidRPr="00DC6BD7" w:rsidRDefault="00DC6BD7">
            <w:pPr>
              <w:spacing w:before="9"/>
              <w:ind w:left="127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1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8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8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5A5F55A0" w14:textId="77777777">
        <w:trPr>
          <w:trHeight w:hRule="exact" w:val="242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46D68968" w14:textId="77777777" w:rsidR="00E64088" w:rsidRPr="00DC6BD7" w:rsidRDefault="00DC6BD7">
            <w:pPr>
              <w:spacing w:before="7"/>
              <w:ind w:left="5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hu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2F623EF6" w14:textId="77777777" w:rsidR="00E64088" w:rsidRPr="00DC6BD7" w:rsidRDefault="00DC6BD7">
            <w:pPr>
              <w:spacing w:before="7"/>
              <w:ind w:left="1533" w:right="1500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gh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-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l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67163796" w14:textId="77777777" w:rsidR="00E64088" w:rsidRPr="00DC6BD7" w:rsidRDefault="00DC6BD7">
            <w:pPr>
              <w:spacing w:before="7"/>
              <w:ind w:left="12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6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</w:p>
        </w:tc>
      </w:tr>
      <w:tr w:rsidR="00E64088" w:rsidRPr="00DC6BD7" w14:paraId="7AF5F116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1664B6B1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10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74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2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30C1566E" w14:textId="77777777" w:rsidR="00E64088" w:rsidRPr="00DC6BD7" w:rsidRDefault="00DC6BD7">
            <w:pPr>
              <w:spacing w:before="9"/>
              <w:ind w:left="1528" w:right="1685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8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y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041D814C" w14:textId="77777777" w:rsidR="00E64088" w:rsidRPr="00DC6BD7" w:rsidRDefault="00DC6BD7">
            <w:pPr>
              <w:spacing w:before="9"/>
              <w:ind w:left="12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1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9"/>
                <w:sz w:val="18"/>
                <w:szCs w:val="18"/>
              </w:rPr>
              <w:t xml:space="preserve"> 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69809BAE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482EC6D6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76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f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2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458EE4AC" w14:textId="77777777" w:rsidR="00E64088" w:rsidRPr="00DC6BD7" w:rsidRDefault="00DC6BD7">
            <w:pPr>
              <w:spacing w:before="9"/>
              <w:ind w:left="1533" w:right="1360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ca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15E767AA" w14:textId="77777777" w:rsidR="00E64088" w:rsidRPr="00DC6BD7" w:rsidRDefault="00DC6BD7">
            <w:pPr>
              <w:spacing w:before="9"/>
              <w:ind w:left="127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7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9"/>
                <w:sz w:val="18"/>
                <w:szCs w:val="18"/>
              </w:rPr>
              <w:t>y</w:t>
            </w:r>
          </w:p>
        </w:tc>
      </w:tr>
      <w:tr w:rsidR="00E64088" w:rsidRPr="00DC6BD7" w14:paraId="75F76EA7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05E14186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0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en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v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2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2D9B66F5" w14:textId="77777777" w:rsidR="00E64088" w:rsidRPr="00DC6BD7" w:rsidRDefault="00DC6BD7">
            <w:pPr>
              <w:spacing w:before="9"/>
              <w:ind w:left="1533" w:right="1384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4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88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3DC97E1A" w14:textId="77777777" w:rsidR="00E64088" w:rsidRPr="00DC6BD7" w:rsidRDefault="00DC6BD7">
            <w:pPr>
              <w:spacing w:before="9"/>
              <w:ind w:left="12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2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b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e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9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  <w:tr w:rsidR="00E64088" w:rsidRPr="00DC6BD7" w14:paraId="59EA6D02" w14:textId="77777777">
        <w:trPr>
          <w:trHeight w:hRule="exact" w:val="245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305CFA40" w14:textId="77777777" w:rsidR="00E64088" w:rsidRPr="00DC6BD7" w:rsidRDefault="00DC6BD7">
            <w:pPr>
              <w:spacing w:before="9"/>
              <w:ind w:left="5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5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12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3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139"/>
                <w:sz w:val="18"/>
                <w:szCs w:val="18"/>
              </w:rPr>
              <w:t>t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79F92D35" w14:textId="77777777" w:rsidR="00E64088" w:rsidRPr="00DC6BD7" w:rsidRDefault="00DC6BD7">
            <w:pPr>
              <w:spacing w:before="9"/>
              <w:ind w:left="1528" w:right="1658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8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p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5"/>
                <w:w w:val="109"/>
                <w:sz w:val="18"/>
                <w:szCs w:val="18"/>
              </w:rPr>
              <w:t>m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6"/>
                <w:sz w:val="18"/>
                <w:szCs w:val="18"/>
              </w:rPr>
              <w:t>l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674840CA" w14:textId="77777777" w:rsidR="00E64088" w:rsidRPr="00DC6BD7" w:rsidRDefault="00DC6BD7">
            <w:pPr>
              <w:spacing w:before="9"/>
              <w:ind w:left="12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74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3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4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n</w:t>
            </w:r>
            <w:r w:rsidRPr="00DC6BD7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g</w:t>
            </w:r>
          </w:p>
        </w:tc>
      </w:tr>
      <w:tr w:rsidR="00E64088" w:rsidRPr="00DC6BD7" w14:paraId="7436C720" w14:textId="77777777">
        <w:trPr>
          <w:trHeight w:hRule="exact" w:val="312"/>
        </w:trPr>
        <w:tc>
          <w:tcPr>
            <w:tcW w:w="2803" w:type="dxa"/>
            <w:tcBorders>
              <w:top w:val="nil"/>
              <w:left w:val="nil"/>
              <w:bottom w:val="nil"/>
              <w:right w:val="nil"/>
            </w:tcBorders>
          </w:tcPr>
          <w:p w14:paraId="1164C796" w14:textId="77777777" w:rsidR="00E64088" w:rsidRPr="00DC6BD7" w:rsidRDefault="00DC6BD7">
            <w:pPr>
              <w:spacing w:before="9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85"/>
                <w:sz w:val="18"/>
                <w:szCs w:val="18"/>
              </w:rPr>
              <w:t>G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24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us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</w:tcPr>
          <w:p w14:paraId="62498182" w14:textId="77777777" w:rsidR="00E64088" w:rsidRPr="00DC6BD7" w:rsidRDefault="00DC6BD7">
            <w:pPr>
              <w:spacing w:before="9"/>
              <w:ind w:left="1519" w:right="1312"/>
              <w:jc w:val="center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71"/>
                <w:sz w:val="18"/>
                <w:szCs w:val="18"/>
              </w:rPr>
              <w:t>J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9"/>
                <w:sz w:val="18"/>
                <w:szCs w:val="18"/>
              </w:rPr>
              <w:t>d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4"/>
                <w:w w:val="114"/>
                <w:sz w:val="18"/>
                <w:szCs w:val="18"/>
              </w:rPr>
              <w:t>o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04"/>
                <w:sz w:val="18"/>
                <w:szCs w:val="18"/>
              </w:rPr>
              <w:t>u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s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91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0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82"/>
                <w:sz w:val="18"/>
                <w:szCs w:val="18"/>
              </w:rPr>
              <w:t>)</w:t>
            </w:r>
          </w:p>
        </w:tc>
        <w:tc>
          <w:tcPr>
            <w:tcW w:w="2529" w:type="dxa"/>
            <w:tcBorders>
              <w:top w:val="nil"/>
              <w:left w:val="nil"/>
              <w:bottom w:val="nil"/>
              <w:right w:val="nil"/>
            </w:tcBorders>
          </w:tcPr>
          <w:p w14:paraId="38FA4506" w14:textId="77777777" w:rsidR="00E64088" w:rsidRPr="00DC6BD7" w:rsidRDefault="00DC6BD7">
            <w:pPr>
              <w:spacing w:before="9"/>
              <w:ind w:left="128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80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15"/>
                <w:sz w:val="18"/>
                <w:szCs w:val="18"/>
              </w:rPr>
              <w:t>r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86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59"/>
                <w:sz w:val="18"/>
                <w:szCs w:val="18"/>
              </w:rPr>
              <w:t>t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i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4"/>
                <w:sz w:val="18"/>
                <w:szCs w:val="18"/>
              </w:rPr>
              <w:t>c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99"/>
                <w:sz w:val="18"/>
                <w:szCs w:val="18"/>
              </w:rPr>
              <w:t>a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111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2"/>
                <w:w w:val="107"/>
                <w:sz w:val="18"/>
                <w:szCs w:val="18"/>
              </w:rPr>
              <w:t>(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1"/>
                <w:w w:val="99"/>
                <w:sz w:val="18"/>
                <w:szCs w:val="18"/>
              </w:rPr>
              <w:t>l</w:t>
            </w:r>
            <w:r w:rsidRPr="00DC6BD7">
              <w:rPr>
                <w:rFonts w:asciiTheme="minorHAnsi" w:eastAsia="Arial" w:hAnsiTheme="minorHAnsi" w:cstheme="minorHAnsi"/>
                <w:color w:val="020202"/>
                <w:spacing w:val="-3"/>
                <w:w w:val="115"/>
                <w:sz w:val="18"/>
                <w:szCs w:val="18"/>
              </w:rPr>
              <w:t>y</w:t>
            </w:r>
            <w:r w:rsidRPr="00DC6BD7">
              <w:rPr>
                <w:rFonts w:asciiTheme="minorHAnsi" w:eastAsia="Arial" w:hAnsiTheme="minorHAnsi" w:cstheme="minorHAnsi"/>
                <w:color w:val="020202"/>
                <w:w w:val="74"/>
                <w:sz w:val="18"/>
                <w:szCs w:val="18"/>
              </w:rPr>
              <w:t>)</w:t>
            </w:r>
          </w:p>
        </w:tc>
      </w:tr>
    </w:tbl>
    <w:p w14:paraId="74820F8E" w14:textId="77777777" w:rsidR="00E64088" w:rsidRPr="00DC6BD7" w:rsidRDefault="00E64088">
      <w:pPr>
        <w:spacing w:before="6" w:line="200" w:lineRule="exact"/>
        <w:rPr>
          <w:rFonts w:asciiTheme="minorHAnsi" w:hAnsiTheme="minorHAnsi" w:cstheme="minorHAnsi"/>
        </w:rPr>
      </w:pPr>
    </w:p>
    <w:p w14:paraId="3C9BC162" w14:textId="77777777" w:rsidR="00E64088" w:rsidRPr="00DC6BD7" w:rsidRDefault="00DC6BD7">
      <w:pPr>
        <w:spacing w:before="42"/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13</w:t>
      </w:r>
    </w:p>
    <w:p w14:paraId="3E569DC0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24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Usrey</w:t>
      </w:r>
    </w:p>
    <w:p w14:paraId="1BEE9DBA" w14:textId="77777777" w:rsidR="00E64088" w:rsidRPr="00DC6BD7" w:rsidRDefault="00DC6BD7">
      <w:pPr>
        <w:spacing w:before="67"/>
        <w:ind w:left="1104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sz w:val="18"/>
          <w:szCs w:val="18"/>
        </w:rPr>
        <w:lastRenderedPageBreak/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3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nd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9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9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1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2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7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2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7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sz w:val="18"/>
          <w:szCs w:val="18"/>
        </w:rPr>
        <w:t>e</w:t>
      </w:r>
    </w:p>
    <w:p w14:paraId="2C25AD4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756C4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FC8112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946B679" w14:textId="77777777" w:rsidR="00E64088" w:rsidRPr="00DC6BD7" w:rsidRDefault="00E64088">
      <w:pPr>
        <w:spacing w:before="13" w:line="280" w:lineRule="exact"/>
        <w:rPr>
          <w:rFonts w:asciiTheme="minorHAnsi" w:hAnsiTheme="minorHAnsi" w:cstheme="minorHAnsi"/>
          <w:sz w:val="28"/>
          <w:szCs w:val="28"/>
        </w:rPr>
      </w:pPr>
    </w:p>
    <w:p w14:paraId="68D30783" w14:textId="77777777" w:rsidR="00E64088" w:rsidRPr="00DC6BD7" w:rsidRDefault="00DC6BD7">
      <w:pPr>
        <w:ind w:left="1392"/>
        <w:rPr>
          <w:rFonts w:asciiTheme="minorHAnsi" w:hAnsiTheme="minorHAnsi" w:cstheme="minorHAnsi"/>
          <w:sz w:val="38"/>
          <w:szCs w:val="38"/>
        </w:rPr>
      </w:pPr>
      <w:r w:rsidRPr="00DC6BD7">
        <w:rPr>
          <w:rFonts w:asciiTheme="minorHAnsi" w:hAnsiTheme="minorHAnsi" w:cstheme="minorHAnsi"/>
          <w:b/>
          <w:color w:val="171717"/>
          <w:spacing w:val="3"/>
          <w:sz w:val="38"/>
          <w:szCs w:val="38"/>
        </w:rPr>
        <w:t>M</w:t>
      </w:r>
      <w:r w:rsidRPr="00DC6BD7">
        <w:rPr>
          <w:rFonts w:asciiTheme="minorHAnsi" w:hAnsiTheme="minorHAnsi" w:cstheme="minorHAnsi"/>
          <w:b/>
          <w:color w:val="020202"/>
          <w:spacing w:val="2"/>
          <w:sz w:val="38"/>
          <w:szCs w:val="3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3"/>
          <w:sz w:val="38"/>
          <w:szCs w:val="38"/>
        </w:rPr>
        <w:t>r</w:t>
      </w:r>
      <w:r w:rsidRPr="00DC6BD7">
        <w:rPr>
          <w:rFonts w:asciiTheme="minorHAnsi" w:hAnsiTheme="minorHAnsi" w:cstheme="minorHAnsi"/>
          <w:b/>
          <w:color w:val="020202"/>
          <w:spacing w:val="2"/>
          <w:sz w:val="38"/>
          <w:szCs w:val="38"/>
        </w:rPr>
        <w:t>t</w:t>
      </w:r>
      <w:r w:rsidRPr="00DC6BD7">
        <w:rPr>
          <w:rFonts w:asciiTheme="minorHAnsi" w:hAnsiTheme="minorHAnsi" w:cstheme="minorHAnsi"/>
          <w:b/>
          <w:color w:val="020202"/>
          <w:spacing w:val="1"/>
          <w:sz w:val="38"/>
          <w:szCs w:val="38"/>
        </w:rPr>
        <w:t>i</w:t>
      </w:r>
      <w:r w:rsidRPr="00DC6BD7">
        <w:rPr>
          <w:rFonts w:asciiTheme="minorHAnsi" w:hAnsiTheme="minorHAnsi" w:cstheme="minorHAnsi"/>
          <w:b/>
          <w:color w:val="020202"/>
          <w:sz w:val="38"/>
          <w:szCs w:val="38"/>
        </w:rPr>
        <w:t>n</w:t>
      </w:r>
      <w:r w:rsidRPr="00DC6BD7">
        <w:rPr>
          <w:rFonts w:asciiTheme="minorHAnsi" w:hAnsiTheme="minorHAnsi" w:cstheme="minorHAnsi"/>
          <w:b/>
          <w:color w:val="020202"/>
          <w:spacing w:val="40"/>
          <w:sz w:val="38"/>
          <w:szCs w:val="3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3"/>
          <w:w w:val="101"/>
          <w:sz w:val="38"/>
          <w:szCs w:val="38"/>
        </w:rPr>
        <w:t>M</w:t>
      </w:r>
      <w:r w:rsidRPr="00DC6BD7">
        <w:rPr>
          <w:rFonts w:asciiTheme="minorHAnsi" w:hAnsiTheme="minorHAnsi" w:cstheme="minorHAnsi"/>
          <w:b/>
          <w:color w:val="020202"/>
          <w:spacing w:val="2"/>
          <w:sz w:val="38"/>
          <w:szCs w:val="3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3"/>
          <w:w w:val="103"/>
          <w:sz w:val="38"/>
          <w:szCs w:val="38"/>
        </w:rPr>
        <w:t>u</w:t>
      </w:r>
      <w:r w:rsidRPr="00DC6BD7">
        <w:rPr>
          <w:rFonts w:asciiTheme="minorHAnsi" w:hAnsiTheme="minorHAnsi" w:cstheme="minorHAnsi"/>
          <w:b/>
          <w:color w:val="020202"/>
          <w:spacing w:val="2"/>
          <w:w w:val="99"/>
          <w:sz w:val="38"/>
          <w:szCs w:val="38"/>
        </w:rPr>
        <w:t>n</w:t>
      </w:r>
      <w:r w:rsidRPr="00DC6BD7">
        <w:rPr>
          <w:rFonts w:asciiTheme="minorHAnsi" w:hAnsiTheme="minorHAnsi" w:cstheme="minorHAnsi"/>
          <w:b/>
          <w:color w:val="020202"/>
          <w:w w:val="105"/>
          <w:sz w:val="38"/>
          <w:szCs w:val="38"/>
        </w:rPr>
        <w:t>t</w:t>
      </w:r>
    </w:p>
    <w:p w14:paraId="02D41857" w14:textId="77777777" w:rsidR="00E64088" w:rsidRPr="00DC6BD7" w:rsidRDefault="00DC6BD7">
      <w:pPr>
        <w:spacing w:before="3"/>
        <w:ind w:left="1382"/>
        <w:rPr>
          <w:rFonts w:asciiTheme="minorHAnsi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  <w:color w:val="2B2B2B"/>
          <w:spacing w:val="-4"/>
          <w:sz w:val="16"/>
          <w:szCs w:val="16"/>
        </w:rPr>
        <w:t>280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7</w:t>
      </w:r>
      <w:r w:rsidRPr="00DC6BD7">
        <w:rPr>
          <w:rFonts w:asciiTheme="minorHAnsi" w:hAnsiTheme="minorHAnsi" w:cstheme="minorHAnsi"/>
          <w:color w:val="171717"/>
          <w:spacing w:val="12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4B4B4B"/>
          <w:sz w:val="16"/>
          <w:szCs w:val="16"/>
        </w:rPr>
        <w:t>N.</w:t>
      </w:r>
      <w:r w:rsidRPr="00DC6BD7">
        <w:rPr>
          <w:rFonts w:asciiTheme="minorHAnsi" w:hAnsiTheme="minorHAnsi" w:cstheme="minorHAnsi"/>
          <w:color w:val="4B4B4B"/>
          <w:spacing w:val="21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5"/>
          <w:sz w:val="16"/>
          <w:szCs w:val="16"/>
        </w:rPr>
        <w:t>G</w:t>
      </w:r>
      <w:r w:rsidRPr="00DC6BD7">
        <w:rPr>
          <w:rFonts w:asciiTheme="minorHAnsi" w:hAnsiTheme="minorHAnsi" w:cstheme="minorHAnsi"/>
          <w:color w:val="171717"/>
          <w:spacing w:val="-2"/>
          <w:sz w:val="16"/>
          <w:szCs w:val="16"/>
        </w:rPr>
        <w:t>l</w:t>
      </w:r>
      <w:r w:rsidRPr="00DC6BD7">
        <w:rPr>
          <w:rFonts w:asciiTheme="minorHAnsi" w:hAnsiTheme="minorHAnsi" w:cstheme="minorHAnsi"/>
          <w:color w:val="2B2B2B"/>
          <w:spacing w:val="-3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2B2B2B"/>
          <w:spacing w:val="-4"/>
          <w:sz w:val="16"/>
          <w:szCs w:val="16"/>
        </w:rPr>
        <w:t>b</w:t>
      </w:r>
      <w:r w:rsidRPr="00DC6BD7">
        <w:rPr>
          <w:rFonts w:asciiTheme="minorHAnsi" w:hAnsiTheme="minorHAnsi" w:cstheme="minorHAnsi"/>
          <w:color w:val="2B2B2B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2B2B2B"/>
          <w:spacing w:val="15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5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4"/>
          <w:sz w:val="16"/>
          <w:szCs w:val="16"/>
        </w:rPr>
        <w:t>d</w:t>
      </w:r>
      <w:r w:rsidRPr="00DC6BD7">
        <w:rPr>
          <w:rFonts w:asciiTheme="minorHAnsi" w:hAnsiTheme="minorHAnsi" w:cstheme="minorHAnsi"/>
          <w:color w:val="4B4B4B"/>
          <w:spacing w:val="-2"/>
          <w:sz w:val="16"/>
          <w:szCs w:val="16"/>
        </w:rPr>
        <w:t>.</w:t>
      </w:r>
      <w:r w:rsidRPr="00DC6BD7">
        <w:rPr>
          <w:rFonts w:asciiTheme="minorHAnsi" w:hAnsiTheme="minorHAnsi" w:cstheme="minorHAnsi"/>
          <w:color w:val="4B4B4B"/>
          <w:sz w:val="16"/>
          <w:szCs w:val="16"/>
        </w:rPr>
        <w:t>,</w:t>
      </w:r>
      <w:r w:rsidRPr="00DC6BD7">
        <w:rPr>
          <w:rFonts w:asciiTheme="minorHAnsi" w:hAnsiTheme="minorHAnsi" w:cstheme="minorHAnsi"/>
          <w:color w:val="4B4B4B"/>
          <w:spacing w:val="21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B2B2B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2B2B2B"/>
          <w:spacing w:val="-8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2"/>
          <w:sz w:val="16"/>
          <w:szCs w:val="16"/>
        </w:rPr>
        <w:t>l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i</w:t>
      </w:r>
      <w:r w:rsidRPr="00DC6BD7">
        <w:rPr>
          <w:rFonts w:asciiTheme="minorHAnsi" w:hAnsiTheme="minorHAnsi" w:cstheme="minorHAnsi"/>
          <w:color w:val="171717"/>
          <w:spacing w:val="-6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2B2B2B"/>
          <w:spacing w:val="-4"/>
          <w:sz w:val="16"/>
          <w:szCs w:val="16"/>
        </w:rPr>
        <w:t>g</w:t>
      </w:r>
      <w:r w:rsidRPr="00DC6BD7">
        <w:rPr>
          <w:rFonts w:asciiTheme="minorHAnsi" w:hAnsiTheme="minorHAnsi" w:cstheme="minorHAnsi"/>
          <w:color w:val="171717"/>
          <w:spacing w:val="-3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2B2B2B"/>
          <w:spacing w:val="-4"/>
          <w:sz w:val="16"/>
          <w:szCs w:val="16"/>
        </w:rPr>
        <w:t>o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 xml:space="preserve">n, </w:t>
      </w:r>
      <w:r w:rsidRPr="00DC6BD7">
        <w:rPr>
          <w:rFonts w:asciiTheme="minorHAnsi" w:hAnsiTheme="minorHAnsi" w:cstheme="minorHAnsi"/>
          <w:color w:val="171717"/>
          <w:spacing w:val="9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5"/>
          <w:sz w:val="16"/>
          <w:szCs w:val="16"/>
        </w:rPr>
        <w:t>V</w:t>
      </w:r>
      <w:r w:rsidRPr="00DC6BD7">
        <w:rPr>
          <w:rFonts w:asciiTheme="minorHAnsi" w:hAnsiTheme="minorHAnsi" w:cstheme="minorHAnsi"/>
          <w:color w:val="4B4B4B"/>
          <w:sz w:val="16"/>
          <w:szCs w:val="16"/>
        </w:rPr>
        <w:t>A,</w:t>
      </w:r>
      <w:r w:rsidRPr="00DC6BD7">
        <w:rPr>
          <w:rFonts w:asciiTheme="minorHAnsi" w:hAnsiTheme="minorHAnsi" w:cstheme="minorHAnsi"/>
          <w:color w:val="4B4B4B"/>
          <w:spacing w:val="6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4"/>
          <w:w w:val="101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2B2B2B"/>
          <w:spacing w:val="-4"/>
          <w:w w:val="113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2B2B2B"/>
          <w:spacing w:val="-4"/>
          <w:w w:val="107"/>
          <w:sz w:val="16"/>
          <w:szCs w:val="16"/>
        </w:rPr>
        <w:t>20</w:t>
      </w:r>
      <w:r w:rsidRPr="00DC6BD7">
        <w:rPr>
          <w:rFonts w:asciiTheme="minorHAnsi" w:hAnsiTheme="minorHAnsi" w:cstheme="minorHAnsi"/>
          <w:color w:val="171717"/>
          <w:w w:val="101"/>
          <w:sz w:val="16"/>
          <w:szCs w:val="16"/>
        </w:rPr>
        <w:t>7</w:t>
      </w:r>
    </w:p>
    <w:p w14:paraId="1DB67CBA" w14:textId="77777777" w:rsidR="00E64088" w:rsidRPr="00DC6BD7" w:rsidRDefault="00DC6BD7">
      <w:pPr>
        <w:spacing w:before="3" w:line="250" w:lineRule="auto"/>
        <w:ind w:left="1378" w:right="6898" w:firstLine="10"/>
        <w:rPr>
          <w:rFonts w:asciiTheme="minorHAnsi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  <w:color w:val="2B2B2B"/>
          <w:spacing w:val="-2"/>
          <w:w w:val="92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B2B2B"/>
          <w:spacing w:val="-2"/>
          <w:w w:val="104"/>
          <w:sz w:val="16"/>
          <w:szCs w:val="16"/>
        </w:rPr>
        <w:t>55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6"/>
          <w:szCs w:val="16"/>
        </w:rPr>
        <w:t>-</w:t>
      </w:r>
      <w:r w:rsidRPr="00DC6BD7">
        <w:rPr>
          <w:rFonts w:asciiTheme="minorHAnsi" w:hAnsiTheme="minorHAnsi" w:cstheme="minorHAnsi"/>
          <w:color w:val="2B2B2B"/>
          <w:spacing w:val="-2"/>
          <w:w w:val="104"/>
          <w:sz w:val="16"/>
          <w:szCs w:val="16"/>
        </w:rPr>
        <w:t>555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6"/>
          <w:szCs w:val="16"/>
        </w:rPr>
        <w:t>-</w:t>
      </w:r>
      <w:r w:rsidRPr="00DC6BD7">
        <w:rPr>
          <w:rFonts w:asciiTheme="minorHAnsi" w:hAnsiTheme="minorHAnsi" w:cstheme="minorHAnsi"/>
          <w:color w:val="2B2B2B"/>
          <w:spacing w:val="-2"/>
          <w:w w:val="98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B2B2B"/>
          <w:spacing w:val="-2"/>
          <w:w w:val="110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B2B2B"/>
          <w:spacing w:val="-2"/>
          <w:w w:val="104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B2B2B"/>
          <w:w w:val="98"/>
          <w:sz w:val="16"/>
          <w:szCs w:val="16"/>
        </w:rPr>
        <w:t xml:space="preserve">5 </w:t>
      </w:r>
      <w:hyperlink r:id="rId23">
        <w:r w:rsidRPr="00DC6BD7">
          <w:rPr>
            <w:rFonts w:asciiTheme="minorHAnsi" w:hAnsiTheme="minorHAnsi" w:cstheme="minorHAnsi"/>
            <w:color w:val="171717"/>
            <w:spacing w:val="-6"/>
            <w:w w:val="101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171717"/>
            <w:spacing w:val="-6"/>
            <w:w w:val="109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2B2B2B"/>
            <w:spacing w:val="-4"/>
            <w:w w:val="113"/>
            <w:sz w:val="16"/>
            <w:szCs w:val="16"/>
          </w:rPr>
          <w:t>o</w:t>
        </w:r>
        <w:r w:rsidRPr="00DC6BD7">
          <w:rPr>
            <w:rFonts w:asciiTheme="minorHAnsi" w:hAnsiTheme="minorHAnsi" w:cstheme="minorHAnsi"/>
            <w:color w:val="171717"/>
            <w:w w:val="86"/>
            <w:sz w:val="16"/>
            <w:szCs w:val="16"/>
          </w:rPr>
          <w:t>un</w:t>
        </w:r>
        <w:r w:rsidRPr="00DC6BD7">
          <w:rPr>
            <w:rFonts w:asciiTheme="minorHAnsi" w:hAnsiTheme="minorHAnsi" w:cstheme="minorHAnsi"/>
            <w:color w:val="171717"/>
            <w:spacing w:val="-8"/>
            <w:w w:val="86"/>
            <w:sz w:val="16"/>
            <w:szCs w:val="16"/>
          </w:rPr>
          <w:t>t</w:t>
        </w:r>
        <w:r w:rsidRPr="00DC6BD7">
          <w:rPr>
            <w:rFonts w:asciiTheme="minorHAnsi" w:hAnsiTheme="minorHAnsi" w:cstheme="minorHAnsi"/>
            <w:color w:val="2B2B2B"/>
            <w:w w:val="120"/>
            <w:sz w:val="16"/>
            <w:szCs w:val="16"/>
          </w:rPr>
          <w:t>@</w:t>
        </w:r>
        <w:r w:rsidRPr="00DC6BD7">
          <w:rPr>
            <w:rFonts w:asciiTheme="minorHAnsi" w:hAnsiTheme="minorHAnsi" w:cstheme="minorHAnsi"/>
            <w:color w:val="2B2B2B"/>
            <w:spacing w:val="-14"/>
            <w:w w:val="120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2B2B2B"/>
            <w:spacing w:val="-4"/>
            <w:w w:val="121"/>
            <w:sz w:val="16"/>
            <w:szCs w:val="16"/>
          </w:rPr>
          <w:t>a</w:t>
        </w:r>
        <w:r w:rsidRPr="00DC6BD7">
          <w:rPr>
            <w:rFonts w:asciiTheme="minorHAnsi" w:hAnsiTheme="minorHAnsi" w:cstheme="minorHAnsi"/>
            <w:color w:val="2B2B2B"/>
            <w:w w:val="106"/>
            <w:sz w:val="16"/>
            <w:szCs w:val="16"/>
          </w:rPr>
          <w:t>r</w:t>
        </w:r>
        <w:r w:rsidRPr="00DC6BD7">
          <w:rPr>
            <w:rFonts w:asciiTheme="minorHAnsi" w:hAnsiTheme="minorHAnsi" w:cstheme="minorHAnsi"/>
            <w:color w:val="2B2B2B"/>
            <w:spacing w:val="-7"/>
            <w:w w:val="106"/>
            <w:sz w:val="16"/>
            <w:szCs w:val="16"/>
          </w:rPr>
          <w:t>y</w:t>
        </w:r>
        <w:r w:rsidRPr="00DC6BD7">
          <w:rPr>
            <w:rFonts w:asciiTheme="minorHAnsi" w:hAnsiTheme="minorHAnsi" w:cstheme="minorHAnsi"/>
            <w:color w:val="171717"/>
            <w:spacing w:val="-6"/>
            <w:w w:val="105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2B2B2B"/>
            <w:spacing w:val="-4"/>
            <w:w w:val="113"/>
            <w:sz w:val="16"/>
            <w:szCs w:val="16"/>
          </w:rPr>
          <w:t>o</w:t>
        </w:r>
        <w:r w:rsidRPr="00DC6BD7">
          <w:rPr>
            <w:rFonts w:asciiTheme="minorHAnsi" w:hAnsiTheme="minorHAnsi" w:cstheme="minorHAnsi"/>
            <w:color w:val="171717"/>
            <w:w w:val="110"/>
            <w:sz w:val="16"/>
            <w:szCs w:val="16"/>
          </w:rPr>
          <w:t>u</w:t>
        </w:r>
        <w:r w:rsidRPr="00DC6BD7">
          <w:rPr>
            <w:rFonts w:asciiTheme="minorHAnsi" w:hAnsiTheme="minorHAnsi" w:cstheme="minorHAnsi"/>
            <w:color w:val="171717"/>
            <w:spacing w:val="-8"/>
            <w:w w:val="110"/>
            <w:sz w:val="16"/>
            <w:szCs w:val="16"/>
          </w:rPr>
          <w:t>n</w:t>
        </w:r>
        <w:r w:rsidRPr="00DC6BD7">
          <w:rPr>
            <w:rFonts w:asciiTheme="minorHAnsi" w:hAnsiTheme="minorHAnsi" w:cstheme="minorHAnsi"/>
            <w:color w:val="2B2B2B"/>
            <w:w w:val="95"/>
            <w:sz w:val="16"/>
            <w:szCs w:val="16"/>
          </w:rPr>
          <w:t>t</w:t>
        </w:r>
        <w:r w:rsidRPr="00DC6BD7">
          <w:rPr>
            <w:rFonts w:asciiTheme="minorHAnsi" w:hAnsiTheme="minorHAnsi" w:cstheme="minorHAnsi"/>
            <w:color w:val="2B2B2B"/>
            <w:spacing w:val="-3"/>
            <w:w w:val="95"/>
            <w:sz w:val="16"/>
            <w:szCs w:val="16"/>
          </w:rPr>
          <w:t>.</w:t>
        </w:r>
        <w:r w:rsidRPr="00DC6BD7">
          <w:rPr>
            <w:rFonts w:asciiTheme="minorHAnsi" w:hAnsiTheme="minorHAnsi" w:cstheme="minorHAnsi"/>
            <w:color w:val="2B2B2B"/>
            <w:spacing w:val="-4"/>
            <w:w w:val="114"/>
            <w:sz w:val="16"/>
            <w:szCs w:val="16"/>
          </w:rPr>
          <w:t>e</w:t>
        </w:r>
        <w:r w:rsidRPr="00DC6BD7">
          <w:rPr>
            <w:rFonts w:asciiTheme="minorHAnsi" w:hAnsiTheme="minorHAnsi" w:cstheme="minorHAnsi"/>
            <w:color w:val="171717"/>
            <w:spacing w:val="-4"/>
            <w:w w:val="113"/>
            <w:sz w:val="16"/>
            <w:szCs w:val="16"/>
          </w:rPr>
          <w:t>d</w:t>
        </w:r>
        <w:r w:rsidRPr="00DC6BD7">
          <w:rPr>
            <w:rFonts w:asciiTheme="minorHAnsi" w:hAnsiTheme="minorHAnsi" w:cstheme="minorHAnsi"/>
            <w:color w:val="171717"/>
            <w:w w:val="107"/>
            <w:sz w:val="16"/>
            <w:szCs w:val="16"/>
          </w:rPr>
          <w:t>u</w:t>
        </w:r>
      </w:hyperlink>
    </w:p>
    <w:p w14:paraId="7CDBAB1C" w14:textId="77777777" w:rsidR="00E64088" w:rsidRPr="00DC6BD7" w:rsidRDefault="00E64088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12404337" w14:textId="77777777" w:rsidR="00E64088" w:rsidRPr="00DC6BD7" w:rsidRDefault="00DC6BD7">
      <w:pPr>
        <w:ind w:left="138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6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2B2B2B"/>
          <w:spacing w:val="7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B2B2B"/>
          <w:spacing w:val="6"/>
          <w:w w:val="106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11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B2B2B"/>
          <w:w w:val="99"/>
          <w:sz w:val="18"/>
          <w:szCs w:val="18"/>
        </w:rPr>
        <w:t>N</w:t>
      </w:r>
    </w:p>
    <w:p w14:paraId="465F5A24" w14:textId="77777777" w:rsidR="00E64088" w:rsidRPr="00DC6BD7" w:rsidRDefault="00DC6BD7">
      <w:pPr>
        <w:spacing w:before="14"/>
        <w:ind w:left="138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6"/>
          <w:sz w:val="18"/>
          <w:szCs w:val="18"/>
        </w:rPr>
        <w:t>B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4"/>
          <w:w w:val="11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w w:val="112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-17"/>
          <w:w w:val="1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7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rts</w:t>
      </w:r>
      <w:r w:rsidRPr="00DC6BD7">
        <w:rPr>
          <w:rFonts w:asciiTheme="minorHAnsi" w:hAnsiTheme="minorHAnsi" w:cstheme="minorHAnsi"/>
          <w:b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6"/>
          <w:sz w:val="18"/>
          <w:szCs w:val="18"/>
        </w:rPr>
        <w:t>B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7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mi</w:t>
      </w:r>
      <w:r w:rsidRPr="00DC6BD7">
        <w:rPr>
          <w:rFonts w:asciiTheme="minorHAnsi" w:hAnsiTheme="minorHAnsi" w:cstheme="minorHAnsi"/>
          <w:b/>
          <w:color w:val="171717"/>
          <w:spacing w:val="16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ist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ra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B2B2B"/>
          <w:sz w:val="18"/>
          <w:szCs w:val="18"/>
        </w:rPr>
        <w:t xml:space="preserve">, </w:t>
      </w:r>
      <w:r w:rsidRPr="00DC6BD7">
        <w:rPr>
          <w:rFonts w:asciiTheme="minorHAnsi" w:hAnsiTheme="minorHAnsi" w:cstheme="minorHAnsi"/>
          <w:b/>
          <w:color w:val="2B2B2B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5"/>
          <w:w w:val="96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w w:val="64"/>
          <w:sz w:val="18"/>
          <w:szCs w:val="18"/>
        </w:rPr>
        <w:t>: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13</w:t>
      </w:r>
    </w:p>
    <w:p w14:paraId="5311E3A7" w14:textId="77777777" w:rsidR="00E64088" w:rsidRPr="00DC6BD7" w:rsidRDefault="00DC6BD7">
      <w:pPr>
        <w:spacing w:before="18"/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3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10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4B4B4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B4B4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B4B4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w w:val="10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10"/>
          <w:w w:val="10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li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w w:val="7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6"/>
          <w:w w:val="99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7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4B4B4B"/>
          <w:w w:val="73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4B4B4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B4B4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2</w:t>
      </w:r>
    </w:p>
    <w:p w14:paraId="70576FEE" w14:textId="77777777" w:rsidR="00E64088" w:rsidRPr="00DC6BD7" w:rsidRDefault="00DC6BD7">
      <w:pPr>
        <w:spacing w:before="23"/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k: 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4"/>
          <w:w w:val="10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w w:val="7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5"/>
          <w:w w:val="9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7"/>
          <w:w w:val="10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B2B2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5"/>
          <w:w w:val="10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e</w:t>
      </w:r>
    </w:p>
    <w:p w14:paraId="656DFDBC" w14:textId="77777777" w:rsidR="00E64088" w:rsidRPr="00DC6BD7" w:rsidRDefault="00E64088">
      <w:pPr>
        <w:spacing w:before="9" w:line="240" w:lineRule="exact"/>
        <w:rPr>
          <w:rFonts w:asciiTheme="minorHAnsi" w:hAnsiTheme="minorHAnsi" w:cstheme="minorHAnsi"/>
          <w:sz w:val="24"/>
          <w:szCs w:val="24"/>
        </w:rPr>
      </w:pPr>
    </w:p>
    <w:p w14:paraId="47AC144D" w14:textId="77777777" w:rsidR="00E64088" w:rsidRPr="00DC6BD7" w:rsidRDefault="00DC6BD7">
      <w:pPr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7"/>
          <w:w w:val="103"/>
          <w:sz w:val="18"/>
          <w:szCs w:val="18"/>
        </w:rPr>
        <w:t>Q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UA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9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3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AT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11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1"/>
          <w:w w:val="10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8"/>
          <w:w w:val="101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71717"/>
          <w:spacing w:val="3"/>
          <w:w w:val="105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w w:val="105"/>
          <w:sz w:val="18"/>
          <w:szCs w:val="18"/>
        </w:rPr>
        <w:t>GH</w:t>
      </w:r>
      <w:r w:rsidRPr="00DC6BD7">
        <w:rPr>
          <w:rFonts w:asciiTheme="minorHAnsi" w:hAnsiTheme="minorHAnsi" w:cstheme="minorHAnsi"/>
          <w:b/>
          <w:color w:val="171717"/>
          <w:w w:val="104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9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w w:val="105"/>
          <w:sz w:val="18"/>
          <w:szCs w:val="18"/>
        </w:rPr>
        <w:t>GH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B2B2B"/>
          <w:w w:val="96"/>
          <w:sz w:val="18"/>
          <w:szCs w:val="18"/>
        </w:rPr>
        <w:t>S</w:t>
      </w:r>
    </w:p>
    <w:p w14:paraId="2F93A33E" w14:textId="77777777" w:rsidR="00E64088" w:rsidRPr="00DC6BD7" w:rsidRDefault="00DC6BD7">
      <w:pPr>
        <w:spacing w:before="28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8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0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-10"/>
          <w:w w:val="10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4"/>
          <w:w w:val="1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bu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04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2"/>
          <w:w w:val="1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7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t</w:t>
      </w:r>
    </w:p>
    <w:p w14:paraId="4DEA501F" w14:textId="77777777" w:rsidR="00E64088" w:rsidRPr="00DC6BD7" w:rsidRDefault="00DC6BD7">
      <w:pPr>
        <w:spacing w:before="38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6"/>
          <w:w w:val="9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9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w w:val="9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9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B2B2B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2B2B2B"/>
          <w:spacing w:val="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y </w:t>
      </w:r>
      <w:r w:rsidRPr="00DC6BD7">
        <w:rPr>
          <w:rFonts w:asciiTheme="minorHAnsi" w:hAnsiTheme="minorHAnsi" w:cstheme="minorHAnsi"/>
          <w:color w:val="2B2B2B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8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t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020202"/>
          <w:spacing w:val="3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171717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5"/>
          <w:w w:val="10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3"/>
          <w:w w:val="10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103"/>
          <w:sz w:val="18"/>
          <w:szCs w:val="18"/>
        </w:rPr>
        <w:t>s</w:t>
      </w:r>
    </w:p>
    <w:p w14:paraId="3110A3DB" w14:textId="77777777" w:rsidR="00E64088" w:rsidRPr="00DC6BD7" w:rsidRDefault="00DC6BD7">
      <w:pPr>
        <w:tabs>
          <w:tab w:val="left" w:pos="1960"/>
        </w:tabs>
        <w:spacing w:before="33" w:line="261" w:lineRule="auto"/>
        <w:ind w:left="1978" w:right="1238" w:hanging="298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enc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3"/>
          <w:w w:val="9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et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g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 xml:space="preserve"> an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w w:val="82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2B2B2B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up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rs</w:t>
      </w:r>
      <w:r w:rsidRPr="00DC6BD7">
        <w:rPr>
          <w:rFonts w:asciiTheme="minorHAnsi" w:hAnsiTheme="minorHAnsi" w:cstheme="minorHAnsi"/>
          <w:color w:val="171717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8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9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-5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w w:val="9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B2B2B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7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5"/>
          <w:w w:val="11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2"/>
          <w:w w:val="8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w w:val="10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w w:val="98"/>
          <w:sz w:val="18"/>
          <w:szCs w:val="18"/>
        </w:rPr>
        <w:t>s</w:t>
      </w:r>
    </w:p>
    <w:p w14:paraId="666AE64B" w14:textId="77777777" w:rsidR="00E64088" w:rsidRPr="00DC6BD7" w:rsidRDefault="00E64088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2E11AE01" w14:textId="77777777" w:rsidR="00E64088" w:rsidRPr="00DC6BD7" w:rsidRDefault="00DC6BD7">
      <w:pPr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6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7"/>
          <w:w w:val="109"/>
          <w:sz w:val="18"/>
          <w:szCs w:val="18"/>
        </w:rPr>
        <w:t>X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6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w w:val="106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10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w w:val="99"/>
          <w:sz w:val="18"/>
          <w:szCs w:val="18"/>
        </w:rPr>
        <w:t>E</w:t>
      </w:r>
    </w:p>
    <w:p w14:paraId="774D1F45" w14:textId="77777777" w:rsidR="00E64088" w:rsidRPr="00DC6BD7" w:rsidRDefault="00DC6BD7">
      <w:pPr>
        <w:spacing w:line="220" w:lineRule="exact"/>
        <w:ind w:left="138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10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B2B2B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B2B2B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1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                                                                                        </w:t>
      </w:r>
      <w:r w:rsidRPr="00DC6BD7">
        <w:rPr>
          <w:rFonts w:asciiTheme="minorHAnsi" w:hAnsiTheme="minorHAnsi" w:cstheme="minorHAnsi"/>
          <w:color w:val="2B2B2B"/>
          <w:spacing w:val="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9"/>
        </w:rPr>
        <w:t>J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anua</w:t>
      </w:r>
      <w:r w:rsidRPr="00DC6BD7">
        <w:rPr>
          <w:rFonts w:asciiTheme="minorHAnsi" w:hAnsiTheme="minorHAnsi" w:cstheme="minorHAnsi"/>
          <w:i/>
          <w:color w:val="2B2B2B"/>
          <w:spacing w:val="-22"/>
        </w:rPr>
        <w:t>r</w:t>
      </w:r>
      <w:r w:rsidRPr="00DC6BD7">
        <w:rPr>
          <w:rFonts w:asciiTheme="minorHAnsi" w:hAnsiTheme="minorHAnsi" w:cstheme="minorHAnsi"/>
          <w:i/>
          <w:color w:val="2B2B2B"/>
        </w:rPr>
        <w:t xml:space="preserve">y </w:t>
      </w:r>
      <w:r w:rsidRPr="00DC6BD7">
        <w:rPr>
          <w:rFonts w:asciiTheme="minorHAnsi" w:hAnsiTheme="minorHAnsi" w:cstheme="minorHAnsi"/>
          <w:i/>
          <w:color w:val="2B2B2B"/>
          <w:spacing w:val="4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20</w:t>
      </w:r>
      <w:r w:rsidRPr="00DC6BD7">
        <w:rPr>
          <w:rFonts w:asciiTheme="minorHAnsi" w:hAnsiTheme="minorHAnsi" w:cstheme="minorHAnsi"/>
          <w:i/>
          <w:color w:val="2B2B2B"/>
          <w:spacing w:val="-3"/>
        </w:rPr>
        <w:t>1</w:t>
      </w:r>
      <w:r w:rsidRPr="00DC6BD7">
        <w:rPr>
          <w:rFonts w:asciiTheme="minorHAnsi" w:hAnsiTheme="minorHAnsi" w:cstheme="minorHAnsi"/>
          <w:i/>
          <w:color w:val="171717"/>
        </w:rPr>
        <w:t>3</w:t>
      </w:r>
      <w:r w:rsidRPr="00DC6BD7">
        <w:rPr>
          <w:rFonts w:asciiTheme="minorHAnsi" w:hAnsiTheme="minorHAnsi" w:cstheme="minorHAnsi"/>
          <w:i/>
          <w:color w:val="171717"/>
          <w:spacing w:val="3"/>
        </w:rPr>
        <w:t xml:space="preserve"> </w:t>
      </w:r>
      <w:r w:rsidRPr="00DC6BD7">
        <w:rPr>
          <w:rFonts w:asciiTheme="minorHAnsi" w:hAnsiTheme="minorHAnsi" w:cstheme="minorHAnsi"/>
          <w:i/>
          <w:color w:val="171717"/>
          <w:spacing w:val="-3"/>
          <w:w w:val="112"/>
        </w:rPr>
        <w:t>-</w:t>
      </w:r>
      <w:r w:rsidRPr="00DC6BD7">
        <w:rPr>
          <w:rFonts w:asciiTheme="minorHAnsi" w:hAnsiTheme="minorHAnsi" w:cstheme="minorHAnsi"/>
          <w:i/>
          <w:color w:val="2B2B2B"/>
          <w:spacing w:val="-6"/>
          <w:w w:val="131"/>
        </w:rPr>
        <w:t>P</w:t>
      </w:r>
      <w:r w:rsidRPr="00DC6BD7">
        <w:rPr>
          <w:rFonts w:asciiTheme="minorHAnsi" w:hAnsiTheme="minorHAnsi" w:cstheme="minorHAnsi"/>
          <w:i/>
          <w:color w:val="2B2B2B"/>
          <w:spacing w:val="-3"/>
          <w:w w:val="115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3"/>
          <w:w w:val="101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3"/>
          <w:w w:val="102"/>
        </w:rPr>
        <w:t>s</w:t>
      </w:r>
      <w:r w:rsidRPr="00DC6BD7">
        <w:rPr>
          <w:rFonts w:asciiTheme="minorHAnsi" w:hAnsiTheme="minorHAnsi" w:cstheme="minorHAnsi"/>
          <w:i/>
          <w:color w:val="2B2B2B"/>
          <w:spacing w:val="-3"/>
          <w:w w:val="95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4"/>
          <w:w w:val="105"/>
        </w:rPr>
        <w:t>n</w:t>
      </w:r>
      <w:r w:rsidRPr="00DC6BD7">
        <w:rPr>
          <w:rFonts w:asciiTheme="minorHAnsi" w:hAnsiTheme="minorHAnsi" w:cstheme="minorHAnsi"/>
          <w:i/>
          <w:color w:val="2B2B2B"/>
          <w:w w:val="108"/>
        </w:rPr>
        <w:t>t</w:t>
      </w:r>
    </w:p>
    <w:p w14:paraId="64B5A222" w14:textId="77777777" w:rsidR="00E64088" w:rsidRPr="00DC6BD7" w:rsidRDefault="00DC6BD7">
      <w:pPr>
        <w:spacing w:line="220" w:lineRule="exact"/>
        <w:ind w:left="139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B2B2B"/>
          <w:spacing w:val="-16"/>
          <w:w w:val="99"/>
        </w:rPr>
        <w:t>W</w:t>
      </w:r>
      <w:r w:rsidRPr="00DC6BD7">
        <w:rPr>
          <w:rFonts w:asciiTheme="minorHAnsi" w:hAnsiTheme="minorHAnsi" w:cstheme="minorHAnsi"/>
          <w:i/>
          <w:color w:val="2B2B2B"/>
          <w:spacing w:val="-4"/>
          <w:w w:val="95"/>
        </w:rPr>
        <w:t>a</w:t>
      </w:r>
      <w:r w:rsidRPr="00DC6BD7">
        <w:rPr>
          <w:rFonts w:asciiTheme="minorHAnsi" w:hAnsiTheme="minorHAnsi" w:cstheme="minorHAnsi"/>
          <w:i/>
          <w:color w:val="2B2B2B"/>
          <w:spacing w:val="-3"/>
          <w:w w:val="102"/>
        </w:rPr>
        <w:t>s</w:t>
      </w:r>
      <w:r w:rsidRPr="00DC6BD7">
        <w:rPr>
          <w:rFonts w:asciiTheme="minorHAnsi" w:hAnsiTheme="minorHAnsi" w:cstheme="minorHAnsi"/>
          <w:i/>
          <w:color w:val="171717"/>
          <w:spacing w:val="-4"/>
          <w:w w:val="105"/>
        </w:rPr>
        <w:t>h</w:t>
      </w:r>
      <w:r w:rsidRPr="00DC6BD7">
        <w:rPr>
          <w:rFonts w:asciiTheme="minorHAnsi" w:hAnsiTheme="minorHAnsi" w:cstheme="minorHAnsi"/>
          <w:i/>
          <w:color w:val="171717"/>
          <w:spacing w:val="-2"/>
          <w:w w:val="99"/>
        </w:rPr>
        <w:t>i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n</w:t>
      </w:r>
      <w:r w:rsidRPr="00DC6BD7">
        <w:rPr>
          <w:rFonts w:asciiTheme="minorHAnsi" w:hAnsiTheme="minorHAnsi" w:cstheme="minorHAnsi"/>
          <w:i/>
          <w:color w:val="2B2B2B"/>
          <w:spacing w:val="-4"/>
          <w:w w:val="105"/>
        </w:rPr>
        <w:t>g</w:t>
      </w:r>
      <w:r w:rsidRPr="00DC6BD7">
        <w:rPr>
          <w:rFonts w:asciiTheme="minorHAnsi" w:hAnsiTheme="minorHAnsi" w:cstheme="minorHAnsi"/>
          <w:i/>
          <w:color w:val="2B2B2B"/>
          <w:spacing w:val="-2"/>
          <w:w w:val="108"/>
        </w:rPr>
        <w:t>t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on</w:t>
      </w:r>
      <w:r w:rsidRPr="00DC6BD7">
        <w:rPr>
          <w:rFonts w:asciiTheme="minorHAnsi" w:hAnsiTheme="minorHAnsi" w:cstheme="minorHAnsi"/>
          <w:i/>
          <w:color w:val="2B2B2B"/>
          <w:w w:val="60"/>
        </w:rPr>
        <w:t>,</w:t>
      </w:r>
      <w:r w:rsidRPr="00DC6BD7">
        <w:rPr>
          <w:rFonts w:asciiTheme="minorHAnsi" w:hAnsiTheme="minorHAnsi" w:cstheme="minorHAnsi"/>
          <w:i/>
          <w:color w:val="2B2B2B"/>
          <w:spacing w:val="11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5"/>
          <w:w w:val="110"/>
        </w:rPr>
        <w:t>D</w:t>
      </w:r>
      <w:r w:rsidRPr="00DC6BD7">
        <w:rPr>
          <w:rFonts w:asciiTheme="minorHAnsi" w:hAnsiTheme="minorHAnsi" w:cstheme="minorHAnsi"/>
          <w:i/>
          <w:color w:val="2B2B2B"/>
          <w:w w:val="105"/>
        </w:rPr>
        <w:t>C</w:t>
      </w:r>
    </w:p>
    <w:p w14:paraId="2719ED29" w14:textId="77777777" w:rsidR="00E64088" w:rsidRPr="00DC6BD7" w:rsidRDefault="00DC6BD7">
      <w:pPr>
        <w:spacing w:before="33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ke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g </w:t>
      </w:r>
      <w:r w:rsidRPr="00DC6BD7">
        <w:rPr>
          <w:rFonts w:asciiTheme="minorHAnsi" w:hAnsiTheme="minorHAnsi" w:cstheme="minorHAnsi"/>
          <w:color w:val="2B2B2B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4"/>
          <w:w w:val="16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5"/>
          <w:w w:val="117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646464"/>
          <w:w w:val="104"/>
          <w:sz w:val="18"/>
          <w:szCs w:val="18"/>
        </w:rPr>
        <w:t>+</w:t>
      </w:r>
      <w:r w:rsidRPr="00DC6BD7">
        <w:rPr>
          <w:rFonts w:asciiTheme="minorHAnsi" w:hAnsiTheme="minorHAnsi" w:cstheme="minorHAnsi"/>
          <w:color w:val="646464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ee</w:t>
      </w:r>
      <w:r w:rsidRPr="00DC6BD7">
        <w:rPr>
          <w:rFonts w:asciiTheme="minorHAnsi" w:hAnsiTheme="minorHAnsi" w:cstheme="minorHAnsi"/>
          <w:color w:val="2B2B2B"/>
          <w:w w:val="98"/>
          <w:sz w:val="18"/>
          <w:szCs w:val="18"/>
        </w:rPr>
        <w:t>s</w:t>
      </w:r>
    </w:p>
    <w:p w14:paraId="28AC0C92" w14:textId="77777777" w:rsidR="00E64088" w:rsidRPr="00DC6BD7" w:rsidRDefault="00DC6BD7">
      <w:pPr>
        <w:tabs>
          <w:tab w:val="left" w:pos="1960"/>
        </w:tabs>
        <w:spacing w:before="33" w:line="261" w:lineRule="auto"/>
        <w:ind w:left="1973" w:right="1273" w:hanging="29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iv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ou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cu</w:t>
      </w:r>
      <w:r w:rsidRPr="00DC6BD7">
        <w:rPr>
          <w:rFonts w:asciiTheme="minorHAnsi" w:hAnsiTheme="minorHAnsi" w:cstheme="minorHAnsi"/>
          <w:color w:val="171717"/>
          <w:spacing w:val="3"/>
          <w:w w:val="104"/>
          <w:sz w:val="18"/>
          <w:szCs w:val="18"/>
        </w:rPr>
        <w:t>st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4"/>
          <w:w w:val="1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an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q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4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7"/>
          <w:w w:val="10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5"/>
          <w:w w:val="10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 xml:space="preserve">o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ri</w:t>
      </w:r>
      <w:r w:rsidRPr="00DC6BD7">
        <w:rPr>
          <w:rFonts w:asciiTheme="minorHAnsi" w:hAnsiTheme="minorHAnsi" w:cstheme="minorHAnsi"/>
          <w:color w:val="2B2B2B"/>
          <w:spacing w:val="-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8"/>
          <w:w w:val="11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w w:val="98"/>
          <w:sz w:val="18"/>
          <w:szCs w:val="18"/>
        </w:rPr>
        <w:t>s</w:t>
      </w:r>
    </w:p>
    <w:p w14:paraId="6B6B0C3C" w14:textId="77777777" w:rsidR="00E64088" w:rsidRPr="00DC6BD7" w:rsidRDefault="00DC6BD7">
      <w:pPr>
        <w:tabs>
          <w:tab w:val="left" w:pos="1960"/>
        </w:tabs>
        <w:spacing w:before="20" w:line="256" w:lineRule="auto"/>
        <w:ind w:left="1973" w:right="1375" w:hanging="29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gn</w:t>
      </w:r>
      <w:r w:rsidRPr="00DC6BD7">
        <w:rPr>
          <w:rFonts w:asciiTheme="minorHAnsi" w:hAnsiTheme="minorHAnsi" w:cstheme="minorHAnsi"/>
          <w:color w:val="2B2B2B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8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8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-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B2B2B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9"/>
          <w:sz w:val="18"/>
          <w:szCs w:val="18"/>
        </w:rPr>
        <w:t>(</w:t>
      </w:r>
      <w:r w:rsidRPr="00DC6BD7">
        <w:rPr>
          <w:rFonts w:asciiTheme="minorHAnsi" w:hAnsiTheme="minorHAnsi" w:cstheme="minorHAnsi"/>
          <w:color w:val="2B2B2B"/>
          <w:spacing w:val="5"/>
          <w:w w:val="10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9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B2B2B"/>
          <w:w w:val="71"/>
          <w:sz w:val="18"/>
          <w:szCs w:val="18"/>
        </w:rPr>
        <w:t xml:space="preserve">, 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7"/>
          <w:w w:val="10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6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4B4B4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B4B4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B4B4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w w:val="99"/>
          <w:sz w:val="18"/>
          <w:szCs w:val="18"/>
        </w:rPr>
        <w:t>)</w:t>
      </w:r>
    </w:p>
    <w:p w14:paraId="04C159C7" w14:textId="77777777" w:rsidR="00E64088" w:rsidRPr="00DC6BD7" w:rsidRDefault="00DC6BD7">
      <w:pPr>
        <w:tabs>
          <w:tab w:val="left" w:pos="1960"/>
        </w:tabs>
        <w:spacing w:before="24" w:line="261" w:lineRule="auto"/>
        <w:ind w:left="1978" w:right="1506" w:hanging="298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xe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10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9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171717"/>
          <w:spacing w:val="-5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8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ag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6"/>
          <w:w w:val="9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 xml:space="preserve">t 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ac</w:t>
      </w:r>
      <w:r w:rsidRPr="00DC6BD7">
        <w:rPr>
          <w:rFonts w:asciiTheme="minorHAnsi" w:hAnsiTheme="minorHAnsi" w:cstheme="minorHAnsi"/>
          <w:color w:val="171717"/>
          <w:spacing w:val="4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91"/>
          <w:sz w:val="18"/>
          <w:szCs w:val="18"/>
        </w:rPr>
        <w:t>s</w:t>
      </w:r>
    </w:p>
    <w:p w14:paraId="089DE410" w14:textId="77777777" w:rsidR="00E64088" w:rsidRPr="00DC6BD7" w:rsidRDefault="00E64088">
      <w:pPr>
        <w:spacing w:before="8" w:line="200" w:lineRule="exact"/>
        <w:rPr>
          <w:rFonts w:asciiTheme="minorHAnsi" w:hAnsiTheme="minorHAnsi" w:cstheme="minorHAnsi"/>
        </w:rPr>
      </w:pPr>
    </w:p>
    <w:p w14:paraId="2C42F934" w14:textId="77777777" w:rsidR="00E64088" w:rsidRPr="00DC6BD7" w:rsidRDefault="00DC6BD7">
      <w:pPr>
        <w:ind w:left="1382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71717"/>
          <w:spacing w:val="7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si</w:t>
      </w:r>
      <w:r w:rsidRPr="00DC6BD7">
        <w:rPr>
          <w:rFonts w:asciiTheme="minorHAnsi" w:hAnsiTheme="minorHAnsi" w:cstheme="minorHAnsi"/>
          <w:b/>
          <w:color w:val="020202"/>
          <w:spacing w:val="5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020202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3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020202"/>
          <w:spacing w:val="3"/>
          <w:w w:val="119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3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11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B2B2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B2B2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ym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oun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6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y                                             </w:t>
      </w:r>
      <w:r w:rsidRPr="00DC6BD7">
        <w:rPr>
          <w:rFonts w:asciiTheme="minorHAnsi" w:hAnsiTheme="minorHAnsi" w:cstheme="minorHAnsi"/>
          <w:color w:val="2B2B2B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9"/>
        </w:rPr>
        <w:t>S</w:t>
      </w:r>
      <w:r w:rsidRPr="00DC6BD7">
        <w:rPr>
          <w:rFonts w:asciiTheme="minorHAnsi" w:hAnsiTheme="minorHAnsi" w:cstheme="minorHAnsi"/>
          <w:i/>
          <w:color w:val="2B2B2B"/>
          <w:spacing w:val="-13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5"/>
        </w:rPr>
        <w:t>p</w:t>
      </w:r>
      <w:r w:rsidRPr="00DC6BD7">
        <w:rPr>
          <w:rFonts w:asciiTheme="minorHAnsi" w:hAnsiTheme="minorHAnsi" w:cstheme="minorHAnsi"/>
          <w:i/>
          <w:color w:val="171717"/>
          <w:spacing w:val="-7"/>
        </w:rPr>
        <w:t>t</w:t>
      </w:r>
      <w:r w:rsidRPr="00DC6BD7">
        <w:rPr>
          <w:rFonts w:asciiTheme="minorHAnsi" w:hAnsiTheme="minorHAnsi" w:cstheme="minorHAnsi"/>
          <w:i/>
          <w:color w:val="2B2B2B"/>
          <w:spacing w:val="-3"/>
        </w:rPr>
        <w:t>e</w:t>
      </w:r>
      <w:r w:rsidRPr="00DC6BD7">
        <w:rPr>
          <w:rFonts w:asciiTheme="minorHAnsi" w:hAnsiTheme="minorHAnsi" w:cstheme="minorHAnsi"/>
          <w:i/>
          <w:color w:val="171717"/>
          <w:spacing w:val="-5"/>
        </w:rPr>
        <w:t>m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b</w:t>
      </w:r>
      <w:r w:rsidRPr="00DC6BD7">
        <w:rPr>
          <w:rFonts w:asciiTheme="minorHAnsi" w:hAnsiTheme="minorHAnsi" w:cstheme="minorHAnsi"/>
          <w:i/>
          <w:color w:val="2B2B2B"/>
          <w:spacing w:val="-3"/>
        </w:rPr>
        <w:t>e</w:t>
      </w:r>
      <w:r w:rsidRPr="00DC6BD7">
        <w:rPr>
          <w:rFonts w:asciiTheme="minorHAnsi" w:hAnsiTheme="minorHAnsi" w:cstheme="minorHAnsi"/>
          <w:i/>
          <w:color w:val="2B2B2B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39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20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1</w:t>
      </w:r>
      <w:r w:rsidRPr="00DC6BD7">
        <w:rPr>
          <w:rFonts w:asciiTheme="minorHAnsi" w:hAnsiTheme="minorHAnsi" w:cstheme="minorHAnsi"/>
          <w:i/>
          <w:color w:val="171717"/>
        </w:rPr>
        <w:t>1</w:t>
      </w:r>
      <w:r w:rsidRPr="00DC6BD7">
        <w:rPr>
          <w:rFonts w:asciiTheme="minorHAnsi" w:hAnsiTheme="minorHAnsi" w:cstheme="minorHAnsi"/>
          <w:i/>
          <w:color w:val="171717"/>
          <w:spacing w:val="-2"/>
        </w:rPr>
        <w:t xml:space="preserve"> </w:t>
      </w:r>
      <w:r w:rsidRPr="00DC6BD7">
        <w:rPr>
          <w:rFonts w:asciiTheme="minorHAnsi" w:hAnsiTheme="minorHAnsi" w:cstheme="minorHAnsi"/>
          <w:i/>
          <w:color w:val="646464"/>
          <w:spacing w:val="-5"/>
          <w:w w:val="187"/>
        </w:rPr>
        <w:t>-</w:t>
      </w:r>
      <w:r w:rsidRPr="00DC6BD7">
        <w:rPr>
          <w:rFonts w:asciiTheme="minorHAnsi" w:hAnsiTheme="minorHAnsi" w:cstheme="minorHAnsi"/>
          <w:i/>
          <w:color w:val="2B2B2B"/>
          <w:spacing w:val="-6"/>
          <w:w w:val="127"/>
        </w:rPr>
        <w:t>P</w:t>
      </w:r>
      <w:r w:rsidRPr="00DC6BD7">
        <w:rPr>
          <w:rFonts w:asciiTheme="minorHAnsi" w:hAnsiTheme="minorHAnsi" w:cstheme="minorHAnsi"/>
          <w:i/>
          <w:color w:val="171717"/>
          <w:spacing w:val="-3"/>
          <w:w w:val="109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3"/>
          <w:w w:val="101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3"/>
          <w:w w:val="102"/>
        </w:rPr>
        <w:t>s</w:t>
      </w:r>
      <w:r w:rsidRPr="00DC6BD7">
        <w:rPr>
          <w:rFonts w:asciiTheme="minorHAnsi" w:hAnsiTheme="minorHAnsi" w:cstheme="minorHAnsi"/>
          <w:i/>
          <w:color w:val="2B2B2B"/>
          <w:spacing w:val="-3"/>
          <w:w w:val="95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n</w:t>
      </w:r>
      <w:r w:rsidRPr="00DC6BD7">
        <w:rPr>
          <w:rFonts w:asciiTheme="minorHAnsi" w:hAnsiTheme="minorHAnsi" w:cstheme="minorHAnsi"/>
          <w:i/>
          <w:color w:val="171717"/>
          <w:w w:val="117"/>
        </w:rPr>
        <w:t>t</w:t>
      </w:r>
    </w:p>
    <w:p w14:paraId="205F0CFE" w14:textId="77777777" w:rsidR="00E64088" w:rsidRPr="00DC6BD7" w:rsidRDefault="00DC6BD7">
      <w:pPr>
        <w:spacing w:line="220" w:lineRule="exact"/>
        <w:ind w:left="1363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B2B2B"/>
          <w:spacing w:val="-5"/>
          <w:w w:val="110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3"/>
          <w:w w:val="109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2"/>
          <w:w w:val="108"/>
        </w:rPr>
        <w:t>l</w:t>
      </w:r>
      <w:r w:rsidRPr="00DC6BD7">
        <w:rPr>
          <w:rFonts w:asciiTheme="minorHAnsi" w:hAnsiTheme="minorHAnsi" w:cstheme="minorHAnsi"/>
          <w:i/>
          <w:color w:val="2B2B2B"/>
          <w:spacing w:val="-2"/>
          <w:w w:val="99"/>
        </w:rPr>
        <w:t>i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n</w:t>
      </w:r>
      <w:r w:rsidRPr="00DC6BD7">
        <w:rPr>
          <w:rFonts w:asciiTheme="minorHAnsi" w:hAnsiTheme="minorHAnsi" w:cstheme="minorHAnsi"/>
          <w:i/>
          <w:color w:val="2B2B2B"/>
          <w:spacing w:val="-4"/>
          <w:w w:val="105"/>
        </w:rPr>
        <w:t>g</w:t>
      </w:r>
      <w:r w:rsidRPr="00DC6BD7">
        <w:rPr>
          <w:rFonts w:asciiTheme="minorHAnsi" w:hAnsiTheme="minorHAnsi" w:cstheme="minorHAnsi"/>
          <w:i/>
          <w:color w:val="2B2B2B"/>
          <w:spacing w:val="-2"/>
          <w:w w:val="108"/>
        </w:rPr>
        <w:t>t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o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n</w:t>
      </w:r>
      <w:r w:rsidRPr="00DC6BD7">
        <w:rPr>
          <w:rFonts w:asciiTheme="minorHAnsi" w:hAnsiTheme="minorHAnsi" w:cstheme="minorHAnsi"/>
          <w:i/>
          <w:color w:val="2B2B2B"/>
          <w:w w:val="60"/>
        </w:rPr>
        <w:t>,</w:t>
      </w:r>
      <w:r w:rsidRPr="00DC6BD7">
        <w:rPr>
          <w:rFonts w:asciiTheme="minorHAnsi" w:hAnsiTheme="minorHAnsi" w:cstheme="minorHAnsi"/>
          <w:i/>
          <w:color w:val="2B2B2B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10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43"/>
          <w:w w:val="106"/>
        </w:rPr>
        <w:t>V</w:t>
      </w:r>
      <w:r w:rsidRPr="00DC6BD7">
        <w:rPr>
          <w:rFonts w:asciiTheme="minorHAnsi" w:hAnsiTheme="minorHAnsi" w:cstheme="minorHAnsi"/>
          <w:i/>
          <w:color w:val="2B2B2B"/>
          <w:w w:val="106"/>
        </w:rPr>
        <w:t>A</w:t>
      </w:r>
    </w:p>
    <w:p w14:paraId="79824296" w14:textId="77777777" w:rsidR="00E64088" w:rsidRPr="00DC6BD7" w:rsidRDefault="00DC6BD7">
      <w:pPr>
        <w:spacing w:before="33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7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4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8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du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-1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8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9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7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B2B2B"/>
          <w:spacing w:val="-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B2B2B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11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91"/>
          <w:sz w:val="18"/>
          <w:szCs w:val="18"/>
        </w:rPr>
        <w:t>s</w:t>
      </w:r>
    </w:p>
    <w:p w14:paraId="15417E4A" w14:textId="77777777" w:rsidR="00E64088" w:rsidRPr="00DC6BD7" w:rsidRDefault="00DC6BD7">
      <w:pPr>
        <w:tabs>
          <w:tab w:val="left" w:pos="1960"/>
        </w:tabs>
        <w:spacing w:before="33" w:line="261" w:lineRule="auto"/>
        <w:ind w:left="1973" w:right="1512" w:hanging="29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49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9"/>
          <w:w w:val="14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11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8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gh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B2B2B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1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13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4"/>
          <w:w w:val="1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9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6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9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oc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6"/>
          <w:w w:val="10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 xml:space="preserve">g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020202"/>
          <w:spacing w:val="3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g </w:t>
      </w:r>
      <w:r w:rsidRPr="00DC6BD7">
        <w:rPr>
          <w:rFonts w:asciiTheme="minorHAnsi" w:hAnsiTheme="minorHAnsi" w:cstheme="minorHAnsi"/>
          <w:color w:val="2B2B2B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9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w w:val="10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w w:val="98"/>
          <w:sz w:val="18"/>
          <w:szCs w:val="18"/>
        </w:rPr>
        <w:t>s</w:t>
      </w:r>
    </w:p>
    <w:p w14:paraId="0C9691DC" w14:textId="77777777" w:rsidR="00E64088" w:rsidRPr="00DC6BD7" w:rsidRDefault="00DC6BD7">
      <w:pPr>
        <w:tabs>
          <w:tab w:val="left" w:pos="1960"/>
        </w:tabs>
        <w:spacing w:before="15" w:line="261" w:lineRule="auto"/>
        <w:ind w:left="1973" w:right="1052" w:hanging="29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ve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ac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8"/>
          <w:w w:val="9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n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un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6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w w:val="91"/>
          <w:sz w:val="18"/>
          <w:szCs w:val="18"/>
        </w:rPr>
        <w:t>s</w:t>
      </w:r>
    </w:p>
    <w:p w14:paraId="07666883" w14:textId="77777777" w:rsidR="00E64088" w:rsidRPr="00DC6BD7" w:rsidRDefault="00E64088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7EC416EB" w14:textId="77777777" w:rsidR="00E64088" w:rsidRPr="00DC6BD7" w:rsidRDefault="00DC6BD7">
      <w:pPr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7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5"/>
          <w:w w:val="112"/>
          <w:sz w:val="18"/>
          <w:szCs w:val="18"/>
        </w:rPr>
        <w:t>J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w w:val="96"/>
          <w:sz w:val="18"/>
          <w:szCs w:val="18"/>
        </w:rPr>
        <w:t>S</w:t>
      </w:r>
    </w:p>
    <w:p w14:paraId="43B03174" w14:textId="77777777" w:rsidR="00E64088" w:rsidRPr="00DC6BD7" w:rsidRDefault="00DC6BD7">
      <w:pPr>
        <w:spacing w:line="220" w:lineRule="exact"/>
        <w:ind w:left="1382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71717"/>
          <w:spacing w:val="6"/>
          <w:sz w:val="18"/>
          <w:szCs w:val="18"/>
        </w:rPr>
        <w:t>B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ra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eg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y</w:t>
      </w:r>
      <w:r w:rsidRPr="00DC6BD7">
        <w:rPr>
          <w:rFonts w:asciiTheme="minorHAnsi" w:hAnsiTheme="minorHAnsi" w:cstheme="minorHAnsi"/>
          <w:b/>
          <w:color w:val="171717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8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ro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-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j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ec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(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9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3"/>
          <w:sz w:val="18"/>
          <w:szCs w:val="18"/>
        </w:rPr>
        <w:t>j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ct</w:t>
      </w:r>
      <w:r w:rsidRPr="00DC6BD7">
        <w:rPr>
          <w:rFonts w:asciiTheme="minorHAnsi" w:hAnsiTheme="minorHAnsi" w:cstheme="minorHAnsi"/>
          <w:b/>
          <w:color w:val="171717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6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4"/>
          <w:sz w:val="18"/>
          <w:szCs w:val="18"/>
        </w:rPr>
        <w:t>ea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pacing w:val="3"/>
          <w:sz w:val="18"/>
          <w:szCs w:val="18"/>
        </w:rPr>
        <w:t>)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171717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oun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3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102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                   </w:t>
      </w:r>
      <w:r w:rsidRPr="00DC6BD7">
        <w:rPr>
          <w:rFonts w:asciiTheme="minorHAnsi" w:hAnsiTheme="minorHAnsi" w:cstheme="minorHAnsi"/>
          <w:color w:val="2B2B2B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10"/>
        </w:rPr>
        <w:t>F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a</w:t>
      </w:r>
      <w:r w:rsidRPr="00DC6BD7">
        <w:rPr>
          <w:rFonts w:asciiTheme="minorHAnsi" w:hAnsiTheme="minorHAnsi" w:cstheme="minorHAnsi"/>
          <w:i/>
          <w:color w:val="2B2B2B"/>
        </w:rPr>
        <w:t>ll</w:t>
      </w:r>
      <w:r w:rsidRPr="00DC6BD7">
        <w:rPr>
          <w:rFonts w:asciiTheme="minorHAnsi" w:hAnsiTheme="minorHAnsi" w:cstheme="minorHAnsi"/>
          <w:i/>
          <w:color w:val="2B2B2B"/>
          <w:spacing w:val="29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2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01</w:t>
      </w:r>
      <w:r w:rsidRPr="00DC6BD7">
        <w:rPr>
          <w:rFonts w:asciiTheme="minorHAnsi" w:hAnsiTheme="minorHAnsi" w:cstheme="minorHAnsi"/>
          <w:i/>
          <w:color w:val="2B2B2B"/>
        </w:rPr>
        <w:t>2</w:t>
      </w:r>
    </w:p>
    <w:p w14:paraId="59660130" w14:textId="77777777" w:rsidR="00E64088" w:rsidRPr="00DC6BD7" w:rsidRDefault="00DC6BD7">
      <w:pPr>
        <w:spacing w:before="5"/>
        <w:ind w:left="1363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B2B2B"/>
          <w:spacing w:val="-5"/>
          <w:w w:val="110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3"/>
          <w:w w:val="109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2"/>
          <w:w w:val="108"/>
        </w:rPr>
        <w:t>l</w:t>
      </w:r>
      <w:r w:rsidRPr="00DC6BD7">
        <w:rPr>
          <w:rFonts w:asciiTheme="minorHAnsi" w:hAnsiTheme="minorHAnsi" w:cstheme="minorHAnsi"/>
          <w:i/>
          <w:color w:val="2B2B2B"/>
          <w:spacing w:val="-2"/>
          <w:w w:val="99"/>
        </w:rPr>
        <w:t>i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n</w:t>
      </w:r>
      <w:r w:rsidRPr="00DC6BD7">
        <w:rPr>
          <w:rFonts w:asciiTheme="minorHAnsi" w:hAnsiTheme="minorHAnsi" w:cstheme="minorHAnsi"/>
          <w:i/>
          <w:color w:val="2B2B2B"/>
          <w:spacing w:val="-4"/>
          <w:w w:val="105"/>
        </w:rPr>
        <w:t>g</w:t>
      </w:r>
      <w:r w:rsidRPr="00DC6BD7">
        <w:rPr>
          <w:rFonts w:asciiTheme="minorHAnsi" w:hAnsiTheme="minorHAnsi" w:cstheme="minorHAnsi"/>
          <w:i/>
          <w:color w:val="2B2B2B"/>
          <w:spacing w:val="-2"/>
          <w:w w:val="108"/>
        </w:rPr>
        <w:t>t</w:t>
      </w:r>
      <w:r w:rsidRPr="00DC6BD7">
        <w:rPr>
          <w:rFonts w:asciiTheme="minorHAnsi" w:hAnsiTheme="minorHAnsi" w:cstheme="minorHAnsi"/>
          <w:i/>
          <w:color w:val="2B2B2B"/>
          <w:spacing w:val="-4"/>
        </w:rPr>
        <w:t>on</w:t>
      </w:r>
      <w:r w:rsidRPr="00DC6BD7">
        <w:rPr>
          <w:rFonts w:asciiTheme="minorHAnsi" w:hAnsiTheme="minorHAnsi" w:cstheme="minorHAnsi"/>
          <w:i/>
          <w:color w:val="2B2B2B"/>
          <w:w w:val="60"/>
        </w:rPr>
        <w:t>,</w:t>
      </w:r>
      <w:r w:rsidRPr="00DC6BD7">
        <w:rPr>
          <w:rFonts w:asciiTheme="minorHAnsi" w:hAnsiTheme="minorHAnsi" w:cstheme="minorHAnsi"/>
          <w:i/>
          <w:color w:val="2B2B2B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10"/>
        </w:rPr>
        <w:t xml:space="preserve"> </w:t>
      </w:r>
      <w:r w:rsidRPr="00DC6BD7">
        <w:rPr>
          <w:rFonts w:asciiTheme="minorHAnsi" w:hAnsiTheme="minorHAnsi" w:cstheme="minorHAnsi"/>
          <w:i/>
          <w:color w:val="2B2B2B"/>
          <w:spacing w:val="-43"/>
          <w:w w:val="106"/>
        </w:rPr>
        <w:t>V</w:t>
      </w:r>
      <w:r w:rsidRPr="00DC6BD7">
        <w:rPr>
          <w:rFonts w:asciiTheme="minorHAnsi" w:hAnsiTheme="minorHAnsi" w:cstheme="minorHAnsi"/>
          <w:i/>
          <w:color w:val="2B2B2B"/>
          <w:w w:val="106"/>
        </w:rPr>
        <w:t>A</w:t>
      </w:r>
    </w:p>
    <w:p w14:paraId="3948644E" w14:textId="77777777" w:rsidR="00E64088" w:rsidRPr="00DC6BD7" w:rsidRDefault="00DC6BD7">
      <w:pPr>
        <w:spacing w:before="28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ve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as</w:t>
      </w:r>
      <w:r w:rsidRPr="00DC6BD7">
        <w:rPr>
          <w:rFonts w:asciiTheme="minorHAnsi" w:hAnsiTheme="minorHAnsi" w:cstheme="minorHAnsi"/>
          <w:color w:val="171717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4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6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020202"/>
          <w:spacing w:val="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8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ar</w:t>
      </w:r>
      <w:r w:rsidRPr="00DC6BD7">
        <w:rPr>
          <w:rFonts w:asciiTheme="minorHAnsi" w:hAnsiTheme="minorHAnsi" w:cstheme="minorHAnsi"/>
          <w:color w:val="171717"/>
          <w:spacing w:val="9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020202"/>
          <w:spacing w:val="3"/>
          <w:w w:val="99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92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4B4B4B"/>
          <w:w w:val="51"/>
          <w:sz w:val="18"/>
          <w:szCs w:val="18"/>
        </w:rPr>
        <w:t>.</w:t>
      </w:r>
    </w:p>
    <w:p w14:paraId="293CE452" w14:textId="77777777" w:rsidR="00E64088" w:rsidRPr="00DC6BD7" w:rsidRDefault="00DC6BD7">
      <w:pPr>
        <w:spacing w:before="18" w:line="256" w:lineRule="auto"/>
        <w:ind w:left="1978" w:right="1249" w:firstLine="5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ss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3"/>
          <w:w w:val="8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2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5"/>
          <w:w w:val="11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w w:val="92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0"/>
          <w:w w:val="102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B2B2B"/>
          <w:spacing w:val="4"/>
          <w:w w:val="11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B2B2B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 xml:space="preserve">n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B2B2B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6"/>
          <w:w w:val="11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61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 </w:t>
      </w:r>
      <w:r w:rsidRPr="00DC6BD7">
        <w:rPr>
          <w:rFonts w:asciiTheme="minorHAnsi" w:hAnsiTheme="minorHAnsi" w:cstheme="minorHAnsi"/>
          <w:color w:val="2B2B2B"/>
          <w:spacing w:val="-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5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38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1"/>
          <w:w w:val="103"/>
          <w:sz w:val="18"/>
          <w:szCs w:val="18"/>
        </w:rPr>
        <w:t>"</w:t>
      </w:r>
      <w:r w:rsidRPr="00DC6BD7">
        <w:rPr>
          <w:rFonts w:asciiTheme="minorHAnsi" w:hAnsiTheme="minorHAnsi" w:cstheme="minorHAnsi"/>
          <w:color w:val="2B2B2B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2B2B2B"/>
          <w:w w:val="122"/>
          <w:sz w:val="18"/>
          <w:szCs w:val="18"/>
        </w:rPr>
        <w:t>"</w:t>
      </w:r>
    </w:p>
    <w:p w14:paraId="200FEB6B" w14:textId="77777777" w:rsidR="00E64088" w:rsidRPr="00DC6BD7" w:rsidRDefault="00E64088">
      <w:pPr>
        <w:spacing w:before="4"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1060" w:right="1720" w:bottom="280" w:left="480" w:header="720" w:footer="720" w:gutter="0"/>
          <w:cols w:space="720"/>
        </w:sectPr>
      </w:pPr>
    </w:p>
    <w:p w14:paraId="1DC7223E" w14:textId="77777777" w:rsidR="00E64088" w:rsidRPr="00DC6BD7" w:rsidRDefault="00DC6BD7">
      <w:pPr>
        <w:spacing w:before="36" w:line="258" w:lineRule="auto"/>
        <w:ind w:left="1382" w:right="-31" w:firstLine="1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5"/>
          <w:w w:val="9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w w:val="102"/>
          <w:sz w:val="18"/>
          <w:szCs w:val="18"/>
        </w:rPr>
        <w:t>K</w:t>
      </w:r>
      <w:r w:rsidRPr="00DC6BD7">
        <w:rPr>
          <w:rFonts w:asciiTheme="minorHAnsi" w:hAnsiTheme="minorHAnsi" w:cstheme="minorHAnsi"/>
          <w:b/>
          <w:color w:val="171717"/>
          <w:spacing w:val="1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6"/>
          <w:w w:val="107"/>
          <w:sz w:val="18"/>
          <w:szCs w:val="18"/>
        </w:rPr>
        <w:t>LL</w:t>
      </w:r>
      <w:r w:rsidRPr="00DC6BD7">
        <w:rPr>
          <w:rFonts w:asciiTheme="minorHAnsi" w:hAnsiTheme="minorHAnsi" w:cstheme="minorHAnsi"/>
          <w:b/>
          <w:color w:val="171717"/>
          <w:w w:val="9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7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5"/>
          <w:w w:val="101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5"/>
          <w:w w:val="110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3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4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020202"/>
          <w:w w:val="61"/>
          <w:sz w:val="18"/>
          <w:szCs w:val="18"/>
        </w:rPr>
        <w:t xml:space="preserve">: </w:t>
      </w:r>
      <w:r w:rsidRPr="00DC6BD7">
        <w:rPr>
          <w:rFonts w:asciiTheme="minorHAnsi" w:hAnsiTheme="minorHAnsi" w:cstheme="minorHAnsi"/>
          <w:b/>
          <w:color w:val="171717"/>
          <w:spacing w:val="6"/>
          <w:w w:val="99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4"/>
          <w:w w:val="10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6"/>
          <w:w w:val="114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71717"/>
          <w:spacing w:val="11"/>
          <w:w w:val="103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5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4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71717"/>
          <w:spacing w:val="4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w w:val="69"/>
          <w:sz w:val="18"/>
          <w:szCs w:val="18"/>
        </w:rPr>
        <w:t>:</w:t>
      </w:r>
    </w:p>
    <w:p w14:paraId="7B796B1A" w14:textId="77777777" w:rsidR="00E64088" w:rsidRPr="00DC6BD7" w:rsidRDefault="00DC6BD7">
      <w:pPr>
        <w:spacing w:before="18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7C0EC8B1" w14:textId="77777777" w:rsidR="00E64088" w:rsidRPr="00DC6BD7" w:rsidRDefault="00DC6BD7">
      <w:pPr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ft</w:t>
      </w:r>
      <w:r w:rsidRPr="00DC6BD7">
        <w:rPr>
          <w:rFonts w:asciiTheme="minorHAnsi" w:hAnsiTheme="minorHAnsi" w:cstheme="minorHAnsi"/>
          <w:color w:val="171717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2"/>
          <w:w w:val="8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4B4B4B"/>
          <w:w w:val="9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B4B4B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5"/>
          <w:w w:val="10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spacing w:val="3"/>
          <w:w w:val="10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w w:val="8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>PSS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p</w:t>
      </w:r>
    </w:p>
    <w:p w14:paraId="5E361F11" w14:textId="77777777" w:rsidR="00E64088" w:rsidRPr="00DC6BD7" w:rsidRDefault="00DC6BD7">
      <w:pPr>
        <w:spacing w:before="18" w:line="200" w:lineRule="exact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2288" w:space="280"/>
            <w:col w:w="7472"/>
          </w:cols>
        </w:sectPr>
      </w:pPr>
      <w:r w:rsidRPr="00DC6BD7">
        <w:rPr>
          <w:rFonts w:asciiTheme="minorHAnsi" w:hAnsiTheme="minorHAnsi" w:cstheme="minorHAnsi"/>
          <w:color w:val="171717"/>
          <w:spacing w:val="5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2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5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B2B2B"/>
          <w:spacing w:val="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4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2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8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w w:val="105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9"/>
          <w:w w:val="105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4"/>
          <w:w w:val="102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103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3"/>
          <w:w w:val="107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92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5"/>
          <w:w w:val="11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B2B2B"/>
          <w:w w:val="71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B2B2B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position w:val="-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B2B2B"/>
          <w:spacing w:val="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B2B2B"/>
          <w:spacing w:val="3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2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5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9"/>
          <w:w w:val="105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10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w w:val="98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7"/>
          <w:position w:val="-1"/>
          <w:sz w:val="18"/>
          <w:szCs w:val="18"/>
        </w:rPr>
        <w:t>h</w:t>
      </w:r>
    </w:p>
    <w:p w14:paraId="5D52B740" w14:textId="77777777" w:rsidR="00E64088" w:rsidRPr="00DC6BD7" w:rsidRDefault="00E64088">
      <w:pPr>
        <w:spacing w:before="1"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</w:p>
    <w:p w14:paraId="494CF78E" w14:textId="77777777" w:rsidR="00E64088" w:rsidRPr="00DC6BD7" w:rsidRDefault="00DC6BD7">
      <w:pPr>
        <w:spacing w:before="36"/>
        <w:ind w:left="138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6"/>
          <w:w w:val="99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6"/>
          <w:w w:val="106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w w:val="10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10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7"/>
          <w:w w:val="109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3"/>
          <w:w w:val="105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6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11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5"/>
          <w:w w:val="96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B2B2B"/>
          <w:spacing w:val="3"/>
          <w:w w:val="119"/>
          <w:sz w:val="18"/>
          <w:szCs w:val="18"/>
        </w:rPr>
        <w:t>/</w:t>
      </w:r>
      <w:r w:rsidRPr="00DC6BD7">
        <w:rPr>
          <w:rFonts w:asciiTheme="minorHAnsi" w:hAnsiTheme="minorHAnsi" w:cstheme="minorHAnsi"/>
          <w:b/>
          <w:color w:val="171717"/>
          <w:spacing w:val="7"/>
          <w:w w:val="105"/>
          <w:sz w:val="18"/>
          <w:szCs w:val="18"/>
        </w:rPr>
        <w:t>HO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7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7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w w:val="91"/>
          <w:sz w:val="18"/>
          <w:szCs w:val="18"/>
        </w:rPr>
        <w:t>S</w:t>
      </w:r>
    </w:p>
    <w:p w14:paraId="28C1CC3E" w14:textId="77777777" w:rsidR="00E64088" w:rsidRPr="00DC6BD7" w:rsidRDefault="00DC6BD7">
      <w:pPr>
        <w:spacing w:before="28"/>
        <w:ind w:left="1680" w:right="-4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020202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b/>
          <w:color w:val="020202"/>
          <w:spacing w:val="4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7"/>
          <w:w w:val="102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4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3"/>
          <w:w w:val="110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020202"/>
          <w:spacing w:val="5"/>
          <w:w w:val="101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020202"/>
          <w:spacing w:val="5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4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4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B2B2B"/>
          <w:w w:val="71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B2B2B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and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4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020202"/>
          <w:spacing w:val="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B2B2B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4"/>
          <w:w w:val="8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5"/>
          <w:w w:val="11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2"/>
          <w:w w:val="9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"/>
          <w:w w:val="12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3"/>
          <w:w w:val="9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15"/>
          <w:sz w:val="18"/>
          <w:szCs w:val="18"/>
        </w:rPr>
        <w:t>r</w:t>
      </w:r>
    </w:p>
    <w:p w14:paraId="2DC52F35" w14:textId="77777777" w:rsidR="00E64088" w:rsidRPr="00DC6BD7" w:rsidRDefault="00DC6BD7">
      <w:pPr>
        <w:spacing w:before="38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w w:val="99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9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4B4B4B"/>
          <w:spacing w:val="3"/>
          <w:w w:val="170"/>
          <w:sz w:val="18"/>
          <w:szCs w:val="18"/>
        </w:rPr>
        <w:t>'</w:t>
      </w:r>
      <w:r w:rsidRPr="00DC6BD7">
        <w:rPr>
          <w:rFonts w:asciiTheme="minorHAnsi" w:hAnsiTheme="minorHAnsi" w:cstheme="minorHAnsi"/>
          <w:color w:val="2B2B2B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-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5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3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3"/>
          <w:w w:val="9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4B4B4B"/>
          <w:w w:val="97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B4B4B"/>
          <w:spacing w:val="27"/>
          <w:w w:val="9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4"/>
          <w:sz w:val="18"/>
          <w:szCs w:val="18"/>
        </w:rPr>
        <w:t>oun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7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B2B2B"/>
          <w:spacing w:val="4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B2B2B"/>
          <w:spacing w:val="3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3"/>
          <w:w w:val="11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w w:val="97"/>
          <w:sz w:val="18"/>
          <w:szCs w:val="18"/>
        </w:rPr>
        <w:t>y</w:t>
      </w:r>
    </w:p>
    <w:p w14:paraId="00B0BF14" w14:textId="77777777" w:rsidR="00E64088" w:rsidRPr="00DC6BD7" w:rsidRDefault="00DC6BD7">
      <w:pPr>
        <w:spacing w:before="33" w:line="200" w:lineRule="exact"/>
        <w:ind w:left="168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020202"/>
          <w:position w:val="-1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b/>
          <w:color w:val="020202"/>
          <w:spacing w:val="10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6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5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4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020202"/>
          <w:spacing w:val="3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31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5"/>
          <w:w w:val="9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4"/>
          <w:w w:val="103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4"/>
          <w:w w:val="102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5"/>
          <w:w w:val="110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3"/>
          <w:w w:val="107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4B4B4B"/>
          <w:w w:val="81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4B4B4B"/>
          <w:spacing w:val="1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6"/>
          <w:position w:val="-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B2B2B"/>
          <w:spacing w:val="4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B2B2B"/>
          <w:position w:val="-1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B2B2B"/>
          <w:spacing w:val="2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5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4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spacing w:val="4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4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3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B2B2B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B2B2B"/>
          <w:spacing w:val="21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B2B2B"/>
          <w:spacing w:val="4"/>
          <w:w w:val="113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13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9"/>
          <w:w w:val="11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2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13"/>
          <w:w w:val="102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B2B2B"/>
          <w:spacing w:val="4"/>
          <w:w w:val="9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w w:val="115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2"/>
          <w:w w:val="10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B2B2B"/>
          <w:spacing w:val="4"/>
          <w:w w:val="97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B2B2B"/>
          <w:w w:val="115"/>
          <w:position w:val="-1"/>
          <w:sz w:val="18"/>
          <w:szCs w:val="18"/>
        </w:rPr>
        <w:t>a</w:t>
      </w:r>
    </w:p>
    <w:p w14:paraId="179F05EF" w14:textId="77777777" w:rsidR="00E64088" w:rsidRPr="00DC6BD7" w:rsidRDefault="00DC6BD7">
      <w:pPr>
        <w:spacing w:before="13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4AB366FC" w14:textId="77777777" w:rsidR="00E64088" w:rsidRPr="00DC6BD7" w:rsidRDefault="00DC6BD7">
      <w:pPr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B2B2B"/>
          <w:spacing w:val="-4"/>
        </w:rPr>
        <w:t>2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01</w:t>
      </w:r>
      <w:r w:rsidRPr="00DC6BD7">
        <w:rPr>
          <w:rFonts w:asciiTheme="minorHAnsi" w:hAnsiTheme="minorHAnsi" w:cstheme="minorHAnsi"/>
          <w:i/>
          <w:color w:val="171717"/>
        </w:rPr>
        <w:t>1</w:t>
      </w:r>
      <w:r w:rsidRPr="00DC6BD7">
        <w:rPr>
          <w:rFonts w:asciiTheme="minorHAnsi" w:hAnsiTheme="minorHAnsi" w:cstheme="minorHAnsi"/>
          <w:i/>
          <w:color w:val="171717"/>
          <w:spacing w:val="-6"/>
        </w:rPr>
        <w:t xml:space="preserve"> </w:t>
      </w:r>
      <w:r w:rsidRPr="00DC6BD7">
        <w:rPr>
          <w:rFonts w:asciiTheme="minorHAnsi" w:hAnsiTheme="minorHAnsi" w:cstheme="minorHAnsi"/>
          <w:i/>
          <w:color w:val="646464"/>
          <w:spacing w:val="-5"/>
          <w:w w:val="187"/>
        </w:rPr>
        <w:t>-</w:t>
      </w:r>
      <w:r w:rsidRPr="00DC6BD7">
        <w:rPr>
          <w:rFonts w:asciiTheme="minorHAnsi" w:hAnsiTheme="minorHAnsi" w:cstheme="minorHAnsi"/>
          <w:i/>
          <w:color w:val="2B2B2B"/>
          <w:spacing w:val="-6"/>
          <w:w w:val="127"/>
        </w:rPr>
        <w:t>P</w:t>
      </w:r>
      <w:r w:rsidRPr="00DC6BD7">
        <w:rPr>
          <w:rFonts w:asciiTheme="minorHAnsi" w:hAnsiTheme="minorHAnsi" w:cstheme="minorHAnsi"/>
          <w:i/>
          <w:color w:val="171717"/>
          <w:spacing w:val="-3"/>
          <w:w w:val="109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3"/>
          <w:w w:val="101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3"/>
          <w:w w:val="102"/>
        </w:rPr>
        <w:t>s</w:t>
      </w:r>
      <w:r w:rsidRPr="00DC6BD7">
        <w:rPr>
          <w:rFonts w:asciiTheme="minorHAnsi" w:hAnsiTheme="minorHAnsi" w:cstheme="minorHAnsi"/>
          <w:i/>
          <w:color w:val="2B2B2B"/>
          <w:spacing w:val="-3"/>
          <w:w w:val="101"/>
        </w:rPr>
        <w:t>e</w:t>
      </w:r>
      <w:r w:rsidRPr="00DC6BD7">
        <w:rPr>
          <w:rFonts w:asciiTheme="minorHAnsi" w:hAnsiTheme="minorHAnsi" w:cstheme="minorHAnsi"/>
          <w:i/>
          <w:color w:val="171717"/>
          <w:spacing w:val="-4"/>
          <w:w w:val="105"/>
        </w:rPr>
        <w:t>n</w:t>
      </w:r>
      <w:r w:rsidRPr="00DC6BD7">
        <w:rPr>
          <w:rFonts w:asciiTheme="minorHAnsi" w:hAnsiTheme="minorHAnsi" w:cstheme="minorHAnsi"/>
          <w:i/>
          <w:color w:val="2B2B2B"/>
          <w:w w:val="99"/>
        </w:rPr>
        <w:t>t</w:t>
      </w:r>
    </w:p>
    <w:p w14:paraId="5F82A9A0" w14:textId="77777777" w:rsidR="00E64088" w:rsidRPr="00DC6BD7" w:rsidRDefault="00DC6BD7">
      <w:pPr>
        <w:spacing w:before="1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B2B2B"/>
          <w:spacing w:val="-4"/>
        </w:rPr>
        <w:t>2</w:t>
      </w:r>
      <w:r w:rsidRPr="00DC6BD7">
        <w:rPr>
          <w:rFonts w:asciiTheme="minorHAnsi" w:hAnsiTheme="minorHAnsi" w:cstheme="minorHAnsi"/>
          <w:i/>
          <w:color w:val="2B2B2B"/>
          <w:spacing w:val="-4"/>
          <w:w w:val="105"/>
        </w:rPr>
        <w:t>0</w:t>
      </w:r>
      <w:r w:rsidRPr="00DC6BD7">
        <w:rPr>
          <w:rFonts w:asciiTheme="minorHAnsi" w:hAnsiTheme="minorHAnsi" w:cstheme="minorHAnsi"/>
          <w:i/>
          <w:color w:val="171717"/>
          <w:spacing w:val="-4"/>
          <w:w w:val="90"/>
        </w:rPr>
        <w:t>1</w:t>
      </w:r>
      <w:r w:rsidRPr="00DC6BD7">
        <w:rPr>
          <w:rFonts w:asciiTheme="minorHAnsi" w:hAnsiTheme="minorHAnsi" w:cstheme="minorHAnsi"/>
          <w:i/>
          <w:color w:val="171717"/>
          <w:spacing w:val="-5"/>
          <w:w w:val="130"/>
        </w:rPr>
        <w:t>0</w:t>
      </w:r>
      <w:r w:rsidRPr="00DC6BD7">
        <w:rPr>
          <w:rFonts w:asciiTheme="minorHAnsi" w:hAnsiTheme="minorHAnsi" w:cstheme="minorHAnsi"/>
          <w:i/>
          <w:color w:val="646464"/>
          <w:spacing w:val="-6"/>
          <w:w w:val="225"/>
        </w:rPr>
        <w:t>-</w:t>
      </w:r>
      <w:r w:rsidRPr="00DC6BD7">
        <w:rPr>
          <w:rFonts w:asciiTheme="minorHAnsi" w:hAnsiTheme="minorHAnsi" w:cstheme="minorHAnsi"/>
          <w:i/>
          <w:color w:val="2B2B2B"/>
          <w:spacing w:val="-6"/>
          <w:w w:val="127"/>
        </w:rPr>
        <w:t>P</w:t>
      </w:r>
      <w:r w:rsidRPr="00DC6BD7">
        <w:rPr>
          <w:rFonts w:asciiTheme="minorHAnsi" w:hAnsiTheme="minorHAnsi" w:cstheme="minorHAnsi"/>
          <w:i/>
          <w:color w:val="2B2B2B"/>
          <w:spacing w:val="-3"/>
          <w:w w:val="109"/>
        </w:rPr>
        <w:t>r</w:t>
      </w:r>
      <w:r w:rsidRPr="00DC6BD7">
        <w:rPr>
          <w:rFonts w:asciiTheme="minorHAnsi" w:hAnsiTheme="minorHAnsi" w:cstheme="minorHAnsi"/>
          <w:i/>
          <w:color w:val="2B2B2B"/>
          <w:spacing w:val="-3"/>
          <w:w w:val="101"/>
        </w:rPr>
        <w:t>e</w:t>
      </w:r>
      <w:r w:rsidRPr="00DC6BD7">
        <w:rPr>
          <w:rFonts w:asciiTheme="minorHAnsi" w:hAnsiTheme="minorHAnsi" w:cstheme="minorHAnsi"/>
          <w:i/>
          <w:color w:val="2B2B2B"/>
          <w:spacing w:val="-3"/>
          <w:w w:val="102"/>
        </w:rPr>
        <w:t>s</w:t>
      </w:r>
      <w:r w:rsidRPr="00DC6BD7">
        <w:rPr>
          <w:rFonts w:asciiTheme="minorHAnsi" w:hAnsiTheme="minorHAnsi" w:cstheme="minorHAnsi"/>
          <w:i/>
          <w:color w:val="2B2B2B"/>
          <w:spacing w:val="-4"/>
          <w:w w:val="107"/>
        </w:rPr>
        <w:t>e</w:t>
      </w:r>
      <w:r w:rsidRPr="00DC6BD7">
        <w:rPr>
          <w:rFonts w:asciiTheme="minorHAnsi" w:hAnsiTheme="minorHAnsi" w:cstheme="minorHAnsi"/>
          <w:i/>
          <w:color w:val="171717"/>
          <w:spacing w:val="-4"/>
        </w:rPr>
        <w:t>n</w:t>
      </w:r>
      <w:r w:rsidRPr="00DC6BD7">
        <w:rPr>
          <w:rFonts w:asciiTheme="minorHAnsi" w:hAnsiTheme="minorHAnsi" w:cstheme="minorHAnsi"/>
          <w:i/>
          <w:color w:val="2B2B2B"/>
          <w:w w:val="99"/>
        </w:rPr>
        <w:t>t</w:t>
      </w:r>
    </w:p>
    <w:p w14:paraId="32B239A4" w14:textId="77777777" w:rsidR="00E64088" w:rsidRPr="00DC6BD7" w:rsidRDefault="00DC6BD7">
      <w:pPr>
        <w:spacing w:before="10" w:line="220" w:lineRule="exact"/>
        <w:ind w:left="317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5532" w:space="2307"/>
            <w:col w:w="2201"/>
          </w:cols>
        </w:sectPr>
      </w:pPr>
      <w:r w:rsidRPr="00DC6BD7">
        <w:rPr>
          <w:rFonts w:asciiTheme="minorHAnsi" w:hAnsiTheme="minorHAnsi" w:cstheme="minorHAnsi"/>
          <w:i/>
          <w:color w:val="2B2B2B"/>
          <w:spacing w:val="-8"/>
          <w:w w:val="120"/>
          <w:position w:val="-1"/>
        </w:rPr>
        <w:t>M</w:t>
      </w:r>
      <w:r w:rsidRPr="00DC6BD7">
        <w:rPr>
          <w:rFonts w:asciiTheme="minorHAnsi" w:hAnsiTheme="minorHAnsi" w:cstheme="minorHAnsi"/>
          <w:i/>
          <w:color w:val="2B2B2B"/>
          <w:spacing w:val="-13"/>
          <w:w w:val="90"/>
          <w:position w:val="-1"/>
        </w:rPr>
        <w:t>a</w:t>
      </w:r>
      <w:r w:rsidRPr="00DC6BD7">
        <w:rPr>
          <w:rFonts w:asciiTheme="minorHAnsi" w:hAnsiTheme="minorHAnsi" w:cstheme="minorHAnsi"/>
          <w:i/>
          <w:color w:val="2B2B2B"/>
          <w:spacing w:val="-5"/>
          <w:w w:val="152"/>
          <w:position w:val="-1"/>
        </w:rPr>
        <w:t>y</w:t>
      </w:r>
      <w:r w:rsidRPr="00DC6BD7">
        <w:rPr>
          <w:rFonts w:asciiTheme="minorHAnsi" w:hAnsiTheme="minorHAnsi" w:cstheme="minorHAnsi"/>
          <w:i/>
          <w:color w:val="2B2B2B"/>
          <w:spacing w:val="-5"/>
          <w:w w:val="130"/>
          <w:position w:val="-1"/>
        </w:rPr>
        <w:t>2</w:t>
      </w:r>
      <w:r w:rsidRPr="00DC6BD7">
        <w:rPr>
          <w:rFonts w:asciiTheme="minorHAnsi" w:hAnsiTheme="minorHAnsi" w:cstheme="minorHAnsi"/>
          <w:i/>
          <w:color w:val="171717"/>
          <w:spacing w:val="-4"/>
          <w:w w:val="105"/>
          <w:position w:val="-1"/>
        </w:rPr>
        <w:t>0</w:t>
      </w:r>
      <w:r w:rsidRPr="00DC6BD7">
        <w:rPr>
          <w:rFonts w:asciiTheme="minorHAnsi" w:hAnsiTheme="minorHAnsi" w:cstheme="minorHAnsi"/>
          <w:i/>
          <w:color w:val="2B2B2B"/>
          <w:spacing w:val="-4"/>
          <w:position w:val="-1"/>
        </w:rPr>
        <w:t>0</w:t>
      </w:r>
      <w:r w:rsidRPr="00DC6BD7">
        <w:rPr>
          <w:rFonts w:asciiTheme="minorHAnsi" w:hAnsiTheme="minorHAnsi" w:cstheme="minorHAnsi"/>
          <w:i/>
          <w:color w:val="2B2B2B"/>
          <w:position w:val="-1"/>
        </w:rPr>
        <w:t>9</w:t>
      </w:r>
    </w:p>
    <w:p w14:paraId="7A5A0C3C" w14:textId="77777777" w:rsidR="00E64088" w:rsidRPr="00DC6BD7" w:rsidRDefault="00DC6BD7">
      <w:pPr>
        <w:spacing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48799BFD">
          <v:shape id="_x0000_s1031" type="#_x0000_t75" style="position:absolute;margin-left:0;margin-top:0;width:612pt;height:11in;z-index:-1747;mso-position-horizontal-relative:page;mso-position-vertical-relative:page">
            <v:imagedata r:id="rId24" o:title=""/>
            <w10:wrap anchorx="page" anchory="page"/>
          </v:shape>
        </w:pict>
      </w:r>
    </w:p>
    <w:p w14:paraId="6B945AD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56D226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6CD837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53A237D" w14:textId="77777777" w:rsidR="00E64088" w:rsidRPr="00DC6BD7" w:rsidRDefault="00E64088">
      <w:pPr>
        <w:spacing w:before="14" w:line="200" w:lineRule="exact"/>
        <w:rPr>
          <w:rFonts w:asciiTheme="minorHAnsi" w:hAnsiTheme="minorHAnsi" w:cstheme="minorHAnsi"/>
        </w:rPr>
      </w:pPr>
    </w:p>
    <w:p w14:paraId="2270140E" w14:textId="77777777" w:rsidR="00E64088" w:rsidRPr="00DC6BD7" w:rsidRDefault="00DC6BD7">
      <w:pPr>
        <w:spacing w:before="39"/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hAnsiTheme="minorHAnsi" w:cstheme="minorHAnsi"/>
          <w:color w:val="171717"/>
          <w:spacing w:val="-6"/>
          <w:w w:val="92"/>
          <w:sz w:val="16"/>
          <w:szCs w:val="16"/>
        </w:rPr>
        <w:t>M</w:t>
      </w:r>
      <w:r w:rsidRPr="00DC6BD7">
        <w:rPr>
          <w:rFonts w:asciiTheme="minorHAnsi" w:hAnsiTheme="minorHAnsi" w:cstheme="minorHAnsi"/>
          <w:color w:val="171717"/>
          <w:spacing w:val="-4"/>
          <w:w w:val="114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-3"/>
          <w:w w:val="113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3"/>
          <w:w w:val="94"/>
          <w:sz w:val="16"/>
          <w:szCs w:val="16"/>
        </w:rPr>
        <w:t>y</w:t>
      </w:r>
      <w:r w:rsidRPr="00DC6BD7">
        <w:rPr>
          <w:rFonts w:asciiTheme="minorHAnsi" w:hAnsiTheme="minorHAnsi" w:cstheme="minorHAnsi"/>
          <w:color w:val="171717"/>
          <w:spacing w:val="-6"/>
          <w:w w:val="105"/>
          <w:sz w:val="16"/>
          <w:szCs w:val="16"/>
        </w:rPr>
        <w:t>m</w:t>
      </w:r>
      <w:r w:rsidRPr="00DC6BD7">
        <w:rPr>
          <w:rFonts w:asciiTheme="minorHAnsi" w:hAnsiTheme="minorHAnsi" w:cstheme="minorHAnsi"/>
          <w:color w:val="171717"/>
          <w:spacing w:val="-5"/>
          <w:w w:val="120"/>
          <w:sz w:val="16"/>
          <w:szCs w:val="16"/>
        </w:rPr>
        <w:t>o</w:t>
      </w:r>
      <w:r w:rsidRPr="00DC6BD7">
        <w:rPr>
          <w:rFonts w:asciiTheme="minorHAnsi" w:hAnsiTheme="minorHAnsi" w:cstheme="minorHAnsi"/>
          <w:color w:val="171717"/>
          <w:spacing w:val="-4"/>
          <w:w w:val="107"/>
          <w:sz w:val="16"/>
          <w:szCs w:val="16"/>
        </w:rPr>
        <w:t>u</w:t>
      </w:r>
      <w:r w:rsidRPr="00DC6BD7">
        <w:rPr>
          <w:rFonts w:asciiTheme="minorHAnsi" w:hAnsiTheme="minorHAnsi" w:cstheme="minorHAnsi"/>
          <w:color w:val="171717"/>
          <w:spacing w:val="-4"/>
          <w:w w:val="101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171717"/>
          <w:w w:val="136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171717"/>
          <w:spacing w:val="5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3"/>
          <w:w w:val="75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71717"/>
          <w:spacing w:val="-4"/>
          <w:w w:val="121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spacing w:val="-4"/>
          <w:w w:val="101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020202"/>
          <w:spacing w:val="-3"/>
          <w:w w:val="136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171717"/>
          <w:spacing w:val="-4"/>
          <w:w w:val="121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w w:val="104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4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f</w:t>
      </w:r>
      <w:r w:rsidRPr="00DC6BD7">
        <w:rPr>
          <w:rFonts w:asciiTheme="minorHAnsi" w:hAnsiTheme="minorHAnsi" w:cstheme="minorHAnsi"/>
          <w:color w:val="171717"/>
          <w:spacing w:val="-7"/>
          <w:sz w:val="16"/>
          <w:szCs w:val="16"/>
        </w:rPr>
        <w:t>o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11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3"/>
          <w:w w:val="75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71717"/>
          <w:spacing w:val="-4"/>
          <w:w w:val="114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-3"/>
          <w:w w:val="113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4"/>
          <w:w w:val="114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spacing w:val="-4"/>
          <w:w w:val="121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w w:val="104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1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3"/>
          <w:w w:val="79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171717"/>
          <w:spacing w:val="-4"/>
          <w:w w:val="121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spacing w:val="-3"/>
          <w:w w:val="104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4"/>
          <w:w w:val="101"/>
          <w:sz w:val="16"/>
          <w:szCs w:val="16"/>
        </w:rPr>
        <w:t>v</w:t>
      </w:r>
      <w:r w:rsidRPr="00DC6BD7">
        <w:rPr>
          <w:rFonts w:asciiTheme="minorHAnsi" w:hAnsiTheme="minorHAnsi" w:cstheme="minorHAnsi"/>
          <w:color w:val="171717"/>
          <w:spacing w:val="-1"/>
          <w:w w:val="79"/>
          <w:sz w:val="16"/>
          <w:szCs w:val="16"/>
        </w:rPr>
        <w:t>i</w:t>
      </w:r>
      <w:r w:rsidRPr="00DC6BD7">
        <w:rPr>
          <w:rFonts w:asciiTheme="minorHAnsi" w:hAnsiTheme="minorHAnsi" w:cstheme="minorHAnsi"/>
          <w:color w:val="171717"/>
          <w:spacing w:val="-3"/>
          <w:w w:val="106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71717"/>
          <w:spacing w:val="-4"/>
          <w:w w:val="114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w w:val="97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171717"/>
          <w:spacing w:val="10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pacing w:val="6"/>
          <w:w w:val="111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71717"/>
          <w:spacing w:val="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71717"/>
          <w:spacing w:val="4"/>
          <w:w w:val="106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71717"/>
          <w:w w:val="94"/>
          <w:sz w:val="14"/>
          <w:szCs w:val="14"/>
        </w:rPr>
        <w:t>13</w:t>
      </w:r>
    </w:p>
    <w:p w14:paraId="40BE25EB" w14:textId="77777777" w:rsidR="00E64088" w:rsidRPr="00DC6BD7" w:rsidRDefault="00DC6BD7">
      <w:pPr>
        <w:spacing w:before="13"/>
        <w:ind w:left="101"/>
        <w:rPr>
          <w:rFonts w:asciiTheme="minorHAnsi" w:hAnsiTheme="minorHAnsi" w:cstheme="minorHAnsi"/>
          <w:sz w:val="16"/>
          <w:szCs w:val="16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  <w:r w:rsidRPr="00DC6BD7">
        <w:rPr>
          <w:rFonts w:asciiTheme="minorHAnsi" w:hAnsiTheme="minorHAnsi" w:cstheme="minorHAnsi"/>
          <w:color w:val="171717"/>
          <w:spacing w:val="-4"/>
          <w:w w:val="80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71717"/>
          <w:spacing w:val="-4"/>
          <w:w w:val="113"/>
          <w:sz w:val="16"/>
          <w:szCs w:val="16"/>
        </w:rPr>
        <w:t>o</w:t>
      </w:r>
      <w:r w:rsidRPr="00DC6BD7">
        <w:rPr>
          <w:rFonts w:asciiTheme="minorHAnsi" w:hAnsiTheme="minorHAnsi" w:cstheme="minorHAnsi"/>
          <w:color w:val="171717"/>
          <w:spacing w:val="-6"/>
          <w:w w:val="105"/>
          <w:sz w:val="16"/>
          <w:szCs w:val="16"/>
        </w:rPr>
        <w:t>m</w:t>
      </w:r>
      <w:r w:rsidRPr="00DC6BD7">
        <w:rPr>
          <w:rFonts w:asciiTheme="minorHAnsi" w:hAnsiTheme="minorHAnsi" w:cstheme="minorHAnsi"/>
          <w:color w:val="171717"/>
          <w:spacing w:val="-4"/>
          <w:w w:val="113"/>
          <w:sz w:val="16"/>
          <w:szCs w:val="16"/>
        </w:rPr>
        <w:t>p</w:t>
      </w:r>
      <w:r w:rsidRPr="00DC6BD7">
        <w:rPr>
          <w:rFonts w:asciiTheme="minorHAnsi" w:hAnsiTheme="minorHAnsi" w:cstheme="minorHAnsi"/>
          <w:color w:val="020202"/>
          <w:spacing w:val="-1"/>
          <w:w w:val="79"/>
          <w:sz w:val="16"/>
          <w:szCs w:val="16"/>
        </w:rPr>
        <w:t>il</w:t>
      </w:r>
      <w:r w:rsidRPr="00DC6BD7">
        <w:rPr>
          <w:rFonts w:asciiTheme="minorHAnsi" w:hAnsiTheme="minorHAnsi" w:cstheme="minorHAnsi"/>
          <w:color w:val="171717"/>
          <w:spacing w:val="-4"/>
          <w:w w:val="121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71717"/>
          <w:w w:val="101"/>
          <w:sz w:val="16"/>
          <w:szCs w:val="16"/>
        </w:rPr>
        <w:t>d</w:t>
      </w:r>
      <w:r w:rsidRPr="00DC6BD7">
        <w:rPr>
          <w:rFonts w:asciiTheme="minorHAnsi" w:hAnsiTheme="minorHAnsi" w:cstheme="minorHAnsi"/>
          <w:color w:val="171717"/>
          <w:spacing w:val="14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3"/>
          <w:sz w:val="16"/>
          <w:szCs w:val="16"/>
        </w:rPr>
        <w:t>b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y</w:t>
      </w:r>
      <w:r w:rsidRPr="00DC6BD7">
        <w:rPr>
          <w:rFonts w:asciiTheme="minorHAnsi" w:hAnsiTheme="minorHAnsi" w:cstheme="minorHAnsi"/>
          <w:color w:val="171717"/>
          <w:spacing w:val="-14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5"/>
          <w:w w:val="83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-6"/>
          <w:w w:val="105"/>
          <w:sz w:val="16"/>
          <w:szCs w:val="16"/>
        </w:rPr>
        <w:t>m</w:t>
      </w:r>
      <w:r w:rsidRPr="00DC6BD7">
        <w:rPr>
          <w:rFonts w:asciiTheme="minorHAnsi" w:hAnsiTheme="minorHAnsi" w:cstheme="minorHAnsi"/>
          <w:color w:val="171717"/>
          <w:spacing w:val="-4"/>
          <w:w w:val="114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020202"/>
          <w:spacing w:val="-4"/>
          <w:w w:val="113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171717"/>
          <w:spacing w:val="-4"/>
          <w:w w:val="107"/>
          <w:sz w:val="16"/>
          <w:szCs w:val="16"/>
        </w:rPr>
        <w:t>d</w:t>
      </w:r>
      <w:r w:rsidRPr="00DC6BD7">
        <w:rPr>
          <w:rFonts w:asciiTheme="minorHAnsi" w:hAnsiTheme="minorHAnsi" w:cstheme="minorHAnsi"/>
          <w:color w:val="171717"/>
          <w:w w:val="99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10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4"/>
          <w:w w:val="85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171717"/>
          <w:spacing w:val="-3"/>
          <w:w w:val="106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-3"/>
          <w:w w:val="113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3"/>
          <w:w w:val="94"/>
          <w:sz w:val="16"/>
          <w:szCs w:val="16"/>
        </w:rPr>
        <w:t>g</w:t>
      </w:r>
      <w:r w:rsidRPr="00DC6BD7">
        <w:rPr>
          <w:rFonts w:asciiTheme="minorHAnsi" w:hAnsiTheme="minorHAnsi" w:cstheme="minorHAnsi"/>
          <w:color w:val="171717"/>
          <w:spacing w:val="-4"/>
          <w:w w:val="128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020202"/>
          <w:spacing w:val="-4"/>
          <w:w w:val="101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171717"/>
          <w:w w:val="125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171717"/>
          <w:spacing w:val="5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3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020202"/>
          <w:spacing w:val="-4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171717"/>
          <w:sz w:val="16"/>
          <w:szCs w:val="16"/>
        </w:rPr>
        <w:t>d</w:t>
      </w:r>
      <w:r w:rsidRPr="00DC6BD7">
        <w:rPr>
          <w:rFonts w:asciiTheme="minorHAnsi" w:hAnsiTheme="minorHAnsi" w:cstheme="minorHAnsi"/>
          <w:color w:val="171717"/>
          <w:spacing w:val="15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4"/>
          <w:w w:val="80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71717"/>
          <w:spacing w:val="-3"/>
          <w:w w:val="106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71717"/>
          <w:spacing w:val="-3"/>
          <w:w w:val="123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020202"/>
          <w:spacing w:val="-1"/>
          <w:w w:val="68"/>
          <w:sz w:val="16"/>
          <w:szCs w:val="16"/>
        </w:rPr>
        <w:t>i</w:t>
      </w:r>
      <w:r w:rsidRPr="00DC6BD7">
        <w:rPr>
          <w:rFonts w:asciiTheme="minorHAnsi" w:hAnsiTheme="minorHAnsi" w:cstheme="minorHAnsi"/>
          <w:color w:val="020202"/>
          <w:w w:val="101"/>
          <w:sz w:val="16"/>
          <w:szCs w:val="16"/>
        </w:rPr>
        <w:t>n</w:t>
      </w:r>
      <w:r w:rsidRPr="00DC6BD7">
        <w:rPr>
          <w:rFonts w:asciiTheme="minorHAnsi" w:hAnsiTheme="minorHAnsi" w:cstheme="minorHAnsi"/>
          <w:color w:val="020202"/>
          <w:spacing w:val="14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-4"/>
          <w:w w:val="78"/>
          <w:sz w:val="16"/>
          <w:szCs w:val="16"/>
        </w:rPr>
        <w:t>U</w:t>
      </w:r>
      <w:r w:rsidRPr="00DC6BD7">
        <w:rPr>
          <w:rFonts w:asciiTheme="minorHAnsi" w:hAnsiTheme="minorHAnsi" w:cstheme="minorHAnsi"/>
          <w:color w:val="171717"/>
          <w:spacing w:val="-3"/>
          <w:w w:val="113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020202"/>
          <w:spacing w:val="-3"/>
          <w:w w:val="113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171717"/>
          <w:spacing w:val="-3"/>
          <w:w w:val="106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020202"/>
          <w:w w:val="94"/>
          <w:sz w:val="16"/>
          <w:szCs w:val="16"/>
        </w:rPr>
        <w:t>y</w:t>
      </w:r>
    </w:p>
    <w:p w14:paraId="59C17120" w14:textId="77777777" w:rsidR="00E64088" w:rsidRPr="00DC6BD7" w:rsidRDefault="00DC6BD7">
      <w:pPr>
        <w:spacing w:before="78" w:line="200" w:lineRule="exact"/>
        <w:ind w:left="830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151515"/>
          <w:spacing w:val="1"/>
          <w:w w:val="84"/>
          <w:position w:val="-1"/>
          <w:sz w:val="18"/>
          <w:szCs w:val="18"/>
        </w:rPr>
        <w:lastRenderedPageBreak/>
        <w:t>I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w w:val="98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151515"/>
          <w:w w:val="113"/>
          <w:position w:val="-1"/>
          <w:sz w:val="18"/>
          <w:szCs w:val="18"/>
        </w:rPr>
        <w:t>f</w:t>
      </w:r>
      <w:r w:rsidRPr="00DC6BD7">
        <w:rPr>
          <w:rFonts w:asciiTheme="minorHAnsi" w:eastAsia="Arial" w:hAnsiTheme="minorHAnsi" w:cstheme="minorHAnsi"/>
          <w:b/>
          <w:color w:val="151515"/>
          <w:spacing w:val="5"/>
          <w:w w:val="113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151515"/>
          <w:spacing w:val="2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151515"/>
          <w:spacing w:val="5"/>
          <w:w w:val="105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w w:val="10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151515"/>
          <w:spacing w:val="2"/>
          <w:w w:val="141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151515"/>
          <w:spacing w:val="1"/>
          <w:w w:val="94"/>
          <w:position w:val="-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w w:val="111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151515"/>
          <w:w w:val="89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151515"/>
          <w:spacing w:val="1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position w:val="-1"/>
          <w:sz w:val="18"/>
          <w:szCs w:val="18"/>
        </w:rPr>
        <w:t>Techn</w:t>
      </w:r>
      <w:r w:rsidRPr="00DC6BD7">
        <w:rPr>
          <w:rFonts w:asciiTheme="minorHAnsi" w:eastAsia="Arial" w:hAnsiTheme="minorHAnsi" w:cstheme="minorHAnsi"/>
          <w:b/>
          <w:color w:val="151515"/>
          <w:spacing w:val="4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151515"/>
          <w:spacing w:val="1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151515"/>
          <w:spacing w:val="4"/>
          <w:position w:val="-1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151515"/>
          <w:spacing w:val="2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151515"/>
          <w:position w:val="-1"/>
          <w:sz w:val="18"/>
          <w:szCs w:val="18"/>
        </w:rPr>
        <w:t>y</w:t>
      </w:r>
      <w:r w:rsidRPr="00DC6BD7">
        <w:rPr>
          <w:rFonts w:asciiTheme="minorHAnsi" w:eastAsia="Arial" w:hAnsiTheme="minorHAnsi" w:cstheme="minorHAnsi"/>
          <w:b/>
          <w:color w:val="151515"/>
          <w:spacing w:val="2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w w:val="98"/>
          <w:position w:val="-1"/>
          <w:sz w:val="18"/>
          <w:szCs w:val="18"/>
        </w:rPr>
        <w:t>Resu</w:t>
      </w:r>
      <w:r w:rsidRPr="00DC6BD7">
        <w:rPr>
          <w:rFonts w:asciiTheme="minorHAnsi" w:eastAsia="Arial" w:hAnsiTheme="minorHAnsi" w:cstheme="minorHAnsi"/>
          <w:b/>
          <w:color w:val="151515"/>
          <w:spacing w:val="5"/>
          <w:w w:val="98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51515"/>
          <w:w w:val="98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151515"/>
          <w:spacing w:val="23"/>
          <w:w w:val="98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151515"/>
          <w:spacing w:val="2"/>
          <w:w w:val="78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151515"/>
          <w:spacing w:val="3"/>
          <w:w w:val="10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151515"/>
          <w:spacing w:val="5"/>
          <w:w w:val="111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151515"/>
          <w:spacing w:val="4"/>
          <w:w w:val="106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151515"/>
          <w:spacing w:val="1"/>
          <w:w w:val="94"/>
          <w:position w:val="-1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151515"/>
          <w:w w:val="103"/>
          <w:position w:val="-1"/>
          <w:sz w:val="18"/>
          <w:szCs w:val="18"/>
        </w:rPr>
        <w:t>e</w:t>
      </w:r>
    </w:p>
    <w:p w14:paraId="6D1DC0C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979583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F39888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D366686" w14:textId="77777777" w:rsidR="00E64088" w:rsidRPr="00DC6BD7" w:rsidRDefault="00E64088">
      <w:pPr>
        <w:spacing w:before="7" w:line="280" w:lineRule="exact"/>
        <w:rPr>
          <w:rFonts w:asciiTheme="minorHAnsi" w:hAnsiTheme="minorHAnsi" w:cstheme="minorHAnsi"/>
          <w:sz w:val="28"/>
          <w:szCs w:val="28"/>
        </w:rPr>
        <w:sectPr w:rsidR="00E64088" w:rsidRPr="00DC6BD7">
          <w:pgSz w:w="12240" w:h="15840"/>
          <w:pgMar w:top="540" w:right="1720" w:bottom="280" w:left="480" w:header="720" w:footer="720" w:gutter="0"/>
          <w:cols w:space="720"/>
        </w:sectPr>
      </w:pPr>
    </w:p>
    <w:p w14:paraId="3B07FC3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63CC82" w14:textId="77777777" w:rsidR="00E64088" w:rsidRPr="00DC6BD7" w:rsidRDefault="00E64088">
      <w:pPr>
        <w:spacing w:before="7" w:line="200" w:lineRule="exact"/>
        <w:rPr>
          <w:rFonts w:asciiTheme="minorHAnsi" w:hAnsiTheme="minorHAnsi" w:cstheme="minorHAnsi"/>
        </w:rPr>
      </w:pPr>
    </w:p>
    <w:p w14:paraId="5BA95ABC" w14:textId="77777777" w:rsidR="00E64088" w:rsidRPr="00DC6BD7" w:rsidRDefault="00DC6BD7">
      <w:pPr>
        <w:ind w:left="2083" w:right="-41"/>
        <w:rPr>
          <w:rFonts w:asciiTheme="minorHAnsi" w:eastAsia="Arial" w:hAnsiTheme="minorHAnsi" w:cstheme="minorHAnsi"/>
          <w:sz w:val="14"/>
          <w:szCs w:val="14"/>
        </w:rPr>
      </w:pPr>
      <w:hyperlink r:id="rId25">
        <w:r w:rsidRPr="00DC6BD7">
          <w:rPr>
            <w:rFonts w:asciiTheme="minorHAnsi" w:eastAsia="Arial" w:hAnsiTheme="minorHAnsi" w:cstheme="minorHAnsi"/>
            <w:color w:val="151515"/>
            <w:spacing w:val="1"/>
            <w:w w:val="102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151515"/>
            <w:w w:val="111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2A2A2A"/>
            <w:spacing w:val="1"/>
            <w:w w:val="110"/>
            <w:sz w:val="14"/>
            <w:szCs w:val="14"/>
          </w:rPr>
          <w:t>o</w:t>
        </w:r>
        <w:r w:rsidRPr="00DC6BD7">
          <w:rPr>
            <w:rFonts w:asciiTheme="minorHAnsi" w:eastAsia="Arial" w:hAnsiTheme="minorHAnsi" w:cstheme="minorHAnsi"/>
            <w:color w:val="151515"/>
            <w:w w:val="110"/>
            <w:sz w:val="14"/>
            <w:szCs w:val="14"/>
          </w:rPr>
          <w:t>u</w:t>
        </w:r>
        <w:r w:rsidRPr="00DC6BD7">
          <w:rPr>
            <w:rFonts w:asciiTheme="minorHAnsi" w:eastAsia="Arial" w:hAnsiTheme="minorHAnsi" w:cstheme="minorHAnsi"/>
            <w:color w:val="151515"/>
            <w:spacing w:val="2"/>
            <w:w w:val="110"/>
            <w:sz w:val="14"/>
            <w:szCs w:val="14"/>
          </w:rPr>
          <w:t>n</w:t>
        </w:r>
        <w:r w:rsidRPr="00DC6BD7">
          <w:rPr>
            <w:rFonts w:asciiTheme="minorHAnsi" w:eastAsia="Arial" w:hAnsiTheme="minorHAnsi" w:cstheme="minorHAnsi"/>
            <w:color w:val="3B3B3B"/>
            <w:w w:val="106"/>
            <w:sz w:val="14"/>
            <w:szCs w:val="14"/>
          </w:rPr>
          <w:t>t@</w:t>
        </w:r>
        <w:r w:rsidRPr="00DC6BD7">
          <w:rPr>
            <w:rFonts w:asciiTheme="minorHAnsi" w:eastAsia="Arial" w:hAnsiTheme="minorHAnsi" w:cstheme="minorHAnsi"/>
            <w:color w:val="2A2A2A"/>
            <w:w w:val="107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2A2A2A"/>
            <w:spacing w:val="1"/>
            <w:w w:val="98"/>
            <w:sz w:val="14"/>
            <w:szCs w:val="14"/>
          </w:rPr>
          <w:t>a</w:t>
        </w:r>
        <w:r w:rsidRPr="00DC6BD7">
          <w:rPr>
            <w:rFonts w:asciiTheme="minorHAnsi" w:eastAsia="Arial" w:hAnsiTheme="minorHAnsi" w:cstheme="minorHAnsi"/>
            <w:color w:val="2A2A2A"/>
            <w:w w:val="119"/>
            <w:sz w:val="14"/>
            <w:szCs w:val="14"/>
          </w:rPr>
          <w:t>ry</w:t>
        </w:r>
        <w:r w:rsidRPr="00DC6BD7">
          <w:rPr>
            <w:rFonts w:asciiTheme="minorHAnsi" w:eastAsia="Arial" w:hAnsiTheme="minorHAnsi" w:cstheme="minorHAnsi"/>
            <w:color w:val="151515"/>
            <w:w w:val="107"/>
            <w:sz w:val="14"/>
            <w:szCs w:val="14"/>
          </w:rPr>
          <w:t>m</w:t>
        </w:r>
        <w:r w:rsidRPr="00DC6BD7">
          <w:rPr>
            <w:rFonts w:asciiTheme="minorHAnsi" w:eastAsia="Arial" w:hAnsiTheme="minorHAnsi" w:cstheme="minorHAnsi"/>
            <w:color w:val="3B3B3B"/>
            <w:spacing w:val="1"/>
            <w:w w:val="110"/>
            <w:sz w:val="14"/>
            <w:szCs w:val="14"/>
          </w:rPr>
          <w:t>o</w:t>
        </w:r>
        <w:r w:rsidRPr="00DC6BD7">
          <w:rPr>
            <w:rFonts w:asciiTheme="minorHAnsi" w:eastAsia="Arial" w:hAnsiTheme="minorHAnsi" w:cstheme="minorHAnsi"/>
            <w:color w:val="151515"/>
            <w:w w:val="107"/>
            <w:sz w:val="14"/>
            <w:szCs w:val="14"/>
          </w:rPr>
          <w:t>u</w:t>
        </w:r>
        <w:r w:rsidRPr="00DC6BD7">
          <w:rPr>
            <w:rFonts w:asciiTheme="minorHAnsi" w:eastAsia="Arial" w:hAnsiTheme="minorHAnsi" w:cstheme="minorHAnsi"/>
            <w:color w:val="151515"/>
            <w:spacing w:val="1"/>
            <w:w w:val="107"/>
            <w:sz w:val="14"/>
            <w:szCs w:val="14"/>
          </w:rPr>
          <w:t>n</w:t>
        </w:r>
        <w:r w:rsidRPr="00DC6BD7">
          <w:rPr>
            <w:rFonts w:asciiTheme="minorHAnsi" w:eastAsia="Arial" w:hAnsiTheme="minorHAnsi" w:cstheme="minorHAnsi"/>
            <w:color w:val="151515"/>
            <w:w w:val="105"/>
            <w:sz w:val="14"/>
            <w:szCs w:val="14"/>
          </w:rPr>
          <w:t>t.</w:t>
        </w:r>
        <w:r w:rsidRPr="00DC6BD7">
          <w:rPr>
            <w:rFonts w:asciiTheme="minorHAnsi" w:eastAsia="Arial" w:hAnsiTheme="minorHAnsi" w:cstheme="minorHAnsi"/>
            <w:color w:val="3B3B3B"/>
            <w:spacing w:val="1"/>
            <w:w w:val="104"/>
            <w:sz w:val="14"/>
            <w:szCs w:val="14"/>
          </w:rPr>
          <w:t>e</w:t>
        </w:r>
        <w:r w:rsidRPr="00DC6BD7">
          <w:rPr>
            <w:rFonts w:asciiTheme="minorHAnsi" w:eastAsia="Arial" w:hAnsiTheme="minorHAnsi" w:cstheme="minorHAnsi"/>
            <w:color w:val="151515"/>
            <w:spacing w:val="1"/>
            <w:w w:val="104"/>
            <w:sz w:val="14"/>
            <w:szCs w:val="14"/>
          </w:rPr>
          <w:t>d</w:t>
        </w:r>
        <w:r w:rsidRPr="00DC6BD7">
          <w:rPr>
            <w:rFonts w:asciiTheme="minorHAnsi" w:eastAsia="Arial" w:hAnsiTheme="minorHAnsi" w:cstheme="minorHAnsi"/>
            <w:color w:val="151515"/>
            <w:w w:val="110"/>
            <w:sz w:val="14"/>
            <w:szCs w:val="14"/>
          </w:rPr>
          <w:t>u</w:t>
        </w:r>
      </w:hyperlink>
    </w:p>
    <w:p w14:paraId="0B0AD164" w14:textId="77777777" w:rsidR="00E64088" w:rsidRPr="00DC6BD7" w:rsidRDefault="00DC6BD7">
      <w:pPr>
        <w:spacing w:before="18"/>
        <w:ind w:left="226"/>
        <w:rPr>
          <w:rFonts w:asciiTheme="minorHAnsi" w:hAnsiTheme="minorHAnsi" w:cstheme="minorHAnsi"/>
          <w:sz w:val="32"/>
          <w:szCs w:val="32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b/>
          <w:color w:val="151515"/>
          <w:spacing w:val="-4"/>
          <w:sz w:val="32"/>
          <w:szCs w:val="32"/>
        </w:rPr>
        <w:t>M</w:t>
      </w:r>
      <w:r w:rsidRPr="00DC6BD7">
        <w:rPr>
          <w:rFonts w:asciiTheme="minorHAnsi" w:hAnsiTheme="minorHAnsi" w:cstheme="minorHAnsi"/>
          <w:b/>
          <w:color w:val="151515"/>
          <w:spacing w:val="-2"/>
          <w:sz w:val="32"/>
          <w:szCs w:val="32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1"/>
          <w:sz w:val="32"/>
          <w:szCs w:val="32"/>
        </w:rPr>
        <w:t>rcu</w:t>
      </w:r>
      <w:r w:rsidRPr="00DC6BD7">
        <w:rPr>
          <w:rFonts w:asciiTheme="minorHAnsi" w:hAnsiTheme="minorHAnsi" w:cstheme="minorHAnsi"/>
          <w:b/>
          <w:color w:val="151515"/>
          <w:sz w:val="32"/>
          <w:szCs w:val="32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52"/>
          <w:sz w:val="32"/>
          <w:szCs w:val="32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4"/>
          <w:w w:val="103"/>
          <w:sz w:val="32"/>
          <w:szCs w:val="32"/>
        </w:rPr>
        <w:t>M</w:t>
      </w:r>
      <w:r w:rsidRPr="00DC6BD7">
        <w:rPr>
          <w:rFonts w:asciiTheme="minorHAnsi" w:hAnsiTheme="minorHAnsi" w:cstheme="minorHAnsi"/>
          <w:b/>
          <w:color w:val="151515"/>
          <w:spacing w:val="-2"/>
          <w:sz w:val="32"/>
          <w:szCs w:val="32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1"/>
          <w:w w:val="106"/>
          <w:sz w:val="32"/>
          <w:szCs w:val="32"/>
        </w:rPr>
        <w:t>un</w:t>
      </w:r>
      <w:r w:rsidRPr="00DC6BD7">
        <w:rPr>
          <w:rFonts w:asciiTheme="minorHAnsi" w:hAnsiTheme="minorHAnsi" w:cstheme="minorHAnsi"/>
          <w:b/>
          <w:color w:val="151515"/>
          <w:w w:val="109"/>
          <w:sz w:val="32"/>
          <w:szCs w:val="32"/>
        </w:rPr>
        <w:t>t</w:t>
      </w:r>
    </w:p>
    <w:p w14:paraId="390F9CCE" w14:textId="77777777" w:rsidR="00E64088" w:rsidRPr="00DC6BD7" w:rsidRDefault="00DC6BD7">
      <w:pPr>
        <w:spacing w:line="180" w:lineRule="exact"/>
        <w:rPr>
          <w:rFonts w:asciiTheme="minorHAnsi" w:hAnsiTheme="minorHAnsi" w:cstheme="minorHAnsi"/>
          <w:sz w:val="16"/>
          <w:szCs w:val="16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3835" w:space="811"/>
            <w:col w:w="5394"/>
          </w:cols>
        </w:sectPr>
      </w:pPr>
      <w:r w:rsidRPr="00DC6BD7">
        <w:rPr>
          <w:rFonts w:asciiTheme="minorHAnsi" w:hAnsiTheme="minorHAnsi" w:cstheme="minorHAnsi"/>
          <w:color w:val="3B3B3B"/>
          <w:spacing w:val="-1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8</w:t>
      </w:r>
      <w:r w:rsidRPr="00DC6BD7">
        <w:rPr>
          <w:rFonts w:asciiTheme="minorHAnsi" w:hAnsiTheme="minorHAnsi" w:cstheme="minorHAnsi"/>
          <w:color w:val="3B3B3B"/>
          <w:spacing w:val="-1"/>
          <w:sz w:val="16"/>
          <w:szCs w:val="16"/>
        </w:rPr>
        <w:t>0</w:t>
      </w:r>
      <w:r w:rsidRPr="00DC6BD7">
        <w:rPr>
          <w:rFonts w:asciiTheme="minorHAnsi" w:hAnsiTheme="minorHAnsi" w:cstheme="minorHAnsi"/>
          <w:color w:val="2A2A2A"/>
          <w:sz w:val="16"/>
          <w:szCs w:val="16"/>
        </w:rPr>
        <w:t>7</w:t>
      </w:r>
      <w:r w:rsidRPr="00DC6BD7">
        <w:rPr>
          <w:rFonts w:asciiTheme="minorHAnsi" w:hAnsiTheme="minorHAnsi" w:cstheme="minorHAnsi"/>
          <w:color w:val="2A2A2A"/>
          <w:spacing w:val="7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4F4F4F"/>
          <w:sz w:val="18"/>
          <w:szCs w:val="18"/>
        </w:rPr>
        <w:t>N.</w:t>
      </w:r>
      <w:r w:rsidRPr="00DC6BD7">
        <w:rPr>
          <w:rFonts w:asciiTheme="minorHAnsi" w:hAnsiTheme="minorHAnsi" w:cstheme="minorHAnsi"/>
          <w:color w:val="4F4F4F"/>
          <w:spacing w:val="-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z w:val="16"/>
          <w:szCs w:val="16"/>
        </w:rPr>
        <w:t>G</w:t>
      </w:r>
      <w:r w:rsidRPr="00DC6BD7">
        <w:rPr>
          <w:rFonts w:asciiTheme="minorHAnsi" w:hAnsiTheme="minorHAnsi" w:cstheme="minorHAnsi"/>
          <w:color w:val="151515"/>
          <w:sz w:val="16"/>
          <w:szCs w:val="16"/>
        </w:rPr>
        <w:t>l</w:t>
      </w:r>
      <w:r w:rsidRPr="00DC6BD7">
        <w:rPr>
          <w:rFonts w:asciiTheme="minorHAnsi" w:hAnsiTheme="minorHAnsi" w:cstheme="minorHAnsi"/>
          <w:color w:val="3B3B3B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b</w:t>
      </w:r>
      <w:r w:rsidRPr="00DC6BD7">
        <w:rPr>
          <w:rFonts w:asciiTheme="minorHAnsi" w:hAnsiTheme="minorHAnsi" w:cstheme="minorHAnsi"/>
          <w:color w:val="3B3B3B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3B3B3B"/>
          <w:spacing w:val="7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2A2A2A"/>
          <w:sz w:val="16"/>
          <w:szCs w:val="16"/>
        </w:rPr>
        <w:t>d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.</w:t>
      </w:r>
      <w:r w:rsidRPr="00DC6BD7">
        <w:rPr>
          <w:rFonts w:asciiTheme="minorHAnsi" w:hAnsiTheme="minorHAnsi" w:cstheme="minorHAnsi"/>
          <w:color w:val="4F4F4F"/>
          <w:sz w:val="16"/>
          <w:szCs w:val="16"/>
        </w:rPr>
        <w:t>,</w:t>
      </w:r>
      <w:r w:rsidRPr="00DC6BD7">
        <w:rPr>
          <w:rFonts w:asciiTheme="minorHAnsi" w:hAnsiTheme="minorHAnsi" w:cstheme="minorHAnsi"/>
          <w:color w:val="4F4F4F"/>
          <w:spacing w:val="17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B3B3B"/>
          <w:w w:val="9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3B3B3B"/>
          <w:spacing w:val="-7"/>
          <w:w w:val="9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w w:val="90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pacing w:val="-2"/>
          <w:w w:val="9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w w:val="5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53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-4"/>
          <w:w w:val="17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5"/>
          <w:w w:val="150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w w:val="85"/>
          <w:sz w:val="18"/>
          <w:szCs w:val="18"/>
        </w:rPr>
        <w:t>n,</w:t>
      </w:r>
      <w:r w:rsidRPr="00DC6BD7">
        <w:rPr>
          <w:rFonts w:asciiTheme="minorHAnsi" w:hAnsiTheme="minorHAnsi" w:cstheme="minorHAnsi"/>
          <w:color w:val="2A2A2A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z w:val="16"/>
          <w:szCs w:val="16"/>
        </w:rPr>
        <w:t>VA,</w:t>
      </w:r>
      <w:r w:rsidRPr="00DC6BD7">
        <w:rPr>
          <w:rFonts w:asciiTheme="minorHAnsi" w:hAnsiTheme="minorHAnsi" w:cstheme="minorHAnsi"/>
          <w:color w:val="3B3B3B"/>
          <w:spacing w:val="11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-1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3B3B3B"/>
          <w:spacing w:val="-1"/>
          <w:sz w:val="16"/>
          <w:szCs w:val="16"/>
        </w:rPr>
        <w:t>2</w:t>
      </w:r>
      <w:r w:rsidRPr="00DC6BD7">
        <w:rPr>
          <w:rFonts w:asciiTheme="minorHAnsi" w:hAnsiTheme="minorHAnsi" w:cstheme="minorHAnsi"/>
          <w:color w:val="2A2A2A"/>
          <w:spacing w:val="-1"/>
          <w:sz w:val="16"/>
          <w:szCs w:val="16"/>
        </w:rPr>
        <w:t>0</w:t>
      </w:r>
      <w:r w:rsidRPr="00DC6BD7">
        <w:rPr>
          <w:rFonts w:asciiTheme="minorHAnsi" w:hAnsiTheme="minorHAnsi" w:cstheme="minorHAnsi"/>
          <w:color w:val="151515"/>
          <w:sz w:val="16"/>
          <w:szCs w:val="16"/>
        </w:rPr>
        <w:t xml:space="preserve">7                  </w:t>
      </w:r>
      <w:r w:rsidRPr="00DC6BD7">
        <w:rPr>
          <w:rFonts w:asciiTheme="minorHAnsi" w:hAnsiTheme="minorHAnsi" w:cstheme="minorHAnsi"/>
          <w:color w:val="151515"/>
          <w:spacing w:val="19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-1"/>
          <w:w w:val="91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A2A2A"/>
          <w:spacing w:val="-1"/>
          <w:w w:val="10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151515"/>
          <w:w w:val="109"/>
          <w:sz w:val="16"/>
          <w:szCs w:val="16"/>
        </w:rPr>
        <w:t>-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A2A2A"/>
          <w:spacing w:val="-1"/>
          <w:w w:val="10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151515"/>
          <w:w w:val="109"/>
          <w:sz w:val="16"/>
          <w:szCs w:val="16"/>
        </w:rPr>
        <w:t>-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6"/>
          <w:szCs w:val="16"/>
        </w:rPr>
        <w:t>55</w:t>
      </w:r>
      <w:r w:rsidRPr="00DC6BD7">
        <w:rPr>
          <w:rFonts w:asciiTheme="minorHAnsi" w:hAnsiTheme="minorHAnsi" w:cstheme="minorHAnsi"/>
          <w:color w:val="2A2A2A"/>
          <w:spacing w:val="-1"/>
          <w:w w:val="10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A2A2A"/>
          <w:w w:val="97"/>
          <w:sz w:val="16"/>
          <w:szCs w:val="16"/>
        </w:rPr>
        <w:t>5</w:t>
      </w:r>
    </w:p>
    <w:p w14:paraId="26FF5C82" w14:textId="77777777" w:rsidR="00E64088" w:rsidRPr="00DC6BD7" w:rsidRDefault="00E64088">
      <w:pPr>
        <w:spacing w:before="10" w:line="180" w:lineRule="exact"/>
        <w:rPr>
          <w:rFonts w:asciiTheme="minorHAnsi" w:hAnsiTheme="minorHAnsi" w:cstheme="minorHAnsi"/>
          <w:sz w:val="19"/>
          <w:szCs w:val="19"/>
        </w:rPr>
      </w:pPr>
    </w:p>
    <w:p w14:paraId="2D8CC09E" w14:textId="77777777" w:rsidR="00E64088" w:rsidRPr="00DC6BD7" w:rsidRDefault="00DC6BD7">
      <w:pPr>
        <w:spacing w:before="34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  <w:w w:val="98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DU</w:t>
      </w:r>
      <w:r w:rsidRPr="00DC6BD7">
        <w:rPr>
          <w:rFonts w:asciiTheme="minorHAnsi" w:hAnsiTheme="minorHAnsi" w:cstheme="minorHAnsi"/>
          <w:b/>
          <w:color w:val="151515"/>
          <w:spacing w:val="-7"/>
          <w:w w:val="101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A</w:t>
      </w:r>
      <w:r w:rsidRPr="00DC6BD7">
        <w:rPr>
          <w:rFonts w:asciiTheme="minorHAnsi" w:hAnsiTheme="minorHAnsi" w:cstheme="minorHAnsi"/>
          <w:b/>
          <w:color w:val="151515"/>
          <w:w w:val="107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10"/>
          <w:w w:val="107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8"/>
          <w:w w:val="104"/>
        </w:rPr>
        <w:t>O</w:t>
      </w:r>
      <w:r w:rsidRPr="00DC6BD7">
        <w:rPr>
          <w:rFonts w:asciiTheme="minorHAnsi" w:hAnsiTheme="minorHAnsi" w:cstheme="minorHAnsi"/>
          <w:b/>
          <w:color w:val="151515"/>
          <w:w w:val="101"/>
        </w:rPr>
        <w:t>N</w:t>
      </w:r>
    </w:p>
    <w:p w14:paraId="0BC63BA1" w14:textId="77777777" w:rsidR="00E64088" w:rsidRPr="00DC6BD7" w:rsidRDefault="00DC6BD7">
      <w:pPr>
        <w:spacing w:line="220" w:lineRule="exact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  <w:w w:val="102"/>
        </w:rPr>
        <w:t>B</w:t>
      </w:r>
      <w:r w:rsidRPr="00DC6BD7">
        <w:rPr>
          <w:rFonts w:asciiTheme="minorHAnsi" w:hAnsiTheme="minorHAnsi" w:cstheme="minorHAnsi"/>
          <w:color w:val="151515"/>
          <w:spacing w:val="-9"/>
          <w:w w:val="102"/>
        </w:rPr>
        <w:t>.</w:t>
      </w:r>
      <w:r w:rsidRPr="00DC6BD7">
        <w:rPr>
          <w:rFonts w:asciiTheme="minorHAnsi" w:hAnsiTheme="minorHAnsi" w:cstheme="minorHAnsi"/>
          <w:color w:val="151515"/>
          <w:spacing w:val="-5"/>
          <w:w w:val="104"/>
        </w:rPr>
        <w:t>S</w:t>
      </w:r>
      <w:r w:rsidRPr="00DC6BD7">
        <w:rPr>
          <w:rFonts w:asciiTheme="minorHAnsi" w:hAnsiTheme="minorHAnsi" w:cstheme="minorHAnsi"/>
          <w:color w:val="151515"/>
          <w:w w:val="80"/>
        </w:rPr>
        <w:t>.</w:t>
      </w:r>
      <w:r w:rsidRPr="00DC6BD7">
        <w:rPr>
          <w:rFonts w:asciiTheme="minorHAnsi" w:hAnsiTheme="minorHAnsi" w:cstheme="minorHAnsi"/>
          <w:color w:val="151515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1"/>
          <w:w w:val="72"/>
        </w:rPr>
        <w:t>i</w:t>
      </w:r>
      <w:r w:rsidRPr="00DC6BD7">
        <w:rPr>
          <w:rFonts w:asciiTheme="minorHAnsi" w:hAnsiTheme="minorHAnsi" w:cstheme="minorHAnsi"/>
          <w:color w:val="15151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2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n</w:t>
      </w:r>
      <w:r w:rsidRPr="00DC6BD7">
        <w:rPr>
          <w:rFonts w:asciiTheme="minorHAnsi" w:hAnsiTheme="minorHAnsi" w:cstheme="minorHAnsi"/>
          <w:b/>
          <w:color w:val="151515"/>
        </w:rPr>
        <w:t>f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o</w:t>
      </w:r>
      <w:r w:rsidRPr="00DC6BD7">
        <w:rPr>
          <w:rFonts w:asciiTheme="minorHAnsi" w:hAnsiTheme="minorHAnsi" w:cstheme="minorHAnsi"/>
          <w:b/>
          <w:color w:val="151515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11"/>
        </w:rPr>
        <w:t>m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ti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35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T</w:t>
      </w:r>
      <w:r w:rsidRPr="00DC6BD7">
        <w:rPr>
          <w:rFonts w:asciiTheme="minorHAnsi" w:hAnsiTheme="minorHAnsi" w:cstheme="minorHAnsi"/>
          <w:b/>
          <w:color w:val="151515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8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hn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ogy</w:t>
      </w:r>
      <w:r w:rsidRPr="00DC6BD7">
        <w:rPr>
          <w:rFonts w:asciiTheme="minorHAnsi" w:hAnsiTheme="minorHAnsi" w:cstheme="minorHAnsi"/>
          <w:b/>
          <w:color w:val="151515"/>
        </w:rPr>
        <w:t xml:space="preserve">, </w:t>
      </w:r>
      <w:r w:rsidRPr="00DC6BD7">
        <w:rPr>
          <w:rFonts w:asciiTheme="minorHAnsi" w:hAnsiTheme="minorHAnsi" w:cstheme="minorHAnsi"/>
          <w:b/>
          <w:color w:val="151515"/>
          <w:spacing w:val="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7"/>
        </w:rPr>
        <w:t>D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g</w:t>
      </w:r>
      <w:r w:rsidRPr="00DC6BD7">
        <w:rPr>
          <w:rFonts w:asciiTheme="minorHAnsi" w:hAnsiTheme="minorHAnsi" w:cstheme="minorHAnsi"/>
          <w:color w:val="151515"/>
          <w:spacing w:val="-9"/>
        </w:rPr>
        <w:t>r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</w:rPr>
        <w:t>E</w:t>
      </w:r>
      <w:r w:rsidRPr="00DC6BD7">
        <w:rPr>
          <w:rFonts w:asciiTheme="minorHAnsi" w:hAnsiTheme="minorHAnsi" w:cstheme="minorHAnsi"/>
          <w:color w:val="2A2A2A"/>
          <w:spacing w:val="-5"/>
        </w:rPr>
        <w:t>x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ec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2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2A2A2A"/>
        </w:rPr>
        <w:t>y</w:t>
      </w:r>
      <w:r w:rsidRPr="00DC6BD7">
        <w:rPr>
          <w:rFonts w:asciiTheme="minorHAnsi" w:hAnsiTheme="minorHAnsi" w:cstheme="minorHAnsi"/>
          <w:color w:val="2A2A2A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2</w:t>
      </w:r>
      <w:r w:rsidRPr="00DC6BD7">
        <w:rPr>
          <w:rFonts w:asciiTheme="minorHAnsi" w:hAnsiTheme="minorHAnsi" w:cstheme="minorHAnsi"/>
          <w:color w:val="151515"/>
          <w:spacing w:val="-6"/>
        </w:rPr>
        <w:t>0</w:t>
      </w:r>
      <w:r w:rsidRPr="00DC6BD7">
        <w:rPr>
          <w:rFonts w:asciiTheme="minorHAnsi" w:hAnsiTheme="minorHAnsi" w:cstheme="minorHAnsi"/>
          <w:color w:val="151515"/>
        </w:rPr>
        <w:t>13</w:t>
      </w:r>
    </w:p>
    <w:p w14:paraId="4EEA34E0" w14:textId="77777777" w:rsidR="00E64088" w:rsidRPr="00DC6BD7" w:rsidRDefault="00DC6BD7">
      <w:pPr>
        <w:spacing w:before="5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2A2A2A"/>
          <w:spacing w:val="-9"/>
        </w:rPr>
        <w:t>M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8"/>
        </w:rPr>
        <w:t>r</w:t>
      </w:r>
      <w:r w:rsidRPr="00DC6BD7">
        <w:rPr>
          <w:rFonts w:asciiTheme="minorHAnsi" w:hAnsiTheme="minorHAnsi" w:cstheme="minorHAnsi"/>
          <w:color w:val="2A2A2A"/>
          <w:spacing w:val="-5"/>
        </w:rPr>
        <w:t>y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oun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35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  <w:w w:val="97"/>
        </w:rPr>
        <w:t>U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11"/>
        </w:rPr>
        <w:t>v</w:t>
      </w:r>
      <w:r w:rsidRPr="00DC6BD7">
        <w:rPr>
          <w:rFonts w:asciiTheme="minorHAnsi" w:hAnsiTheme="minorHAnsi" w:cstheme="minorHAnsi"/>
          <w:color w:val="151515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13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y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2A2A2A"/>
        </w:rPr>
        <w:t>A</w:t>
      </w:r>
      <w:r w:rsidRPr="00DC6BD7">
        <w:rPr>
          <w:rFonts w:asciiTheme="minorHAnsi" w:hAnsiTheme="minorHAnsi" w:cstheme="minorHAnsi"/>
          <w:color w:val="2A2A2A"/>
          <w:spacing w:val="-9"/>
        </w:rPr>
        <w:t>r</w:t>
      </w:r>
      <w:r w:rsidRPr="00DC6BD7">
        <w:rPr>
          <w:rFonts w:asciiTheme="minorHAnsi" w:hAnsiTheme="minorHAnsi" w:cstheme="minorHAnsi"/>
          <w:color w:val="151515"/>
          <w:spacing w:val="-3"/>
        </w:rPr>
        <w:t>li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w w:val="104"/>
        </w:rPr>
        <w:t>g</w:t>
      </w:r>
      <w:r w:rsidRPr="00DC6BD7">
        <w:rPr>
          <w:rFonts w:asciiTheme="minorHAnsi" w:hAnsiTheme="minorHAnsi" w:cstheme="minorHAnsi"/>
          <w:color w:val="151515"/>
          <w:spacing w:val="-8"/>
          <w:w w:val="104"/>
        </w:rPr>
        <w:t>t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1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  <w:w w:val="101"/>
        </w:rPr>
        <w:t>V</w:t>
      </w:r>
      <w:r w:rsidRPr="00DC6BD7">
        <w:rPr>
          <w:rFonts w:asciiTheme="minorHAnsi" w:hAnsiTheme="minorHAnsi" w:cstheme="minorHAnsi"/>
          <w:color w:val="2A2A2A"/>
          <w:spacing w:val="-7"/>
          <w:w w:val="108"/>
        </w:rPr>
        <w:t>A</w:t>
      </w:r>
      <w:r w:rsidRPr="00DC6BD7">
        <w:rPr>
          <w:rFonts w:asciiTheme="minorHAnsi" w:hAnsiTheme="minorHAnsi" w:cstheme="minorHAnsi"/>
          <w:color w:val="2A2A2A"/>
          <w:w w:val="72"/>
        </w:rPr>
        <w:t>;</w:t>
      </w:r>
      <w:r w:rsidRPr="00DC6BD7">
        <w:rPr>
          <w:rFonts w:asciiTheme="minorHAnsi" w:hAnsiTheme="minorHAnsi" w:cstheme="minorHAnsi"/>
          <w:color w:val="2A2A2A"/>
          <w:spacing w:val="2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</w:rPr>
        <w:t>G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</w:rPr>
        <w:t>A</w:t>
      </w:r>
      <w:r w:rsidRPr="00DC6BD7">
        <w:rPr>
          <w:rFonts w:asciiTheme="minorHAnsi" w:hAnsiTheme="minorHAnsi" w:cstheme="minorHAnsi"/>
          <w:color w:val="2A2A2A"/>
          <w:spacing w:val="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3</w:t>
      </w:r>
      <w:r w:rsidRPr="00DC6BD7">
        <w:rPr>
          <w:rFonts w:asciiTheme="minorHAnsi" w:hAnsiTheme="minorHAnsi" w:cstheme="minorHAnsi"/>
          <w:color w:val="151515"/>
          <w:spacing w:val="-3"/>
        </w:rPr>
        <w:t>.</w:t>
      </w:r>
      <w:r w:rsidRPr="00DC6BD7">
        <w:rPr>
          <w:rFonts w:asciiTheme="minorHAnsi" w:hAnsiTheme="minorHAnsi" w:cstheme="minorHAnsi"/>
          <w:color w:val="151515"/>
        </w:rPr>
        <w:t>2</w:t>
      </w:r>
    </w:p>
    <w:p w14:paraId="09FB67B8" w14:textId="77777777" w:rsidR="00E64088" w:rsidRPr="00DC6BD7" w:rsidRDefault="00DC6BD7">
      <w:pPr>
        <w:spacing w:line="220" w:lineRule="exact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  <w:spacing w:val="-6"/>
          <w:position w:val="-1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e</w:t>
      </w:r>
      <w:r w:rsidRPr="00DC6BD7">
        <w:rPr>
          <w:rFonts w:asciiTheme="minorHAnsi" w:hAnsiTheme="minorHAnsi" w:cstheme="minorHAnsi"/>
          <w:color w:val="2A2A2A"/>
          <w:spacing w:val="-5"/>
          <w:position w:val="-1"/>
        </w:rPr>
        <w:t>v</w:t>
      </w:r>
      <w:r w:rsidRPr="00DC6BD7">
        <w:rPr>
          <w:rFonts w:asciiTheme="minorHAnsi" w:hAnsiTheme="minorHAnsi" w:cstheme="minorHAnsi"/>
          <w:color w:val="151515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8"/>
          <w:position w:val="-1"/>
        </w:rPr>
        <w:t>n</w:t>
      </w:r>
      <w:r w:rsidRPr="00DC6BD7">
        <w:rPr>
          <w:rFonts w:asciiTheme="minorHAnsi" w:hAnsiTheme="minorHAnsi" w:cstheme="minorHAnsi"/>
          <w:color w:val="151515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spacing w:val="29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w w:val="98"/>
          <w:position w:val="-1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01"/>
          <w:position w:val="-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  <w:position w:val="-1"/>
        </w:rPr>
        <w:t>u</w:t>
      </w:r>
      <w:r w:rsidRPr="00DC6BD7">
        <w:rPr>
          <w:rFonts w:asciiTheme="minorHAnsi" w:hAnsiTheme="minorHAnsi" w:cstheme="minorHAnsi"/>
          <w:color w:val="151515"/>
          <w:spacing w:val="-3"/>
          <w:w w:val="106"/>
          <w:position w:val="-1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w w:val="103"/>
          <w:position w:val="-1"/>
        </w:rPr>
        <w:t>s</w:t>
      </w:r>
      <w:r w:rsidRPr="00DC6BD7">
        <w:rPr>
          <w:rFonts w:asciiTheme="minorHAnsi" w:hAnsiTheme="minorHAnsi" w:cstheme="minorHAnsi"/>
          <w:color w:val="2A2A2A"/>
          <w:spacing w:val="-4"/>
          <w:w w:val="102"/>
          <w:position w:val="-1"/>
        </w:rPr>
        <w:t>e</w:t>
      </w:r>
      <w:r w:rsidRPr="00DC6BD7">
        <w:rPr>
          <w:rFonts w:asciiTheme="minorHAnsi" w:hAnsiTheme="minorHAnsi" w:cstheme="minorHAnsi"/>
          <w:color w:val="2A2A2A"/>
          <w:spacing w:val="-7"/>
          <w:w w:val="108"/>
          <w:position w:val="-1"/>
        </w:rPr>
        <w:t>w</w:t>
      </w:r>
      <w:r w:rsidRPr="00DC6BD7">
        <w:rPr>
          <w:rFonts w:asciiTheme="minorHAnsi" w:hAnsiTheme="minorHAnsi" w:cstheme="minorHAnsi"/>
          <w:color w:val="151515"/>
          <w:spacing w:val="-5"/>
          <w:w w:val="101"/>
          <w:position w:val="-1"/>
        </w:rPr>
        <w:t>o</w:t>
      </w:r>
      <w:r w:rsidRPr="00DC6BD7">
        <w:rPr>
          <w:rFonts w:asciiTheme="minorHAnsi" w:hAnsiTheme="minorHAnsi" w:cstheme="minorHAnsi"/>
          <w:color w:val="151515"/>
          <w:spacing w:val="-3"/>
          <w:w w:val="113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5"/>
          <w:w w:val="111"/>
          <w:position w:val="-1"/>
        </w:rPr>
        <w:t>k</w:t>
      </w:r>
      <w:r w:rsidRPr="00DC6BD7">
        <w:rPr>
          <w:rFonts w:asciiTheme="minorHAnsi" w:hAnsiTheme="minorHAnsi" w:cstheme="minorHAnsi"/>
          <w:color w:val="151515"/>
          <w:w w:val="54"/>
          <w:position w:val="-1"/>
        </w:rPr>
        <w:t>:</w:t>
      </w:r>
      <w:r w:rsidRPr="00DC6BD7">
        <w:rPr>
          <w:rFonts w:asciiTheme="minorHAnsi" w:hAnsiTheme="minorHAnsi" w:cstheme="minorHAnsi"/>
          <w:color w:val="151515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4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position w:val="-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p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12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2A2A2A"/>
          <w:position w:val="-1"/>
        </w:rPr>
        <w:t>g</w:t>
      </w:r>
      <w:r w:rsidRPr="00DC6BD7">
        <w:rPr>
          <w:rFonts w:asciiTheme="minorHAnsi" w:hAnsiTheme="minorHAnsi" w:cstheme="minorHAnsi"/>
          <w:color w:val="2A2A2A"/>
          <w:spacing w:val="39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90"/>
          <w:position w:val="-1"/>
        </w:rPr>
        <w:t>S</w:t>
      </w:r>
      <w:r w:rsidRPr="00DC6BD7">
        <w:rPr>
          <w:rFonts w:asciiTheme="minorHAnsi" w:hAnsiTheme="minorHAnsi" w:cstheme="minorHAnsi"/>
          <w:color w:val="2A2A2A"/>
          <w:spacing w:val="-5"/>
          <w:w w:val="111"/>
          <w:position w:val="-1"/>
        </w:rPr>
        <w:t>y</w:t>
      </w:r>
      <w:r w:rsidRPr="00DC6BD7">
        <w:rPr>
          <w:rFonts w:asciiTheme="minorHAnsi" w:hAnsiTheme="minorHAnsi" w:cstheme="minorHAnsi"/>
          <w:color w:val="2A2A2A"/>
          <w:spacing w:val="-3"/>
          <w:w w:val="90"/>
          <w:position w:val="-1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18"/>
          <w:position w:val="-1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2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8"/>
          <w:w w:val="107"/>
          <w:position w:val="-1"/>
        </w:rPr>
        <w:t>m</w:t>
      </w:r>
      <w:r w:rsidRPr="00DC6BD7">
        <w:rPr>
          <w:rFonts w:asciiTheme="minorHAnsi" w:hAnsiTheme="minorHAnsi" w:cstheme="minorHAnsi"/>
          <w:color w:val="2A2A2A"/>
          <w:spacing w:val="-3"/>
          <w:w w:val="103"/>
          <w:position w:val="-1"/>
        </w:rPr>
        <w:t>s</w:t>
      </w:r>
      <w:r w:rsidRPr="00DC6BD7">
        <w:rPr>
          <w:rFonts w:asciiTheme="minorHAnsi" w:hAnsiTheme="minorHAnsi" w:cstheme="minorHAnsi"/>
          <w:color w:val="3B3B3B"/>
          <w:w w:val="80"/>
          <w:position w:val="-1"/>
        </w:rPr>
        <w:t>,</w:t>
      </w:r>
      <w:r w:rsidRPr="00DC6BD7">
        <w:rPr>
          <w:rFonts w:asciiTheme="minorHAnsi" w:hAnsiTheme="minorHAnsi" w:cstheme="minorHAnsi"/>
          <w:color w:val="3B3B3B"/>
          <w:spacing w:val="20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8"/>
          <w:position w:val="-1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position w:val="-1"/>
        </w:rPr>
        <w:t>ro</w:t>
      </w:r>
      <w:r w:rsidRPr="00DC6BD7">
        <w:rPr>
          <w:rFonts w:asciiTheme="minorHAnsi" w:hAnsiTheme="minorHAnsi" w:cstheme="minorHAnsi"/>
          <w:color w:val="151515"/>
          <w:spacing w:val="-10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03"/>
          <w:position w:val="-1"/>
        </w:rPr>
        <w:t>t</w:t>
      </w:r>
      <w:r w:rsidRPr="00DC6BD7">
        <w:rPr>
          <w:rFonts w:asciiTheme="minorHAnsi" w:hAnsiTheme="minorHAnsi" w:cstheme="minorHAnsi"/>
          <w:color w:val="2A2A2A"/>
          <w:w w:val="103"/>
          <w:position w:val="-1"/>
        </w:rPr>
        <w:t>o</w:t>
      </w:r>
      <w:r w:rsidRPr="00DC6BD7">
        <w:rPr>
          <w:rFonts w:asciiTheme="minorHAnsi" w:hAnsiTheme="minorHAnsi" w:cstheme="minorHAnsi"/>
          <w:color w:val="2A2A2A"/>
          <w:spacing w:val="13"/>
          <w:w w:val="103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9"/>
          <w:position w:val="-1"/>
        </w:rPr>
        <w:t>W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position w:val="-1"/>
        </w:rPr>
        <w:t>b</w:t>
      </w:r>
      <w:r w:rsidRPr="00DC6BD7">
        <w:rPr>
          <w:rFonts w:asciiTheme="minorHAnsi" w:hAnsiTheme="minorHAnsi" w:cstheme="minorHAnsi"/>
          <w:color w:val="151515"/>
          <w:spacing w:val="8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7"/>
          <w:w w:val="101"/>
          <w:position w:val="-1"/>
        </w:rPr>
        <w:t>D</w:t>
      </w:r>
      <w:r w:rsidRPr="00DC6BD7">
        <w:rPr>
          <w:rFonts w:asciiTheme="minorHAnsi" w:hAnsiTheme="minorHAnsi" w:cstheme="minorHAnsi"/>
          <w:color w:val="2A2A2A"/>
          <w:spacing w:val="-4"/>
          <w:w w:val="102"/>
          <w:position w:val="-1"/>
        </w:rPr>
        <w:t>e</w:t>
      </w:r>
      <w:r w:rsidRPr="00DC6BD7">
        <w:rPr>
          <w:rFonts w:asciiTheme="minorHAnsi" w:hAnsiTheme="minorHAnsi" w:cstheme="minorHAnsi"/>
          <w:color w:val="2A2A2A"/>
          <w:spacing w:val="-3"/>
          <w:w w:val="103"/>
          <w:position w:val="-1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9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w w:val="103"/>
          <w:position w:val="-1"/>
        </w:rPr>
        <w:t>g</w:t>
      </w:r>
      <w:r w:rsidRPr="00DC6BD7">
        <w:rPr>
          <w:rFonts w:asciiTheme="minorHAnsi" w:hAnsiTheme="minorHAnsi" w:cstheme="minorHAnsi"/>
          <w:color w:val="151515"/>
          <w:spacing w:val="-9"/>
          <w:w w:val="103"/>
          <w:position w:val="-1"/>
        </w:rPr>
        <w:t>n</w:t>
      </w:r>
      <w:r w:rsidRPr="00DC6BD7">
        <w:rPr>
          <w:rFonts w:asciiTheme="minorHAnsi" w:hAnsiTheme="minorHAnsi" w:cstheme="minorHAnsi"/>
          <w:color w:val="3B3B3B"/>
          <w:w w:val="80"/>
          <w:position w:val="-1"/>
        </w:rPr>
        <w:t>,</w:t>
      </w:r>
      <w:r w:rsidRPr="00DC6BD7">
        <w:rPr>
          <w:rFonts w:asciiTheme="minorHAnsi" w:hAnsiTheme="minorHAnsi" w:cstheme="minorHAnsi"/>
          <w:color w:val="3B3B3B"/>
          <w:spacing w:val="20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position w:val="-1"/>
        </w:rPr>
        <w:t>P</w:t>
      </w:r>
      <w:r w:rsidRPr="00DC6BD7">
        <w:rPr>
          <w:rFonts w:asciiTheme="minorHAnsi" w:hAnsiTheme="minorHAnsi" w:cstheme="minorHAnsi"/>
          <w:color w:val="151515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9"/>
          <w:position w:val="-1"/>
        </w:rPr>
        <w:t>o</w:t>
      </w:r>
      <w:r w:rsidRPr="00DC6BD7">
        <w:rPr>
          <w:rFonts w:asciiTheme="minorHAnsi" w:hAnsiTheme="minorHAnsi" w:cstheme="minorHAnsi"/>
          <w:color w:val="2A2A2A"/>
          <w:spacing w:val="-5"/>
          <w:position w:val="-1"/>
        </w:rPr>
        <w:t>g</w:t>
      </w:r>
      <w:r w:rsidRPr="00DC6BD7">
        <w:rPr>
          <w:rFonts w:asciiTheme="minorHAnsi" w:hAnsiTheme="minorHAnsi" w:cstheme="minorHAnsi"/>
          <w:color w:val="151515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8"/>
          <w:position w:val="-1"/>
        </w:rPr>
        <w:t>amm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151515"/>
          <w:position w:val="-1"/>
        </w:rPr>
        <w:t>g</w:t>
      </w:r>
      <w:r w:rsidRPr="00DC6BD7">
        <w:rPr>
          <w:rFonts w:asciiTheme="minorHAnsi" w:hAnsiTheme="minorHAnsi" w:cstheme="minorHAnsi"/>
          <w:color w:val="151515"/>
          <w:spacing w:val="47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w w:val="83"/>
          <w:position w:val="-1"/>
        </w:rPr>
        <w:t>I</w:t>
      </w:r>
    </w:p>
    <w:p w14:paraId="0CC6B85E" w14:textId="77777777" w:rsidR="00E64088" w:rsidRPr="00DC6BD7" w:rsidRDefault="00E64088">
      <w:pPr>
        <w:spacing w:before="1"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</w:p>
    <w:p w14:paraId="3E9B9C4E" w14:textId="77777777" w:rsidR="00E64088" w:rsidRPr="00DC6BD7" w:rsidRDefault="00DC6BD7">
      <w:pPr>
        <w:spacing w:before="40" w:line="220" w:lineRule="exact"/>
        <w:ind w:left="2045" w:right="-34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EC</w:t>
      </w:r>
      <w:r w:rsidRPr="00DC6BD7">
        <w:rPr>
          <w:rFonts w:asciiTheme="minorHAnsi" w:hAnsiTheme="minorHAnsi" w:cstheme="minorHAnsi"/>
          <w:b/>
          <w:color w:val="151515"/>
          <w:spacing w:val="-8"/>
        </w:rPr>
        <w:t>H</w:t>
      </w:r>
      <w:r w:rsidRPr="00DC6BD7">
        <w:rPr>
          <w:rFonts w:asciiTheme="minorHAnsi" w:hAnsiTheme="minorHAnsi" w:cstheme="minorHAnsi"/>
          <w:b/>
          <w:color w:val="2A2A2A"/>
          <w:spacing w:val="-6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C</w:t>
      </w:r>
      <w:r w:rsidRPr="00DC6BD7">
        <w:rPr>
          <w:rFonts w:asciiTheme="minorHAnsi" w:hAnsiTheme="minorHAnsi" w:cstheme="minorHAnsi"/>
          <w:b/>
          <w:color w:val="2A2A2A"/>
          <w:spacing w:val="-7"/>
        </w:rPr>
        <w:t>A</w:t>
      </w:r>
      <w:r w:rsidRPr="00DC6BD7">
        <w:rPr>
          <w:rFonts w:asciiTheme="minorHAnsi" w:hAnsiTheme="minorHAnsi" w:cstheme="minorHAnsi"/>
          <w:b/>
          <w:color w:val="151515"/>
        </w:rPr>
        <w:t xml:space="preserve">L </w:t>
      </w:r>
      <w:r w:rsidRPr="00DC6BD7">
        <w:rPr>
          <w:rFonts w:asciiTheme="minorHAnsi" w:hAnsiTheme="minorHAnsi" w:cstheme="minorHAnsi"/>
          <w:b/>
          <w:color w:val="151515"/>
          <w:spacing w:val="3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4"/>
          <w:w w:val="90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8"/>
          <w:w w:val="110"/>
        </w:rPr>
        <w:t>K</w:t>
      </w:r>
      <w:r w:rsidRPr="00DC6BD7">
        <w:rPr>
          <w:rFonts w:asciiTheme="minorHAnsi" w:hAnsiTheme="minorHAnsi" w:cstheme="minorHAnsi"/>
          <w:b/>
          <w:color w:val="151515"/>
          <w:spacing w:val="-3"/>
          <w:w w:val="10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6"/>
          <w:w w:val="102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7"/>
          <w:w w:val="106"/>
        </w:rPr>
        <w:t>L</w:t>
      </w:r>
      <w:r w:rsidRPr="00DC6BD7">
        <w:rPr>
          <w:rFonts w:asciiTheme="minorHAnsi" w:hAnsiTheme="minorHAnsi" w:cstheme="minorHAnsi"/>
          <w:b/>
          <w:color w:val="151515"/>
          <w:w w:val="95"/>
        </w:rPr>
        <w:t xml:space="preserve">S </w:t>
      </w:r>
      <w:r w:rsidRPr="00DC6BD7">
        <w:rPr>
          <w:rFonts w:asciiTheme="minorHAnsi" w:hAnsiTheme="minorHAnsi" w:cstheme="minorHAnsi"/>
          <w:b/>
          <w:color w:val="151515"/>
          <w:spacing w:val="-6"/>
          <w:w w:val="98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5"/>
          <w:w w:val="106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6"/>
          <w:w w:val="113"/>
        </w:rPr>
        <w:t>n</w:t>
      </w:r>
      <w:r w:rsidRPr="00DC6BD7">
        <w:rPr>
          <w:rFonts w:asciiTheme="minorHAnsi" w:hAnsiTheme="minorHAnsi" w:cstheme="minorHAnsi"/>
          <w:b/>
          <w:color w:val="151515"/>
          <w:w w:val="102"/>
        </w:rPr>
        <w:t>g</w:t>
      </w:r>
      <w:r w:rsidRPr="00DC6BD7">
        <w:rPr>
          <w:rFonts w:asciiTheme="minorHAnsi" w:hAnsiTheme="minorHAnsi" w:cstheme="minorHAnsi"/>
          <w:b/>
          <w:color w:val="151515"/>
          <w:spacing w:val="-9"/>
          <w:w w:val="102"/>
        </w:rPr>
        <w:t>u</w:t>
      </w:r>
      <w:r w:rsidRPr="00DC6BD7">
        <w:rPr>
          <w:rFonts w:asciiTheme="minorHAnsi" w:hAnsiTheme="minorHAnsi" w:cstheme="minorHAnsi"/>
          <w:b/>
          <w:color w:val="151515"/>
          <w:spacing w:val="-5"/>
          <w:w w:val="106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5"/>
          <w:w w:val="101"/>
        </w:rPr>
        <w:t>g</w:t>
      </w:r>
      <w:r w:rsidRPr="00DC6BD7">
        <w:rPr>
          <w:rFonts w:asciiTheme="minorHAnsi" w:hAnsiTheme="minorHAnsi" w:cstheme="minorHAnsi"/>
          <w:b/>
          <w:color w:val="151515"/>
          <w:spacing w:val="-4"/>
          <w:w w:val="102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4"/>
          <w:w w:val="116"/>
        </w:rPr>
        <w:t>s</w:t>
      </w:r>
      <w:r w:rsidRPr="00DC6BD7">
        <w:rPr>
          <w:rFonts w:asciiTheme="minorHAnsi" w:hAnsiTheme="minorHAnsi" w:cstheme="minorHAnsi"/>
          <w:b/>
          <w:color w:val="151515"/>
          <w:w w:val="68"/>
        </w:rPr>
        <w:t>:</w:t>
      </w:r>
    </w:p>
    <w:p w14:paraId="72C831FA" w14:textId="77777777" w:rsidR="00E64088" w:rsidRPr="00DC6BD7" w:rsidRDefault="00DC6BD7">
      <w:pPr>
        <w:ind w:left="2040" w:right="280" w:firstLine="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7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er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b/>
          <w:color w:val="151515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n</w:t>
      </w:r>
      <w:r w:rsidRPr="00DC6BD7">
        <w:rPr>
          <w:rFonts w:asciiTheme="minorHAnsi" w:hAnsiTheme="minorHAnsi" w:cstheme="minorHAnsi"/>
          <w:b/>
          <w:color w:val="151515"/>
        </w:rPr>
        <w:t>g</w:t>
      </w:r>
      <w:r w:rsidRPr="00DC6BD7">
        <w:rPr>
          <w:rFonts w:asciiTheme="minorHAnsi" w:hAnsiTheme="minorHAnsi" w:cstheme="minorHAnsi"/>
          <w:b/>
          <w:color w:val="151515"/>
          <w:spacing w:val="41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4"/>
          <w:w w:val="90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5"/>
          <w:w w:val="106"/>
        </w:rPr>
        <w:t>y</w:t>
      </w:r>
      <w:r w:rsidRPr="00DC6BD7">
        <w:rPr>
          <w:rFonts w:asciiTheme="minorHAnsi" w:hAnsiTheme="minorHAnsi" w:cstheme="minorHAnsi"/>
          <w:b/>
          <w:color w:val="151515"/>
          <w:spacing w:val="-3"/>
          <w:w w:val="103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3"/>
          <w:w w:val="113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3"/>
          <w:w w:val="96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9"/>
          <w:w w:val="106"/>
        </w:rPr>
        <w:t>m</w:t>
      </w:r>
      <w:r w:rsidRPr="00DC6BD7">
        <w:rPr>
          <w:rFonts w:asciiTheme="minorHAnsi" w:hAnsiTheme="minorHAnsi" w:cstheme="minorHAnsi"/>
          <w:b/>
          <w:color w:val="151515"/>
          <w:spacing w:val="-4"/>
          <w:w w:val="110"/>
        </w:rPr>
        <w:t>s</w:t>
      </w:r>
      <w:r w:rsidRPr="00DC6BD7">
        <w:rPr>
          <w:rFonts w:asciiTheme="minorHAnsi" w:hAnsiTheme="minorHAnsi" w:cstheme="minorHAnsi"/>
          <w:b/>
          <w:color w:val="151515"/>
          <w:w w:val="68"/>
        </w:rPr>
        <w:t xml:space="preserve">: 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5"/>
          <w:w w:val="104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4"/>
          <w:w w:val="99"/>
        </w:rPr>
        <w:t>p</w:t>
      </w:r>
      <w:r w:rsidRPr="00DC6BD7">
        <w:rPr>
          <w:rFonts w:asciiTheme="minorHAnsi" w:hAnsiTheme="minorHAnsi" w:cstheme="minorHAnsi"/>
          <w:b/>
          <w:color w:val="151515"/>
          <w:w w:val="114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6"/>
          <w:w w:val="114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4"/>
          <w:w w:val="102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5"/>
          <w:w w:val="101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  <w:w w:val="106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3"/>
          <w:w w:val="109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  <w:w w:val="109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4"/>
          <w:w w:val="110"/>
        </w:rPr>
        <w:t>s</w:t>
      </w:r>
      <w:r w:rsidRPr="00DC6BD7">
        <w:rPr>
          <w:rFonts w:asciiTheme="minorHAnsi" w:hAnsiTheme="minorHAnsi" w:cstheme="minorHAnsi"/>
          <w:b/>
          <w:color w:val="151515"/>
          <w:w w:val="68"/>
        </w:rPr>
        <w:t xml:space="preserve">: </w:t>
      </w:r>
      <w:r w:rsidRPr="00DC6BD7">
        <w:rPr>
          <w:rFonts w:asciiTheme="minorHAnsi" w:hAnsiTheme="minorHAnsi" w:cstheme="minorHAnsi"/>
          <w:b/>
          <w:color w:val="151515"/>
          <w:spacing w:val="-6"/>
          <w:w w:val="98"/>
        </w:rPr>
        <w:t>B</w:t>
      </w:r>
      <w:r w:rsidRPr="00DC6BD7">
        <w:rPr>
          <w:rFonts w:asciiTheme="minorHAnsi" w:hAnsiTheme="minorHAnsi" w:cstheme="minorHAnsi"/>
          <w:b/>
          <w:color w:val="151515"/>
          <w:spacing w:val="-4"/>
          <w:w w:val="108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w</w:t>
      </w:r>
      <w:r w:rsidRPr="00DC6BD7">
        <w:rPr>
          <w:rFonts w:asciiTheme="minorHAnsi" w:hAnsiTheme="minorHAnsi" w:cstheme="minorHAnsi"/>
          <w:b/>
          <w:color w:val="151515"/>
          <w:spacing w:val="-4"/>
          <w:w w:val="110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4"/>
          <w:w w:val="108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4"/>
          <w:w w:val="102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3"/>
          <w:w w:val="103"/>
        </w:rPr>
        <w:t>s</w:t>
      </w:r>
      <w:r w:rsidRPr="00DC6BD7">
        <w:rPr>
          <w:rFonts w:asciiTheme="minorHAnsi" w:hAnsiTheme="minorHAnsi" w:cstheme="minorHAnsi"/>
          <w:b/>
          <w:color w:val="151515"/>
          <w:w w:val="75"/>
        </w:rPr>
        <w:t>:</w:t>
      </w:r>
    </w:p>
    <w:p w14:paraId="05323544" w14:textId="77777777" w:rsidR="00E64088" w:rsidRPr="00DC6BD7" w:rsidRDefault="00DC6BD7">
      <w:pPr>
        <w:spacing w:before="20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7232257A" w14:textId="77777777" w:rsidR="00E64088" w:rsidRPr="00DC6BD7" w:rsidRDefault="00DC6BD7">
      <w:pPr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  <w:spacing w:val="-6"/>
          <w:w w:val="98"/>
        </w:rPr>
        <w:t>C</w:t>
      </w:r>
      <w:r w:rsidRPr="00DC6BD7">
        <w:rPr>
          <w:rFonts w:asciiTheme="minorHAnsi" w:hAnsiTheme="minorHAnsi" w:cstheme="minorHAnsi"/>
          <w:color w:val="696969"/>
          <w:spacing w:val="-5"/>
          <w:w w:val="107"/>
        </w:rPr>
        <w:t>++</w:t>
      </w:r>
      <w:r w:rsidRPr="00DC6BD7">
        <w:rPr>
          <w:rFonts w:asciiTheme="minorHAnsi" w:hAnsiTheme="minorHAnsi" w:cstheme="minorHAnsi"/>
          <w:color w:val="4F4F4F"/>
          <w:w w:val="80"/>
        </w:rPr>
        <w:t>,</w:t>
      </w:r>
      <w:r w:rsidRPr="00DC6BD7">
        <w:rPr>
          <w:rFonts w:asciiTheme="minorHAnsi" w:hAnsiTheme="minorHAnsi" w:cstheme="minorHAnsi"/>
          <w:color w:val="4F4F4F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151515"/>
          <w:w w:val="106"/>
        </w:rPr>
        <w:t>J</w:t>
      </w:r>
      <w:r w:rsidRPr="00DC6BD7">
        <w:rPr>
          <w:rFonts w:asciiTheme="minorHAnsi" w:hAnsiTheme="minorHAnsi" w:cstheme="minorHAnsi"/>
          <w:color w:val="151515"/>
          <w:spacing w:val="-13"/>
          <w:w w:val="106"/>
        </w:rPr>
        <w:t>a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v</w:t>
      </w:r>
      <w:r w:rsidRPr="00DC6BD7">
        <w:rPr>
          <w:rFonts w:asciiTheme="minorHAnsi" w:hAnsiTheme="minorHAnsi" w:cstheme="minorHAnsi"/>
          <w:color w:val="2A2A2A"/>
          <w:w w:val="114"/>
        </w:rPr>
        <w:t>a</w:t>
      </w:r>
    </w:p>
    <w:p w14:paraId="08D4A6DF" w14:textId="77777777" w:rsidR="00E64088" w:rsidRPr="00DC6BD7" w:rsidRDefault="00DC6BD7">
      <w:pPr>
        <w:spacing w:line="220" w:lineRule="exact"/>
        <w:ind w:left="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  <w:spacing w:val="-9"/>
        </w:rPr>
        <w:t>W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ndo</w:t>
      </w:r>
      <w:r w:rsidRPr="00DC6BD7">
        <w:rPr>
          <w:rFonts w:asciiTheme="minorHAnsi" w:hAnsiTheme="minorHAnsi" w:cstheme="minorHAnsi"/>
          <w:color w:val="151515"/>
          <w:spacing w:val="-7"/>
        </w:rPr>
        <w:t>w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2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2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007</w:t>
      </w:r>
      <w:r w:rsidRPr="00DC6BD7">
        <w:rPr>
          <w:rFonts w:asciiTheme="minorHAnsi" w:hAnsiTheme="minorHAnsi" w:cstheme="minorHAnsi"/>
          <w:color w:val="4F4F4F"/>
          <w:w w:val="80"/>
        </w:rPr>
        <w:t>,</w:t>
      </w:r>
      <w:r w:rsidRPr="00DC6BD7">
        <w:rPr>
          <w:rFonts w:asciiTheme="minorHAnsi" w:hAnsiTheme="minorHAnsi" w:cstheme="minorHAnsi"/>
          <w:color w:val="4F4F4F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</w:rPr>
        <w:t>W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ndo</w:t>
      </w:r>
      <w:r w:rsidRPr="00DC6BD7">
        <w:rPr>
          <w:rFonts w:asciiTheme="minorHAnsi" w:hAnsiTheme="minorHAnsi" w:cstheme="minorHAnsi"/>
          <w:color w:val="2A2A2A"/>
          <w:spacing w:val="-6"/>
        </w:rPr>
        <w:t>w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27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  <w:w w:val="97"/>
        </w:rPr>
        <w:t>V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151515"/>
          <w:w w:val="108"/>
        </w:rPr>
        <w:t>a</w:t>
      </w:r>
    </w:p>
    <w:p w14:paraId="61125BB4" w14:textId="77777777" w:rsidR="00E64088" w:rsidRPr="00DC6BD7" w:rsidRDefault="00DC6BD7">
      <w:pPr>
        <w:spacing w:before="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  <w:spacing w:val="-9"/>
        </w:rPr>
        <w:t>M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9"/>
        </w:rPr>
        <w:t>o</w:t>
      </w:r>
      <w:r w:rsidRPr="00DC6BD7">
        <w:rPr>
          <w:rFonts w:asciiTheme="minorHAnsi" w:hAnsiTheme="minorHAnsi" w:cstheme="minorHAnsi"/>
          <w:color w:val="151515"/>
          <w:spacing w:val="-4"/>
        </w:rPr>
        <w:t>s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ft</w:t>
      </w:r>
      <w:r w:rsidRPr="00DC6BD7">
        <w:rPr>
          <w:rFonts w:asciiTheme="minorHAnsi" w:hAnsiTheme="minorHAnsi" w:cstheme="minorHAnsi"/>
          <w:color w:val="151515"/>
          <w:spacing w:val="3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O</w:t>
      </w:r>
      <w:r w:rsidRPr="00DC6BD7">
        <w:rPr>
          <w:rFonts w:asciiTheme="minorHAnsi" w:hAnsiTheme="minorHAnsi" w:cstheme="minorHAnsi"/>
          <w:color w:val="151515"/>
        </w:rPr>
        <w:t>ff</w:t>
      </w:r>
      <w:r w:rsidRPr="00DC6BD7">
        <w:rPr>
          <w:rFonts w:asciiTheme="minorHAnsi" w:hAnsiTheme="minorHAnsi" w:cstheme="minorHAnsi"/>
          <w:color w:val="151515"/>
          <w:spacing w:val="-10"/>
        </w:rPr>
        <w:t>i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86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4F4F4F"/>
          <w:w w:val="90"/>
        </w:rPr>
        <w:t>,</w:t>
      </w:r>
      <w:r w:rsidRPr="00DC6BD7">
        <w:rPr>
          <w:rFonts w:asciiTheme="minorHAnsi" w:hAnsiTheme="minorHAnsi" w:cstheme="minorHAnsi"/>
          <w:color w:val="4F4F4F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dob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,</w:t>
      </w:r>
      <w:r w:rsidRPr="00DC6BD7">
        <w:rPr>
          <w:rFonts w:asciiTheme="minorHAnsi" w:hAnsiTheme="minorHAnsi" w:cstheme="minorHAnsi"/>
          <w:color w:val="2A2A2A"/>
          <w:spacing w:val="2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pp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p</w:t>
      </w:r>
      <w:r w:rsidRPr="00DC6BD7">
        <w:rPr>
          <w:rFonts w:asciiTheme="minorHAnsi" w:hAnsiTheme="minorHAnsi" w:cstheme="minorHAnsi"/>
          <w:color w:val="151515"/>
          <w:w w:val="106"/>
        </w:rPr>
        <w:t>r</w:t>
      </w:r>
      <w:r w:rsidRPr="00DC6BD7">
        <w:rPr>
          <w:rFonts w:asciiTheme="minorHAnsi" w:hAnsiTheme="minorHAnsi" w:cstheme="minorHAnsi"/>
          <w:color w:val="151515"/>
          <w:spacing w:val="-9"/>
          <w:w w:val="106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du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c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w w:val="90"/>
        </w:rPr>
        <w:t>s</w:t>
      </w:r>
    </w:p>
    <w:p w14:paraId="1854E60E" w14:textId="77777777" w:rsidR="00E64088" w:rsidRPr="00DC6BD7" w:rsidRDefault="00DC6BD7">
      <w:pPr>
        <w:spacing w:line="22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4013" w:space="422"/>
            <w:col w:w="5605"/>
          </w:cols>
        </w:sectPr>
      </w:pPr>
      <w:r w:rsidRPr="00DC6BD7">
        <w:rPr>
          <w:rFonts w:asciiTheme="minorHAnsi" w:hAnsiTheme="minorHAnsi" w:cstheme="minorHAnsi"/>
          <w:color w:val="2A2A2A"/>
          <w:spacing w:val="-6"/>
          <w:w w:val="103"/>
          <w:position w:val="-1"/>
        </w:rPr>
        <w:t>E</w:t>
      </w:r>
      <w:r w:rsidRPr="00DC6BD7">
        <w:rPr>
          <w:rFonts w:asciiTheme="minorHAnsi" w:hAnsiTheme="minorHAnsi" w:cstheme="minorHAnsi"/>
          <w:color w:val="2A2A2A"/>
          <w:spacing w:val="-5"/>
          <w:w w:val="101"/>
          <w:position w:val="-1"/>
        </w:rPr>
        <w:t>x</w:t>
      </w:r>
      <w:r w:rsidRPr="00DC6BD7">
        <w:rPr>
          <w:rFonts w:asciiTheme="minorHAnsi" w:hAnsiTheme="minorHAnsi" w:cstheme="minorHAnsi"/>
          <w:color w:val="151515"/>
          <w:spacing w:val="-5"/>
          <w:w w:val="106"/>
          <w:position w:val="-1"/>
        </w:rPr>
        <w:t>p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l</w:t>
      </w:r>
      <w:r w:rsidRPr="00DC6BD7">
        <w:rPr>
          <w:rFonts w:asciiTheme="minorHAnsi" w:hAnsiTheme="minorHAnsi" w:cstheme="minorHAnsi"/>
          <w:color w:val="151515"/>
          <w:spacing w:val="-5"/>
          <w:w w:val="101"/>
          <w:position w:val="-1"/>
        </w:rPr>
        <w:t>o</w:t>
      </w:r>
      <w:r w:rsidRPr="00DC6BD7">
        <w:rPr>
          <w:rFonts w:asciiTheme="minorHAnsi" w:hAnsiTheme="minorHAnsi" w:cstheme="minorHAnsi"/>
          <w:color w:val="151515"/>
          <w:spacing w:val="-4"/>
          <w:w w:val="121"/>
          <w:position w:val="-1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w w:val="96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13"/>
          <w:position w:val="-1"/>
        </w:rPr>
        <w:t>r</w:t>
      </w:r>
      <w:r w:rsidRPr="00DC6BD7">
        <w:rPr>
          <w:rFonts w:asciiTheme="minorHAnsi" w:hAnsiTheme="minorHAnsi" w:cstheme="minorHAnsi"/>
          <w:color w:val="2A2A2A"/>
          <w:w w:val="80"/>
          <w:position w:val="-1"/>
        </w:rPr>
        <w:t>,</w:t>
      </w:r>
      <w:r w:rsidRPr="00DC6BD7">
        <w:rPr>
          <w:rFonts w:asciiTheme="minorHAnsi" w:hAnsiTheme="minorHAnsi" w:cstheme="minorHAnsi"/>
          <w:color w:val="2A2A2A"/>
          <w:spacing w:val="16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w w:val="95"/>
          <w:position w:val="-1"/>
        </w:rPr>
        <w:t>F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13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3"/>
          <w:w w:val="96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w w:val="106"/>
          <w:position w:val="-1"/>
        </w:rPr>
        <w:t>f</w:t>
      </w:r>
      <w:r w:rsidRPr="00DC6BD7">
        <w:rPr>
          <w:rFonts w:asciiTheme="minorHAnsi" w:hAnsiTheme="minorHAnsi" w:cstheme="minorHAnsi"/>
          <w:color w:val="151515"/>
          <w:spacing w:val="-9"/>
          <w:w w:val="106"/>
          <w:position w:val="-1"/>
        </w:rPr>
        <w:t>o</w:t>
      </w:r>
      <w:r w:rsidRPr="00DC6BD7">
        <w:rPr>
          <w:rFonts w:asciiTheme="minorHAnsi" w:hAnsiTheme="minorHAnsi" w:cstheme="minorHAnsi"/>
          <w:color w:val="2A2A2A"/>
          <w:w w:val="106"/>
          <w:position w:val="-1"/>
        </w:rPr>
        <w:t>x</w:t>
      </w:r>
    </w:p>
    <w:p w14:paraId="0C0A5C83" w14:textId="77777777" w:rsidR="00E64088" w:rsidRPr="00DC6BD7" w:rsidRDefault="00E64088">
      <w:pPr>
        <w:spacing w:before="6" w:line="180" w:lineRule="exact"/>
        <w:rPr>
          <w:rFonts w:asciiTheme="minorHAnsi" w:hAnsiTheme="minorHAnsi" w:cstheme="minorHAnsi"/>
          <w:sz w:val="19"/>
          <w:szCs w:val="19"/>
        </w:rPr>
      </w:pPr>
    </w:p>
    <w:p w14:paraId="048BD4A0" w14:textId="77777777" w:rsidR="00E64088" w:rsidRPr="00DC6BD7" w:rsidRDefault="00DC6BD7">
      <w:pPr>
        <w:spacing w:before="34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  <w:w w:val="99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  <w:w w:val="116"/>
        </w:rPr>
        <w:t>J</w:t>
      </w:r>
      <w:r w:rsidRPr="00DC6BD7">
        <w:rPr>
          <w:rFonts w:asciiTheme="minorHAnsi" w:hAnsiTheme="minorHAnsi" w:cstheme="minorHAnsi"/>
          <w:b/>
          <w:color w:val="151515"/>
          <w:spacing w:val="-6"/>
          <w:w w:val="102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6"/>
          <w:w w:val="102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4"/>
          <w:w w:val="99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3"/>
          <w:w w:val="118"/>
        </w:rPr>
        <w:t>/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7"/>
          <w:w w:val="106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5"/>
          <w:w w:val="104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6"/>
          <w:w w:val="102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7"/>
          <w:w w:val="108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7"/>
          <w:w w:val="101"/>
        </w:rPr>
        <w:t>C</w:t>
      </w:r>
      <w:r w:rsidRPr="00DC6BD7">
        <w:rPr>
          <w:rFonts w:asciiTheme="minorHAnsi" w:hAnsiTheme="minorHAnsi" w:cstheme="minorHAnsi"/>
          <w:b/>
          <w:color w:val="151515"/>
        </w:rPr>
        <w:t>H</w:t>
      </w:r>
    </w:p>
    <w:p w14:paraId="0368B919" w14:textId="77777777" w:rsidR="00E64088" w:rsidRPr="00DC6BD7" w:rsidRDefault="00DC6BD7">
      <w:pPr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2A2A2A"/>
          <w:spacing w:val="-6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w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r</w:t>
      </w:r>
      <w:r w:rsidRPr="00DC6BD7">
        <w:rPr>
          <w:rFonts w:asciiTheme="minorHAnsi" w:hAnsiTheme="minorHAnsi" w:cstheme="minorHAnsi"/>
          <w:b/>
          <w:color w:val="151515"/>
        </w:rPr>
        <w:t>ki</w:t>
      </w:r>
      <w:r w:rsidRPr="00DC6BD7">
        <w:rPr>
          <w:rFonts w:asciiTheme="minorHAnsi" w:hAnsiTheme="minorHAnsi" w:cstheme="minorHAnsi"/>
          <w:b/>
          <w:color w:val="151515"/>
          <w:spacing w:val="-14"/>
        </w:rPr>
        <w:t>n</w:t>
      </w:r>
      <w:r w:rsidRPr="00DC6BD7">
        <w:rPr>
          <w:rFonts w:asciiTheme="minorHAnsi" w:hAnsiTheme="minorHAnsi" w:cstheme="minorHAnsi"/>
          <w:b/>
          <w:color w:val="151515"/>
        </w:rPr>
        <w:t>g</w:t>
      </w:r>
      <w:r w:rsidRPr="00DC6BD7">
        <w:rPr>
          <w:rFonts w:asciiTheme="minorHAnsi" w:hAnsiTheme="minorHAnsi" w:cstheme="minorHAnsi"/>
          <w:b/>
          <w:color w:val="151515"/>
          <w:spacing w:val="48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G</w:t>
      </w:r>
      <w:r w:rsidRPr="00DC6BD7">
        <w:rPr>
          <w:rFonts w:asciiTheme="minorHAnsi" w:hAnsiTheme="minorHAnsi" w:cstheme="minorHAnsi"/>
          <w:b/>
          <w:color w:val="151515"/>
          <w:spacing w:val="-10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u</w:t>
      </w:r>
      <w:r w:rsidRPr="00DC6BD7">
        <w:rPr>
          <w:rFonts w:asciiTheme="minorHAnsi" w:hAnsiTheme="minorHAnsi" w:cstheme="minorHAnsi"/>
          <w:b/>
          <w:color w:val="151515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25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j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e</w:t>
      </w:r>
      <w:r w:rsidRPr="00DC6BD7">
        <w:rPr>
          <w:rFonts w:asciiTheme="minorHAnsi" w:hAnsiTheme="minorHAnsi" w:cstheme="minorHAnsi"/>
          <w:b/>
          <w:color w:val="151515"/>
        </w:rPr>
        <w:t>ct</w:t>
      </w:r>
      <w:r w:rsidRPr="00DC6BD7">
        <w:rPr>
          <w:rFonts w:asciiTheme="minorHAnsi" w:hAnsiTheme="minorHAnsi" w:cstheme="minorHAnsi"/>
          <w:b/>
          <w:color w:val="151515"/>
          <w:spacing w:val="15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(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j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32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d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)</w:t>
      </w:r>
      <w:r w:rsidRPr="00DC6BD7">
        <w:rPr>
          <w:rFonts w:asciiTheme="minorHAnsi" w:hAnsiTheme="minorHAnsi" w:cstheme="minorHAnsi"/>
          <w:b/>
          <w:color w:val="2A2A2A"/>
        </w:rPr>
        <w:t>,</w:t>
      </w:r>
      <w:r w:rsidRPr="00DC6BD7">
        <w:rPr>
          <w:rFonts w:asciiTheme="minorHAnsi" w:hAnsiTheme="minorHAnsi" w:cstheme="minorHAnsi"/>
          <w:b/>
          <w:color w:val="2A2A2A"/>
          <w:spacing w:val="2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5"/>
        </w:rPr>
        <w:t>y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ou</w:t>
      </w:r>
      <w:r w:rsidRPr="00DC6BD7">
        <w:rPr>
          <w:rFonts w:asciiTheme="minorHAnsi" w:hAnsiTheme="minorHAnsi" w:cstheme="minorHAnsi"/>
          <w:color w:val="151515"/>
          <w:spacing w:val="-10"/>
        </w:rPr>
        <w:t>n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40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  <w:w w:val="105"/>
        </w:rPr>
        <w:t>U</w:t>
      </w:r>
      <w:r w:rsidRPr="00DC6BD7">
        <w:rPr>
          <w:rFonts w:asciiTheme="minorHAnsi" w:hAnsiTheme="minorHAnsi" w:cstheme="minorHAnsi"/>
          <w:color w:val="151515"/>
          <w:spacing w:val="-5"/>
          <w:w w:val="105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105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05"/>
        </w:rPr>
        <w:t>v</w:t>
      </w:r>
      <w:r w:rsidRPr="00DC6BD7">
        <w:rPr>
          <w:rFonts w:asciiTheme="minorHAnsi" w:hAnsiTheme="minorHAnsi" w:cstheme="minorHAnsi"/>
          <w:color w:val="2A2A2A"/>
          <w:spacing w:val="-3"/>
          <w:w w:val="105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5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w w:val="105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5"/>
        </w:rPr>
        <w:t>it</w:t>
      </w:r>
      <w:r w:rsidRPr="00DC6BD7">
        <w:rPr>
          <w:rFonts w:asciiTheme="minorHAnsi" w:hAnsiTheme="minorHAnsi" w:cstheme="minorHAnsi"/>
          <w:color w:val="2A2A2A"/>
          <w:w w:val="105"/>
        </w:rPr>
        <w:t>y</w:t>
      </w:r>
      <w:r w:rsidRPr="00DC6BD7">
        <w:rPr>
          <w:rFonts w:asciiTheme="minorHAnsi" w:hAnsiTheme="minorHAnsi" w:cstheme="minorHAnsi"/>
          <w:color w:val="2A2A2A"/>
          <w:w w:val="105"/>
        </w:rPr>
        <w:t xml:space="preserve">                          </w:t>
      </w:r>
      <w:r w:rsidRPr="00DC6BD7">
        <w:rPr>
          <w:rFonts w:asciiTheme="minorHAnsi" w:hAnsiTheme="minorHAnsi" w:cstheme="minorHAnsi"/>
          <w:color w:val="2A2A2A"/>
          <w:spacing w:val="38"/>
          <w:w w:val="105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13"/>
        </w:rPr>
        <w:t>F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a</w:t>
      </w:r>
      <w:r w:rsidRPr="00DC6BD7">
        <w:rPr>
          <w:rFonts w:asciiTheme="minorHAnsi" w:hAnsiTheme="minorHAnsi" w:cstheme="minorHAnsi"/>
          <w:i/>
          <w:color w:val="2A2A2A"/>
        </w:rPr>
        <w:t>ll</w:t>
      </w:r>
      <w:r w:rsidRPr="00DC6BD7">
        <w:rPr>
          <w:rFonts w:asciiTheme="minorHAnsi" w:hAnsiTheme="minorHAnsi" w:cstheme="minorHAnsi"/>
          <w:i/>
          <w:color w:val="2A2A2A"/>
          <w:spacing w:val="31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</w:rPr>
        <w:t>2</w:t>
      </w:r>
      <w:r w:rsidRPr="00DC6BD7">
        <w:rPr>
          <w:rFonts w:asciiTheme="minorHAnsi" w:hAnsiTheme="minorHAnsi" w:cstheme="minorHAnsi"/>
          <w:i/>
          <w:color w:val="2A2A2A"/>
          <w:spacing w:val="-4"/>
        </w:rPr>
        <w:t>0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1</w:t>
      </w:r>
      <w:r w:rsidRPr="00DC6BD7">
        <w:rPr>
          <w:rFonts w:asciiTheme="minorHAnsi" w:hAnsiTheme="minorHAnsi" w:cstheme="minorHAnsi"/>
          <w:i/>
          <w:color w:val="2A2A2A"/>
        </w:rPr>
        <w:t>2</w:t>
      </w:r>
    </w:p>
    <w:p w14:paraId="6391A5AF" w14:textId="77777777" w:rsidR="00E64088" w:rsidRPr="00DC6BD7" w:rsidRDefault="00DC6BD7">
      <w:pPr>
        <w:spacing w:line="220" w:lineRule="exact"/>
        <w:ind w:left="2021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A2A2A"/>
          <w:spacing w:val="-3"/>
          <w:w w:val="113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2"/>
          <w:w w:val="114"/>
        </w:rPr>
        <w:t>r</w:t>
      </w:r>
      <w:r w:rsidRPr="00DC6BD7">
        <w:rPr>
          <w:rFonts w:asciiTheme="minorHAnsi" w:hAnsiTheme="minorHAnsi" w:cstheme="minorHAnsi"/>
          <w:i/>
          <w:color w:val="151515"/>
          <w:spacing w:val="-1"/>
          <w:w w:val="98"/>
        </w:rPr>
        <w:t>l</w:t>
      </w:r>
      <w:r w:rsidRPr="00DC6BD7">
        <w:rPr>
          <w:rFonts w:asciiTheme="minorHAnsi" w:hAnsiTheme="minorHAnsi" w:cstheme="minorHAnsi"/>
          <w:i/>
          <w:color w:val="151515"/>
          <w:spacing w:val="-2"/>
          <w:w w:val="107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3"/>
          <w:w w:val="94"/>
        </w:rPr>
        <w:t>n</w:t>
      </w:r>
      <w:r w:rsidRPr="00DC6BD7">
        <w:rPr>
          <w:rFonts w:asciiTheme="minorHAnsi" w:hAnsiTheme="minorHAnsi" w:cstheme="minorHAnsi"/>
          <w:i/>
          <w:color w:val="3B3B3B"/>
          <w:spacing w:val="-3"/>
          <w:w w:val="113"/>
        </w:rPr>
        <w:t>g</w:t>
      </w:r>
      <w:r w:rsidRPr="00DC6BD7">
        <w:rPr>
          <w:rFonts w:asciiTheme="minorHAnsi" w:hAnsiTheme="minorHAnsi" w:cstheme="minorHAnsi"/>
          <w:i/>
          <w:color w:val="151515"/>
          <w:spacing w:val="-2"/>
          <w:w w:val="107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o</w:t>
      </w:r>
      <w:r w:rsidRPr="00DC6BD7">
        <w:rPr>
          <w:rFonts w:asciiTheme="minorHAnsi" w:hAnsiTheme="minorHAnsi" w:cstheme="minorHAnsi"/>
          <w:i/>
          <w:color w:val="151515"/>
          <w:spacing w:val="-3"/>
          <w:w w:val="94"/>
        </w:rPr>
        <w:t>n</w:t>
      </w:r>
      <w:r w:rsidRPr="00DC6BD7">
        <w:rPr>
          <w:rFonts w:asciiTheme="minorHAnsi" w:hAnsiTheme="minorHAnsi" w:cstheme="minorHAnsi"/>
          <w:i/>
          <w:color w:val="3B3B3B"/>
          <w:w w:val="69"/>
        </w:rPr>
        <w:t>,</w:t>
      </w:r>
      <w:r w:rsidRPr="00DC6BD7">
        <w:rPr>
          <w:rFonts w:asciiTheme="minorHAnsi" w:hAnsiTheme="minorHAnsi" w:cstheme="minorHAnsi"/>
          <w:i/>
          <w:color w:val="3B3B3B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10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47"/>
          <w:w w:val="109"/>
        </w:rPr>
        <w:t>V</w:t>
      </w:r>
      <w:r w:rsidRPr="00DC6BD7">
        <w:rPr>
          <w:rFonts w:asciiTheme="minorHAnsi" w:hAnsiTheme="minorHAnsi" w:cstheme="minorHAnsi"/>
          <w:i/>
          <w:color w:val="3B3B3B"/>
          <w:w w:val="105"/>
        </w:rPr>
        <w:t>A</w:t>
      </w:r>
    </w:p>
    <w:p w14:paraId="658E0DDA" w14:textId="77777777" w:rsidR="00E64088" w:rsidRPr="00DC6BD7" w:rsidRDefault="00DC6BD7">
      <w:pPr>
        <w:tabs>
          <w:tab w:val="left" w:pos="2640"/>
        </w:tabs>
        <w:spacing w:before="15"/>
        <w:ind w:left="2640" w:right="939" w:hanging="293"/>
        <w:jc w:val="both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>•</w:t>
      </w:r>
      <w:r w:rsidRPr="00DC6BD7">
        <w:rPr>
          <w:rFonts w:asciiTheme="minorHAnsi" w:hAnsiTheme="minorHAnsi" w:cstheme="minorHAnsi"/>
          <w:color w:val="151515"/>
          <w:spacing w:val="-44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ab/>
      </w:r>
      <w:r w:rsidRPr="00DC6BD7">
        <w:rPr>
          <w:rFonts w:asciiTheme="minorHAnsi" w:hAnsiTheme="minorHAnsi" w:cstheme="minorHAnsi"/>
          <w:color w:val="151515"/>
          <w:spacing w:val="-4"/>
        </w:rPr>
        <w:t>S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9"/>
        </w:rPr>
        <w:t>v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2A2A2A"/>
        </w:rPr>
        <w:t xml:space="preserve">as </w:t>
      </w:r>
      <w:r w:rsidRPr="00DC6BD7">
        <w:rPr>
          <w:rFonts w:asciiTheme="minorHAnsi" w:hAnsiTheme="minorHAnsi" w:cstheme="minorHAnsi"/>
          <w:color w:val="151515"/>
          <w:spacing w:val="-2"/>
        </w:rPr>
        <w:t>l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d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15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w w:val="144"/>
        </w:rPr>
        <w:t>f</w:t>
      </w:r>
      <w:r w:rsidRPr="00DC6BD7">
        <w:rPr>
          <w:rFonts w:asciiTheme="minorHAnsi" w:hAnsiTheme="minorHAnsi" w:cstheme="minorHAnsi"/>
          <w:color w:val="151515"/>
          <w:spacing w:val="-16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>6</w:t>
      </w:r>
      <w:r w:rsidRPr="00DC6BD7">
        <w:rPr>
          <w:rFonts w:asciiTheme="minorHAnsi" w:hAnsiTheme="minorHAnsi" w:cstheme="minorHAnsi"/>
          <w:color w:val="151515"/>
          <w:spacing w:val="-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rs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n</w:t>
      </w:r>
      <w:r w:rsidRPr="00DC6BD7">
        <w:rPr>
          <w:rFonts w:asciiTheme="minorHAnsi" w:hAnsiTheme="minorHAnsi" w:cstheme="minorHAnsi"/>
          <w:color w:val="151515"/>
          <w:spacing w:val="23"/>
        </w:rPr>
        <w:t xml:space="preserve"> </w:t>
      </w:r>
      <w:r w:rsidRPr="00DC6BD7">
        <w:rPr>
          <w:rFonts w:asciiTheme="minorHAnsi" w:hAnsiTheme="minorHAnsi" w:cstheme="minorHAnsi"/>
          <w:color w:val="2A2A2A"/>
        </w:rPr>
        <w:t>g</w:t>
      </w:r>
      <w:r w:rsidRPr="00DC6BD7">
        <w:rPr>
          <w:rFonts w:asciiTheme="minorHAnsi" w:hAnsiTheme="minorHAnsi" w:cstheme="minorHAnsi"/>
          <w:color w:val="2A2A2A"/>
          <w:spacing w:val="-8"/>
        </w:rPr>
        <w:t>r</w:t>
      </w:r>
      <w:r w:rsidRPr="00DC6BD7">
        <w:rPr>
          <w:rFonts w:asciiTheme="minorHAnsi" w:hAnsiTheme="minorHAnsi" w:cstheme="minorHAnsi"/>
          <w:color w:val="151515"/>
          <w:spacing w:val="-5"/>
        </w:rPr>
        <w:t>ou</w:t>
      </w:r>
      <w:r w:rsidRPr="00DC6BD7">
        <w:rPr>
          <w:rFonts w:asciiTheme="minorHAnsi" w:hAnsiTheme="minorHAnsi" w:cstheme="minorHAnsi"/>
          <w:color w:val="151515"/>
        </w:rPr>
        <w:t>p</w:t>
      </w:r>
      <w:r w:rsidRPr="00DC6BD7">
        <w:rPr>
          <w:rFonts w:asciiTheme="minorHAnsi" w:hAnsiTheme="minorHAnsi" w:cstheme="minorHAnsi"/>
          <w:color w:val="151515"/>
          <w:spacing w:val="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</w:rPr>
        <w:t>o</w:t>
      </w:r>
      <w:r w:rsidRPr="00DC6BD7">
        <w:rPr>
          <w:rFonts w:asciiTheme="minorHAnsi" w:hAnsiTheme="minorHAnsi" w:cstheme="minorHAnsi"/>
          <w:color w:val="151515"/>
          <w:spacing w:val="1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d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</w:rPr>
        <w:t>gn</w:t>
      </w:r>
      <w:r w:rsidRPr="00DC6BD7">
        <w:rPr>
          <w:rFonts w:asciiTheme="minorHAnsi" w:hAnsiTheme="minorHAnsi" w:cstheme="minorHAnsi"/>
          <w:color w:val="151515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6"/>
          <w:w w:val="116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98"/>
        </w:rPr>
        <w:t>-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h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2A2A2A"/>
          <w:w w:val="96"/>
        </w:rPr>
        <w:t>e</w:t>
      </w:r>
      <w:r w:rsidRPr="00DC6BD7">
        <w:rPr>
          <w:rFonts w:asciiTheme="minorHAnsi" w:hAnsiTheme="minorHAnsi" w:cstheme="minorHAnsi"/>
          <w:color w:val="2A2A2A"/>
          <w:spacing w:val="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7"/>
        </w:rPr>
        <w:t>w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151515"/>
          <w:spacing w:val="-5"/>
        </w:rPr>
        <w:t>k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g</w:t>
      </w:r>
      <w:r w:rsidRPr="00DC6BD7">
        <w:rPr>
          <w:rFonts w:asciiTheme="minorHAnsi" w:hAnsiTheme="minorHAnsi" w:cstheme="minorHAnsi"/>
          <w:color w:val="151515"/>
          <w:spacing w:val="35"/>
        </w:rPr>
        <w:t xml:space="preserve"> </w:t>
      </w:r>
      <w:r w:rsidRPr="00DC6BD7">
        <w:rPr>
          <w:rFonts w:asciiTheme="minorHAnsi" w:hAnsiTheme="minorHAnsi" w:cstheme="minorHAnsi"/>
          <w:color w:val="2A2A2A"/>
        </w:rPr>
        <w:t>f</w:t>
      </w:r>
      <w:r w:rsidRPr="00DC6BD7">
        <w:rPr>
          <w:rFonts w:asciiTheme="minorHAnsi" w:hAnsiTheme="minorHAnsi" w:cstheme="minorHAnsi"/>
          <w:color w:val="2A2A2A"/>
          <w:spacing w:val="-8"/>
        </w:rPr>
        <w:t>o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1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l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c</w:t>
      </w:r>
      <w:r w:rsidRPr="00DC6BD7">
        <w:rPr>
          <w:rFonts w:asciiTheme="minorHAnsi" w:hAnsiTheme="minorHAnsi" w:cstheme="minorHAnsi"/>
          <w:color w:val="2A2A2A"/>
          <w:spacing w:val="-5"/>
          <w:w w:val="114"/>
        </w:rPr>
        <w:t>a</w:t>
      </w:r>
      <w:r w:rsidRPr="00DC6BD7">
        <w:rPr>
          <w:rFonts w:asciiTheme="minorHAnsi" w:hAnsiTheme="minorHAnsi" w:cstheme="minorHAnsi"/>
          <w:color w:val="151515"/>
          <w:w w:val="72"/>
        </w:rPr>
        <w:t>l</w:t>
      </w:r>
      <w:r w:rsidRPr="00DC6BD7">
        <w:rPr>
          <w:rFonts w:asciiTheme="minorHAnsi" w:hAnsiTheme="minorHAnsi" w:cstheme="minorHAnsi"/>
          <w:color w:val="151515"/>
          <w:spacing w:val="1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8"/>
          <w:w w:val="107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w w:val="95"/>
        </w:rPr>
        <w:t xml:space="preserve">ll 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b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151515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2A2A2A"/>
          <w:spacing w:val="-4"/>
          <w:w w:val="110"/>
        </w:rPr>
        <w:t>s</w:t>
      </w:r>
      <w:r w:rsidRPr="00DC6BD7">
        <w:rPr>
          <w:rFonts w:asciiTheme="minorHAnsi" w:hAnsiTheme="minorHAnsi" w:cstheme="minorHAnsi"/>
          <w:color w:val="151515"/>
          <w:w w:val="70"/>
        </w:rPr>
        <w:t xml:space="preserve">. </w:t>
      </w:r>
      <w:r w:rsidRPr="00DC6BD7">
        <w:rPr>
          <w:rFonts w:asciiTheme="minorHAnsi" w:hAnsiTheme="minorHAnsi" w:cstheme="minorHAnsi"/>
          <w:color w:val="151515"/>
          <w:spacing w:val="18"/>
          <w:w w:val="7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S</w:t>
      </w:r>
      <w:r w:rsidRPr="00DC6BD7">
        <w:rPr>
          <w:rFonts w:asciiTheme="minorHAnsi" w:hAnsiTheme="minorHAnsi" w:cstheme="minorHAnsi"/>
          <w:color w:val="151515"/>
          <w:spacing w:val="-5"/>
        </w:rPr>
        <w:t>u</w:t>
      </w:r>
      <w:r w:rsidRPr="00DC6BD7">
        <w:rPr>
          <w:rFonts w:asciiTheme="minorHAnsi" w:hAnsiTheme="minorHAnsi" w:cstheme="minorHAnsi"/>
          <w:color w:val="151515"/>
          <w:spacing w:val="-4"/>
        </w:rPr>
        <w:t>cc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3"/>
        </w:rPr>
        <w:t>ss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9"/>
        </w:rPr>
        <w:t>u</w:t>
      </w:r>
      <w:r w:rsidRPr="00DC6BD7">
        <w:rPr>
          <w:rFonts w:asciiTheme="minorHAnsi" w:hAnsiTheme="minorHAnsi" w:cstheme="minorHAnsi"/>
          <w:color w:val="151515"/>
        </w:rPr>
        <w:t>l</w:t>
      </w:r>
      <w:r w:rsidRPr="00DC6BD7">
        <w:rPr>
          <w:rFonts w:asciiTheme="minorHAnsi" w:hAnsiTheme="minorHAnsi" w:cstheme="minorHAnsi"/>
          <w:color w:val="151515"/>
          <w:spacing w:val="-5"/>
        </w:rPr>
        <w:t>l</w:t>
      </w:r>
      <w:r w:rsidRPr="00DC6BD7">
        <w:rPr>
          <w:rFonts w:asciiTheme="minorHAnsi" w:hAnsiTheme="minorHAnsi" w:cstheme="minorHAnsi"/>
          <w:color w:val="2A2A2A"/>
        </w:rPr>
        <w:t>y</w:t>
      </w:r>
      <w:r w:rsidRPr="00DC6BD7">
        <w:rPr>
          <w:rFonts w:asciiTheme="minorHAnsi" w:hAnsiTheme="minorHAnsi" w:cstheme="minorHAnsi"/>
          <w:color w:val="2A2A2A"/>
          <w:spacing w:val="2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onn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ct</w:t>
      </w:r>
      <w:r w:rsidRPr="00DC6BD7">
        <w:rPr>
          <w:rFonts w:asciiTheme="minorHAnsi" w:hAnsiTheme="minorHAnsi" w:cstheme="minorHAnsi"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3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87"/>
        </w:rPr>
        <w:t>1</w:t>
      </w:r>
      <w:r w:rsidRPr="00DC6BD7">
        <w:rPr>
          <w:rFonts w:asciiTheme="minorHAnsi" w:hAnsiTheme="minorHAnsi" w:cstheme="minorHAnsi"/>
          <w:color w:val="151515"/>
          <w:w w:val="87"/>
        </w:rPr>
        <w:t>8</w:t>
      </w:r>
      <w:r w:rsidRPr="00DC6BD7">
        <w:rPr>
          <w:rFonts w:asciiTheme="minorHAnsi" w:hAnsiTheme="minorHAnsi" w:cstheme="minorHAnsi"/>
          <w:color w:val="151515"/>
          <w:spacing w:val="5"/>
          <w:w w:val="8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d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5"/>
        </w:rPr>
        <w:t>v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1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 xml:space="preserve">d 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on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6"/>
        </w:rPr>
        <w:t>i</w:t>
      </w:r>
      <w:r w:rsidRPr="00DC6BD7">
        <w:rPr>
          <w:rFonts w:asciiTheme="minorHAnsi" w:hAnsiTheme="minorHAnsi" w:cstheme="minorHAnsi"/>
          <w:color w:val="151515"/>
        </w:rPr>
        <w:t>g</w:t>
      </w:r>
      <w:r w:rsidRPr="00DC6BD7">
        <w:rPr>
          <w:rFonts w:asciiTheme="minorHAnsi" w:hAnsiTheme="minorHAnsi" w:cstheme="minorHAnsi"/>
          <w:color w:val="151515"/>
          <w:spacing w:val="-9"/>
        </w:rPr>
        <w:t>u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-6"/>
        </w:rPr>
        <w:t>t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ng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8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8"/>
        </w:rPr>
        <w:t>o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8"/>
          <w:w w:val="110"/>
        </w:rPr>
        <w:t>m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151515"/>
          <w:w w:val="96"/>
        </w:rPr>
        <w:t xml:space="preserve">h </w:t>
      </w:r>
      <w:r w:rsidRPr="00DC6BD7">
        <w:rPr>
          <w:rFonts w:asciiTheme="minorHAnsi" w:hAnsiTheme="minorHAnsi" w:cstheme="minorHAnsi"/>
          <w:color w:val="151515"/>
          <w:spacing w:val="-4"/>
          <w:w w:val="90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p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w w:val="110"/>
        </w:rPr>
        <w:t>r</w:t>
      </w:r>
      <w:r w:rsidRPr="00DC6BD7">
        <w:rPr>
          <w:rFonts w:asciiTheme="minorHAnsi" w:hAnsiTheme="minorHAnsi" w:cstheme="minorHAnsi"/>
          <w:color w:val="151515"/>
          <w:spacing w:val="-12"/>
          <w:w w:val="110"/>
        </w:rPr>
        <w:t>a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t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6"/>
          <w:w w:val="116"/>
        </w:rPr>
        <w:t>n</w:t>
      </w:r>
      <w:r w:rsidRPr="00DC6BD7">
        <w:rPr>
          <w:rFonts w:asciiTheme="minorHAnsi" w:hAnsiTheme="minorHAnsi" w:cstheme="minorHAnsi"/>
          <w:color w:val="151515"/>
          <w:w w:val="60"/>
        </w:rPr>
        <w:t>.</w:t>
      </w:r>
      <w:r w:rsidRPr="00DC6BD7">
        <w:rPr>
          <w:rFonts w:asciiTheme="minorHAnsi" w:hAnsiTheme="minorHAnsi" w:cstheme="minorHAnsi"/>
          <w:color w:val="151515"/>
          <w:spacing w:val="2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P</w:t>
      </w:r>
      <w:r w:rsidRPr="00DC6BD7">
        <w:rPr>
          <w:rFonts w:asciiTheme="minorHAnsi" w:hAnsiTheme="minorHAnsi" w:cstheme="minorHAnsi"/>
          <w:color w:val="2A2A2A"/>
          <w:spacing w:val="-4"/>
          <w:w w:val="106"/>
        </w:rPr>
        <w:t>e</w:t>
      </w:r>
      <w:r w:rsidRPr="00DC6BD7">
        <w:rPr>
          <w:rFonts w:asciiTheme="minorHAnsi" w:hAnsiTheme="minorHAnsi" w:cstheme="minorHAnsi"/>
          <w:color w:val="151515"/>
          <w:w w:val="106"/>
        </w:rPr>
        <w:t>r</w:t>
      </w:r>
      <w:r w:rsidRPr="00DC6BD7">
        <w:rPr>
          <w:rFonts w:asciiTheme="minorHAnsi" w:hAnsiTheme="minorHAnsi" w:cstheme="minorHAnsi"/>
          <w:color w:val="151515"/>
          <w:spacing w:val="-23"/>
          <w:w w:val="106"/>
        </w:rPr>
        <w:t>f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o</w:t>
      </w:r>
      <w:r w:rsidRPr="00DC6BD7">
        <w:rPr>
          <w:rFonts w:asciiTheme="minorHAnsi" w:hAnsiTheme="minorHAnsi" w:cstheme="minorHAnsi"/>
          <w:color w:val="151515"/>
          <w:spacing w:val="-12"/>
          <w:w w:val="106"/>
        </w:rPr>
        <w:t>n</w:t>
      </w:r>
      <w:r w:rsidRPr="00DC6BD7">
        <w:rPr>
          <w:rFonts w:asciiTheme="minorHAnsi" w:hAnsiTheme="minorHAnsi" w:cstheme="minorHAnsi"/>
          <w:color w:val="151515"/>
          <w:spacing w:val="-6"/>
          <w:w w:val="106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6"/>
        </w:rPr>
        <w:t>e</w:t>
      </w:r>
      <w:r w:rsidRPr="00DC6BD7">
        <w:rPr>
          <w:rFonts w:asciiTheme="minorHAnsi" w:hAnsiTheme="minorHAnsi" w:cstheme="minorHAnsi"/>
          <w:color w:val="151515"/>
          <w:w w:val="106"/>
        </w:rPr>
        <w:t>d</w:t>
      </w:r>
      <w:r w:rsidRPr="00DC6BD7">
        <w:rPr>
          <w:rFonts w:asciiTheme="minorHAnsi" w:hAnsiTheme="minorHAnsi" w:cstheme="minorHAnsi"/>
          <w:color w:val="151515"/>
          <w:spacing w:val="14"/>
          <w:w w:val="10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t</w:t>
      </w:r>
      <w:r w:rsidRPr="00DC6BD7">
        <w:rPr>
          <w:rFonts w:asciiTheme="minorHAnsi" w:hAnsiTheme="minorHAnsi" w:cstheme="minorHAnsi"/>
          <w:color w:val="151515"/>
          <w:w w:val="106"/>
        </w:rPr>
        <w:t>r</w:t>
      </w:r>
      <w:r w:rsidRPr="00DC6BD7">
        <w:rPr>
          <w:rFonts w:asciiTheme="minorHAnsi" w:hAnsiTheme="minorHAnsi" w:cstheme="minorHAnsi"/>
          <w:color w:val="151515"/>
          <w:spacing w:val="-10"/>
          <w:w w:val="106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ub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w w:val="106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-</w:t>
      </w:r>
      <w:r w:rsidRPr="00DC6BD7">
        <w:rPr>
          <w:rFonts w:asciiTheme="minorHAnsi" w:hAnsiTheme="minorHAnsi" w:cstheme="minorHAnsi"/>
          <w:color w:val="2A2A2A"/>
          <w:spacing w:val="-3"/>
          <w:w w:val="106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hoo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ti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w w:val="106"/>
        </w:rPr>
        <w:t>g</w:t>
      </w:r>
      <w:r w:rsidRPr="00DC6BD7">
        <w:rPr>
          <w:rFonts w:asciiTheme="minorHAnsi" w:hAnsiTheme="minorHAnsi" w:cstheme="minorHAnsi"/>
          <w:color w:val="2A2A2A"/>
          <w:spacing w:val="-11"/>
          <w:w w:val="10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7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6"/>
        </w:rPr>
        <w:t>i</w:t>
      </w:r>
      <w:r w:rsidRPr="00DC6BD7">
        <w:rPr>
          <w:rFonts w:asciiTheme="minorHAnsi" w:hAnsiTheme="minorHAnsi" w:cstheme="minorHAnsi"/>
          <w:color w:val="2A2A2A"/>
          <w:spacing w:val="-5"/>
        </w:rPr>
        <w:t>x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c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e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ss</w:t>
      </w:r>
      <w:r w:rsidRPr="00DC6BD7">
        <w:rPr>
          <w:rFonts w:asciiTheme="minorHAnsi" w:hAnsiTheme="minorHAnsi" w:cstheme="minorHAnsi"/>
          <w:color w:val="2A2A2A"/>
          <w:spacing w:val="-5"/>
          <w:w w:val="114"/>
        </w:rPr>
        <w:t>a</w:t>
      </w:r>
      <w:r w:rsidRPr="00DC6BD7">
        <w:rPr>
          <w:rFonts w:asciiTheme="minorHAnsi" w:hAnsiTheme="minorHAnsi" w:cstheme="minorHAnsi"/>
          <w:color w:val="2A2A2A"/>
          <w:w w:val="103"/>
        </w:rPr>
        <w:t>r</w:t>
      </w:r>
      <w:r w:rsidRPr="00DC6BD7">
        <w:rPr>
          <w:rFonts w:asciiTheme="minorHAnsi" w:hAnsiTheme="minorHAnsi" w:cstheme="minorHAnsi"/>
          <w:color w:val="2A2A2A"/>
          <w:spacing w:val="-8"/>
          <w:w w:val="103"/>
        </w:rPr>
        <w:t>y</w:t>
      </w:r>
      <w:r w:rsidRPr="00DC6BD7">
        <w:rPr>
          <w:rFonts w:asciiTheme="minorHAnsi" w:hAnsiTheme="minorHAnsi" w:cstheme="minorHAnsi"/>
          <w:color w:val="3B3B3B"/>
          <w:w w:val="60"/>
        </w:rPr>
        <w:t>.</w:t>
      </w:r>
    </w:p>
    <w:p w14:paraId="15B657E3" w14:textId="77777777" w:rsidR="00E64088" w:rsidRPr="00DC6BD7" w:rsidRDefault="00E64088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0F566454" w14:textId="77777777" w:rsidR="00E64088" w:rsidRPr="00DC6BD7" w:rsidRDefault="00DC6BD7">
      <w:pPr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7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TE</w:t>
      </w:r>
      <w:r w:rsidRPr="00DC6BD7">
        <w:rPr>
          <w:rFonts w:asciiTheme="minorHAnsi" w:hAnsiTheme="minorHAnsi" w:cstheme="minorHAnsi"/>
          <w:b/>
          <w:color w:val="151515"/>
        </w:rPr>
        <w:t>D</w:t>
      </w:r>
      <w:r w:rsidRPr="00DC6BD7">
        <w:rPr>
          <w:rFonts w:asciiTheme="minorHAnsi" w:hAnsiTheme="minorHAnsi" w:cstheme="minorHAnsi"/>
          <w:b/>
          <w:color w:val="151515"/>
          <w:spacing w:val="42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5"/>
          <w:w w:val="94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X</w:t>
      </w:r>
      <w:r w:rsidRPr="00DC6BD7">
        <w:rPr>
          <w:rFonts w:asciiTheme="minorHAnsi" w:hAnsiTheme="minorHAnsi" w:cstheme="minorHAnsi"/>
          <w:b/>
          <w:color w:val="151515"/>
          <w:spacing w:val="-6"/>
          <w:w w:val="103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6"/>
          <w:w w:val="102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R</w:t>
      </w:r>
      <w:r w:rsidRPr="00DC6BD7">
        <w:rPr>
          <w:rFonts w:asciiTheme="minorHAnsi" w:hAnsiTheme="minorHAnsi" w:cstheme="minorHAnsi"/>
          <w:b/>
          <w:color w:val="151515"/>
          <w:w w:val="105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10"/>
          <w:w w:val="105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6"/>
          <w:w w:val="104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C</w:t>
      </w:r>
      <w:r w:rsidRPr="00DC6BD7">
        <w:rPr>
          <w:rFonts w:asciiTheme="minorHAnsi" w:hAnsiTheme="minorHAnsi" w:cstheme="minorHAnsi"/>
          <w:b/>
          <w:color w:val="151515"/>
          <w:w w:val="98"/>
        </w:rPr>
        <w:t>E</w:t>
      </w:r>
    </w:p>
    <w:p w14:paraId="00539B39" w14:textId="77777777" w:rsidR="00E64088" w:rsidRPr="00DC6BD7" w:rsidRDefault="00DC6BD7">
      <w:pPr>
        <w:spacing w:line="220" w:lineRule="exact"/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te</w:t>
      </w:r>
      <w:r w:rsidRPr="00DC6BD7">
        <w:rPr>
          <w:rFonts w:asciiTheme="minorHAnsi" w:hAnsiTheme="minorHAnsi" w:cstheme="minorHAnsi"/>
          <w:b/>
          <w:color w:val="151515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10"/>
        </w:rPr>
        <w:t>n</w:t>
      </w:r>
      <w:r w:rsidRPr="00DC6BD7">
        <w:rPr>
          <w:rFonts w:asciiTheme="minorHAnsi" w:hAnsiTheme="minorHAnsi" w:cstheme="minorHAnsi"/>
          <w:b/>
          <w:color w:val="151515"/>
        </w:rPr>
        <w:t>,</w:t>
      </w:r>
      <w:r w:rsidRPr="00DC6BD7">
        <w:rPr>
          <w:rFonts w:asciiTheme="minorHAnsi" w:hAnsiTheme="minorHAnsi" w:cstheme="minorHAnsi"/>
          <w:b/>
          <w:color w:val="151515"/>
          <w:spacing w:val="29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>IT</w:t>
      </w:r>
      <w:r w:rsidRPr="00DC6BD7">
        <w:rPr>
          <w:rFonts w:asciiTheme="minorHAnsi" w:hAnsiTheme="minorHAnsi" w:cstheme="minorHAnsi"/>
          <w:color w:val="151515"/>
          <w:spacing w:val="-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</w:rPr>
        <w:t xml:space="preserve">y                                                                                    </w:t>
      </w:r>
      <w:r w:rsidRPr="00DC6BD7">
        <w:rPr>
          <w:rFonts w:asciiTheme="minorHAnsi" w:hAnsiTheme="minorHAnsi" w:cstheme="minorHAnsi"/>
          <w:color w:val="2A2A2A"/>
          <w:spacing w:val="36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</w:rPr>
        <w:t>J</w:t>
      </w:r>
      <w:r w:rsidRPr="00DC6BD7">
        <w:rPr>
          <w:rFonts w:asciiTheme="minorHAnsi" w:hAnsiTheme="minorHAnsi" w:cstheme="minorHAnsi"/>
          <w:i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n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ua</w:t>
      </w:r>
      <w:r w:rsidRPr="00DC6BD7">
        <w:rPr>
          <w:rFonts w:asciiTheme="minorHAnsi" w:hAnsiTheme="minorHAnsi" w:cstheme="minorHAnsi"/>
          <w:i/>
          <w:color w:val="2A2A2A"/>
          <w:spacing w:val="-22"/>
        </w:rPr>
        <w:t>r</w:t>
      </w:r>
      <w:r w:rsidRPr="00DC6BD7">
        <w:rPr>
          <w:rFonts w:asciiTheme="minorHAnsi" w:hAnsiTheme="minorHAnsi" w:cstheme="minorHAnsi"/>
          <w:i/>
          <w:color w:val="3B3B3B"/>
        </w:rPr>
        <w:t>y</w:t>
      </w:r>
      <w:r w:rsidRPr="00DC6BD7">
        <w:rPr>
          <w:rFonts w:asciiTheme="minorHAnsi" w:hAnsiTheme="minorHAnsi" w:cstheme="minorHAnsi"/>
          <w:i/>
          <w:color w:val="3B3B3B"/>
          <w:spacing w:val="43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2"/>
        </w:rPr>
        <w:t>2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01</w:t>
      </w:r>
      <w:r w:rsidRPr="00DC6BD7">
        <w:rPr>
          <w:rFonts w:asciiTheme="minorHAnsi" w:hAnsiTheme="minorHAnsi" w:cstheme="minorHAnsi"/>
          <w:i/>
          <w:color w:val="2A2A2A"/>
        </w:rPr>
        <w:t>3</w:t>
      </w:r>
      <w:r w:rsidRPr="00DC6BD7">
        <w:rPr>
          <w:rFonts w:asciiTheme="minorHAnsi" w:hAnsiTheme="minorHAnsi" w:cstheme="minorHAnsi"/>
          <w:i/>
          <w:color w:val="2A2A2A"/>
          <w:spacing w:val="8"/>
        </w:rPr>
        <w:t xml:space="preserve"> </w:t>
      </w:r>
      <w:r w:rsidRPr="00DC6BD7">
        <w:rPr>
          <w:rFonts w:asciiTheme="minorHAnsi" w:hAnsiTheme="minorHAnsi" w:cstheme="minorHAnsi"/>
          <w:i/>
          <w:color w:val="151515"/>
          <w:w w:val="74"/>
        </w:rPr>
        <w:t>-</w:t>
      </w:r>
      <w:r w:rsidRPr="00DC6BD7">
        <w:rPr>
          <w:rFonts w:asciiTheme="minorHAnsi" w:hAnsiTheme="minorHAnsi" w:cstheme="minorHAnsi"/>
          <w:i/>
          <w:color w:val="151515"/>
          <w:spacing w:val="10"/>
          <w:w w:val="74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3"/>
          <w:w w:val="109"/>
        </w:rPr>
        <w:t>P</w:t>
      </w:r>
      <w:r w:rsidRPr="00DC6BD7">
        <w:rPr>
          <w:rFonts w:asciiTheme="minorHAnsi" w:hAnsiTheme="minorHAnsi" w:cstheme="minorHAnsi"/>
          <w:i/>
          <w:color w:val="151515"/>
          <w:spacing w:val="-2"/>
          <w:w w:val="114"/>
        </w:rPr>
        <w:t>r</w:t>
      </w:r>
      <w:r w:rsidRPr="00DC6BD7">
        <w:rPr>
          <w:rFonts w:asciiTheme="minorHAnsi" w:hAnsiTheme="minorHAnsi" w:cstheme="minorHAnsi"/>
          <w:i/>
          <w:color w:val="3B3B3B"/>
          <w:spacing w:val="-2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101"/>
        </w:rPr>
        <w:t>s</w:t>
      </w:r>
      <w:r w:rsidRPr="00DC6BD7">
        <w:rPr>
          <w:rFonts w:asciiTheme="minorHAnsi" w:hAnsiTheme="minorHAnsi" w:cstheme="minorHAnsi"/>
          <w:i/>
          <w:color w:val="3B3B3B"/>
          <w:spacing w:val="-2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103"/>
        </w:rPr>
        <w:t>n</w:t>
      </w:r>
      <w:r w:rsidRPr="00DC6BD7">
        <w:rPr>
          <w:rFonts w:asciiTheme="minorHAnsi" w:hAnsiTheme="minorHAnsi" w:cstheme="minorHAnsi"/>
          <w:i/>
          <w:color w:val="2A2A2A"/>
          <w:w w:val="116"/>
        </w:rPr>
        <w:t>t</w:t>
      </w:r>
    </w:p>
    <w:p w14:paraId="22768FBC" w14:textId="77777777" w:rsidR="00E64088" w:rsidRPr="00DC6BD7" w:rsidRDefault="00DC6BD7">
      <w:pPr>
        <w:ind w:left="2059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A2A2A"/>
          <w:spacing w:val="-14"/>
          <w:w w:val="98"/>
        </w:rPr>
        <w:t>W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2"/>
          <w:w w:val="101"/>
        </w:rPr>
        <w:t>s</w:t>
      </w:r>
      <w:r w:rsidRPr="00DC6BD7">
        <w:rPr>
          <w:rFonts w:asciiTheme="minorHAnsi" w:hAnsiTheme="minorHAnsi" w:cstheme="minorHAnsi"/>
          <w:i/>
          <w:color w:val="151515"/>
          <w:spacing w:val="-2"/>
          <w:w w:val="103"/>
        </w:rPr>
        <w:t>h</w:t>
      </w:r>
      <w:r w:rsidRPr="00DC6BD7">
        <w:rPr>
          <w:rFonts w:asciiTheme="minorHAnsi" w:hAnsiTheme="minorHAnsi" w:cstheme="minorHAnsi"/>
          <w:i/>
          <w:color w:val="2A2A2A"/>
          <w:spacing w:val="-1"/>
          <w:w w:val="98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n</w:t>
      </w:r>
      <w:r w:rsidRPr="00DC6BD7">
        <w:rPr>
          <w:rFonts w:asciiTheme="minorHAnsi" w:hAnsiTheme="minorHAnsi" w:cstheme="minorHAnsi"/>
          <w:i/>
          <w:color w:val="2A2A2A"/>
          <w:spacing w:val="-2"/>
          <w:w w:val="108"/>
        </w:rPr>
        <w:t>g</w:t>
      </w:r>
      <w:r w:rsidRPr="00DC6BD7">
        <w:rPr>
          <w:rFonts w:asciiTheme="minorHAnsi" w:hAnsiTheme="minorHAnsi" w:cstheme="minorHAnsi"/>
          <w:i/>
          <w:color w:val="151515"/>
          <w:spacing w:val="-2"/>
          <w:w w:val="107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on</w:t>
      </w:r>
      <w:r w:rsidRPr="00DC6BD7">
        <w:rPr>
          <w:rFonts w:asciiTheme="minorHAnsi" w:hAnsiTheme="minorHAnsi" w:cstheme="minorHAnsi"/>
          <w:i/>
          <w:color w:val="151515"/>
          <w:w w:val="59"/>
        </w:rPr>
        <w:t>,</w:t>
      </w:r>
      <w:r w:rsidRPr="00DC6BD7">
        <w:rPr>
          <w:rFonts w:asciiTheme="minorHAnsi" w:hAnsiTheme="minorHAnsi" w:cstheme="minorHAnsi"/>
          <w:i/>
          <w:color w:val="151515"/>
          <w:spacing w:val="17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4"/>
          <w:w w:val="109"/>
        </w:rPr>
        <w:t>D</w:t>
      </w:r>
      <w:r w:rsidRPr="00DC6BD7">
        <w:rPr>
          <w:rFonts w:asciiTheme="minorHAnsi" w:hAnsiTheme="minorHAnsi" w:cstheme="minorHAnsi"/>
          <w:i/>
          <w:color w:val="3B3B3B"/>
          <w:w w:val="104"/>
        </w:rPr>
        <w:t>C</w:t>
      </w:r>
    </w:p>
    <w:p w14:paraId="3974D15A" w14:textId="77777777" w:rsidR="00E64088" w:rsidRPr="00DC6BD7" w:rsidRDefault="00DC6BD7">
      <w:pPr>
        <w:spacing w:before="15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3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0"/>
        </w:rPr>
        <w:t>S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7"/>
          <w:w w:val="75"/>
        </w:rPr>
        <w:t>r</w:t>
      </w:r>
      <w:r w:rsidRPr="00DC6BD7">
        <w:rPr>
          <w:rFonts w:asciiTheme="minorHAnsi" w:hAnsiTheme="minorHAnsi" w:cstheme="minorHAnsi"/>
          <w:color w:val="2A2A2A"/>
          <w:spacing w:val="-6"/>
          <w:w w:val="131"/>
        </w:rPr>
        <w:t>v</w:t>
      </w:r>
      <w:r w:rsidRPr="00DC6BD7">
        <w:rPr>
          <w:rFonts w:asciiTheme="minorHAnsi" w:hAnsiTheme="minorHAnsi" w:cstheme="minorHAnsi"/>
          <w:color w:val="2A2A2A"/>
          <w:w w:val="96"/>
        </w:rPr>
        <w:t>e</w:t>
      </w:r>
      <w:r w:rsidRPr="00DC6BD7">
        <w:rPr>
          <w:rFonts w:asciiTheme="minorHAnsi" w:hAnsiTheme="minorHAnsi" w:cstheme="minorHAnsi"/>
          <w:color w:val="2A2A2A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u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t</w:t>
      </w:r>
      <w:r w:rsidRPr="00DC6BD7">
        <w:rPr>
          <w:rFonts w:asciiTheme="minorHAnsi" w:hAnsiTheme="minorHAnsi" w:cstheme="minorHAnsi"/>
          <w:color w:val="2A2A2A"/>
          <w:spacing w:val="-5"/>
          <w:w w:val="103"/>
        </w:rPr>
        <w:t>o</w:t>
      </w:r>
      <w:r w:rsidRPr="00DC6BD7">
        <w:rPr>
          <w:rFonts w:asciiTheme="minorHAnsi" w:hAnsiTheme="minorHAnsi" w:cstheme="minorHAnsi"/>
          <w:color w:val="151515"/>
          <w:spacing w:val="-8"/>
          <w:w w:val="103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3"/>
        </w:rPr>
        <w:t>e</w:t>
      </w:r>
      <w:r w:rsidRPr="00DC6BD7">
        <w:rPr>
          <w:rFonts w:asciiTheme="minorHAnsi" w:hAnsiTheme="minorHAnsi" w:cstheme="minorHAnsi"/>
          <w:color w:val="151515"/>
          <w:w w:val="103"/>
        </w:rPr>
        <w:t>r</w:t>
      </w:r>
      <w:r w:rsidRPr="00DC6BD7">
        <w:rPr>
          <w:rFonts w:asciiTheme="minorHAnsi" w:hAnsiTheme="minorHAnsi" w:cstheme="minorHAnsi"/>
          <w:color w:val="151515"/>
          <w:spacing w:val="9"/>
          <w:w w:val="10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p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p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2"/>
          <w:w w:val="75"/>
        </w:rPr>
        <w:t>r</w:t>
      </w:r>
      <w:r w:rsidRPr="00DC6BD7">
        <w:rPr>
          <w:rFonts w:asciiTheme="minorHAnsi" w:hAnsiTheme="minorHAnsi" w:cstheme="minorHAnsi"/>
          <w:color w:val="151515"/>
          <w:w w:val="155"/>
        </w:rPr>
        <w:t>t</w:t>
      </w:r>
      <w:r w:rsidRPr="00DC6BD7">
        <w:rPr>
          <w:rFonts w:asciiTheme="minorHAnsi" w:hAnsiTheme="minorHAnsi" w:cstheme="minorHAnsi"/>
          <w:color w:val="151515"/>
          <w:spacing w:val="-1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04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4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04"/>
        </w:rPr>
        <w:t>h</w:t>
      </w:r>
      <w:r w:rsidRPr="00DC6BD7">
        <w:rPr>
          <w:rFonts w:asciiTheme="minorHAnsi" w:hAnsiTheme="minorHAnsi" w:cstheme="minorHAnsi"/>
          <w:color w:val="151515"/>
          <w:w w:val="104"/>
        </w:rPr>
        <w:t>n</w:t>
      </w:r>
      <w:r w:rsidRPr="00DC6BD7">
        <w:rPr>
          <w:rFonts w:asciiTheme="minorHAnsi" w:hAnsiTheme="minorHAnsi" w:cstheme="minorHAnsi"/>
          <w:color w:val="151515"/>
          <w:spacing w:val="-8"/>
          <w:w w:val="104"/>
        </w:rPr>
        <w:t>i</w:t>
      </w:r>
      <w:r w:rsidRPr="00DC6BD7">
        <w:rPr>
          <w:rFonts w:asciiTheme="minorHAnsi" w:hAnsiTheme="minorHAnsi" w:cstheme="minorHAnsi"/>
          <w:color w:val="151515"/>
          <w:spacing w:val="-4"/>
          <w:w w:val="104"/>
        </w:rPr>
        <w:t>c</w:t>
      </w:r>
      <w:r w:rsidRPr="00DC6BD7">
        <w:rPr>
          <w:rFonts w:asciiTheme="minorHAnsi" w:hAnsiTheme="minorHAnsi" w:cstheme="minorHAnsi"/>
          <w:color w:val="151515"/>
          <w:spacing w:val="-3"/>
          <w:w w:val="104"/>
        </w:rPr>
        <w:t>i</w:t>
      </w:r>
      <w:r w:rsidRPr="00DC6BD7">
        <w:rPr>
          <w:rFonts w:asciiTheme="minorHAnsi" w:hAnsiTheme="minorHAnsi" w:cstheme="minorHAnsi"/>
          <w:color w:val="151515"/>
          <w:w w:val="104"/>
        </w:rPr>
        <w:t xml:space="preserve">an 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8"/>
        </w:rPr>
        <w:t>o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1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9"/>
        </w:rPr>
        <w:t>n</w:t>
      </w:r>
      <w:r w:rsidRPr="00DC6BD7">
        <w:rPr>
          <w:rFonts w:asciiTheme="minorHAnsi" w:hAnsiTheme="minorHAnsi" w:cstheme="minorHAnsi"/>
          <w:color w:val="2A2A2A"/>
        </w:rPr>
        <w:t>y</w:t>
      </w:r>
      <w:r w:rsidRPr="00DC6BD7">
        <w:rPr>
          <w:rFonts w:asciiTheme="minorHAnsi" w:hAnsiTheme="minorHAnsi" w:cstheme="minorHAnsi"/>
          <w:color w:val="2A2A2A"/>
          <w:spacing w:val="2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w w:val="112"/>
        </w:rPr>
        <w:t>o</w:t>
      </w:r>
      <w:r w:rsidRPr="00DC6BD7">
        <w:rPr>
          <w:rFonts w:asciiTheme="minorHAnsi" w:hAnsiTheme="minorHAnsi" w:cstheme="minorHAnsi"/>
          <w:color w:val="151515"/>
          <w:w w:val="112"/>
        </w:rPr>
        <w:t>f</w:t>
      </w:r>
      <w:r w:rsidRPr="00DC6BD7">
        <w:rPr>
          <w:rFonts w:asciiTheme="minorHAnsi" w:hAnsiTheme="minorHAnsi" w:cstheme="minorHAnsi"/>
          <w:color w:val="151515"/>
          <w:spacing w:val="-21"/>
          <w:w w:val="11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3</w:t>
      </w:r>
      <w:r w:rsidRPr="00DC6BD7">
        <w:rPr>
          <w:rFonts w:asciiTheme="minorHAnsi" w:hAnsiTheme="minorHAnsi" w:cstheme="minorHAnsi"/>
          <w:color w:val="151515"/>
          <w:spacing w:val="-5"/>
        </w:rPr>
        <w:t>00</w:t>
      </w:r>
      <w:r w:rsidRPr="00DC6BD7">
        <w:rPr>
          <w:rFonts w:asciiTheme="minorHAnsi" w:hAnsiTheme="minorHAnsi" w:cstheme="minorHAnsi"/>
          <w:color w:val="4F4F4F"/>
        </w:rPr>
        <w:t>+</w:t>
      </w:r>
      <w:r w:rsidRPr="00DC6BD7">
        <w:rPr>
          <w:rFonts w:asciiTheme="minorHAnsi" w:hAnsiTheme="minorHAnsi" w:cstheme="minorHAnsi"/>
          <w:color w:val="4F4F4F"/>
          <w:spacing w:val="17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1"/>
        </w:rPr>
        <w:t>e</w:t>
      </w:r>
      <w:r w:rsidRPr="00DC6BD7">
        <w:rPr>
          <w:rFonts w:asciiTheme="minorHAnsi" w:hAnsiTheme="minorHAnsi" w:cstheme="minorHAnsi"/>
          <w:color w:val="151515"/>
          <w:spacing w:val="-8"/>
          <w:w w:val="104"/>
        </w:rPr>
        <w:t>m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p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l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y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ee</w:t>
      </w:r>
      <w:r w:rsidRPr="00DC6BD7">
        <w:rPr>
          <w:rFonts w:asciiTheme="minorHAnsi" w:hAnsiTheme="minorHAnsi" w:cstheme="minorHAnsi"/>
          <w:color w:val="2A2A2A"/>
          <w:w w:val="97"/>
        </w:rPr>
        <w:t>s</w:t>
      </w:r>
    </w:p>
    <w:p w14:paraId="51903872" w14:textId="77777777" w:rsidR="00E64088" w:rsidRPr="00DC6BD7" w:rsidRDefault="00DC6BD7">
      <w:pPr>
        <w:tabs>
          <w:tab w:val="left" w:pos="2640"/>
        </w:tabs>
        <w:spacing w:before="20" w:line="220" w:lineRule="exact"/>
        <w:ind w:left="2645" w:right="809" w:hanging="298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>•</w:t>
      </w:r>
      <w:r w:rsidRPr="00DC6BD7">
        <w:rPr>
          <w:rFonts w:asciiTheme="minorHAnsi" w:hAnsiTheme="minorHAnsi" w:cstheme="minorHAnsi"/>
          <w:color w:val="151515"/>
          <w:spacing w:val="-44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ab/>
      </w:r>
      <w:r w:rsidRPr="00DC6BD7">
        <w:rPr>
          <w:rFonts w:asciiTheme="minorHAnsi" w:hAnsiTheme="minorHAnsi" w:cstheme="minorHAnsi"/>
          <w:color w:val="151515"/>
          <w:spacing w:val="-6"/>
        </w:rPr>
        <w:t>D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l</w:t>
      </w:r>
      <w:r w:rsidRPr="00DC6BD7">
        <w:rPr>
          <w:rFonts w:asciiTheme="minorHAnsi" w:hAnsiTheme="minorHAnsi" w:cstheme="minorHAnsi"/>
          <w:color w:val="151515"/>
          <w:spacing w:val="-5"/>
        </w:rPr>
        <w:t>i</w:t>
      </w:r>
      <w:r w:rsidRPr="00DC6BD7">
        <w:rPr>
          <w:rFonts w:asciiTheme="minorHAnsi" w:hAnsiTheme="minorHAnsi" w:cstheme="minorHAnsi"/>
          <w:color w:val="2A2A2A"/>
          <w:spacing w:val="-5"/>
        </w:rPr>
        <w:t>v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</w:rPr>
        <w:t>g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8"/>
        </w:rPr>
        <w:t>a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ou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2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u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3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r</w:t>
      </w:r>
      <w:r w:rsidRPr="00DC6BD7">
        <w:rPr>
          <w:rFonts w:asciiTheme="minorHAnsi" w:hAnsiTheme="minorHAnsi" w:cstheme="minorHAnsi"/>
          <w:color w:val="2A2A2A"/>
          <w:spacing w:val="-9"/>
        </w:rPr>
        <w:t>v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1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7"/>
        </w:rPr>
        <w:t>w</w:t>
      </w:r>
      <w:r w:rsidRPr="00DC6BD7">
        <w:rPr>
          <w:rFonts w:asciiTheme="minorHAnsi" w:hAnsiTheme="minorHAnsi" w:cstheme="minorHAnsi"/>
          <w:color w:val="151515"/>
          <w:spacing w:val="-5"/>
        </w:rPr>
        <w:t>h</w:t>
      </w:r>
      <w:r w:rsidRPr="00DC6BD7">
        <w:rPr>
          <w:rFonts w:asciiTheme="minorHAnsi" w:hAnsiTheme="minorHAnsi" w:cstheme="minorHAnsi"/>
          <w:color w:val="151515"/>
          <w:spacing w:val="-3"/>
        </w:rPr>
        <w:t>il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  <w:spacing w:val="-7"/>
        </w:rPr>
        <w:t>w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4"/>
        </w:rPr>
        <w:t>r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</w:rPr>
        <w:t>g</w:t>
      </w:r>
      <w:r w:rsidRPr="00DC6BD7">
        <w:rPr>
          <w:rFonts w:asciiTheme="minorHAnsi" w:hAnsiTheme="minorHAnsi" w:cstheme="minorHAnsi"/>
          <w:color w:val="2A2A2A"/>
          <w:spacing w:val="3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q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151515"/>
          <w:spacing w:val="-4"/>
          <w:w w:val="121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2A2A2A"/>
          <w:spacing w:val="-4"/>
          <w:w w:val="110"/>
        </w:rPr>
        <w:t>s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151515"/>
          <w:w w:val="103"/>
        </w:rPr>
        <w:t>r</w:t>
      </w:r>
      <w:r w:rsidRPr="00DC6BD7">
        <w:rPr>
          <w:rFonts w:asciiTheme="minorHAnsi" w:hAnsiTheme="minorHAnsi" w:cstheme="minorHAnsi"/>
          <w:color w:val="151515"/>
          <w:spacing w:val="-8"/>
          <w:w w:val="103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ub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h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oo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g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a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n</w:t>
      </w:r>
      <w:r w:rsidRPr="00DC6BD7">
        <w:rPr>
          <w:rFonts w:asciiTheme="minorHAnsi" w:hAnsiTheme="minorHAnsi" w:cstheme="minorHAnsi"/>
          <w:color w:val="151515"/>
          <w:w w:val="101"/>
        </w:rPr>
        <w:t xml:space="preserve">d 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nn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3"/>
        </w:rPr>
        <w:t>ti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g</w:t>
      </w:r>
      <w:r w:rsidRPr="00DC6BD7">
        <w:rPr>
          <w:rFonts w:asciiTheme="minorHAnsi" w:hAnsiTheme="minorHAnsi" w:cstheme="minorHAnsi"/>
          <w:color w:val="151515"/>
          <w:spacing w:val="3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1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</w:t>
      </w:r>
      <w:r w:rsidRPr="00DC6BD7">
        <w:rPr>
          <w:rFonts w:asciiTheme="minorHAnsi" w:hAnsiTheme="minorHAnsi" w:cstheme="minorHAnsi"/>
          <w:color w:val="2A2A2A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8"/>
          <w:w w:val="110"/>
        </w:rPr>
        <w:t>m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r</w:t>
      </w:r>
      <w:r w:rsidRPr="00DC6BD7">
        <w:rPr>
          <w:rFonts w:asciiTheme="minorHAnsi" w:hAnsiTheme="minorHAnsi" w:cstheme="minorHAnsi"/>
          <w:color w:val="2A2A2A"/>
          <w:w w:val="90"/>
        </w:rPr>
        <w:t>s</w:t>
      </w:r>
      <w:r w:rsidRPr="00DC6BD7">
        <w:rPr>
          <w:rFonts w:asciiTheme="minorHAnsi" w:hAnsiTheme="minorHAnsi" w:cstheme="minorHAnsi"/>
          <w:color w:val="2A2A2A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</w:rPr>
        <w:t>o</w:t>
      </w:r>
      <w:r w:rsidRPr="00DC6BD7">
        <w:rPr>
          <w:rFonts w:asciiTheme="minorHAnsi" w:hAnsiTheme="minorHAnsi" w:cstheme="minorHAnsi"/>
          <w:color w:val="151515"/>
          <w:spacing w:val="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2A2A2A"/>
          <w:spacing w:val="-4"/>
        </w:rPr>
        <w:t>s</w:t>
      </w:r>
      <w:r w:rsidRPr="00DC6BD7">
        <w:rPr>
          <w:rFonts w:asciiTheme="minorHAnsi" w:hAnsiTheme="minorHAnsi" w:cstheme="minorHAnsi"/>
          <w:color w:val="151515"/>
          <w:spacing w:val="-5"/>
        </w:rPr>
        <w:t>ou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2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</w:rPr>
        <w:t>v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</w:rPr>
        <w:t>a</w:t>
      </w:r>
      <w:r w:rsidRPr="00DC6BD7">
        <w:rPr>
          <w:rFonts w:asciiTheme="minorHAnsi" w:hAnsiTheme="minorHAnsi" w:cstheme="minorHAnsi"/>
          <w:color w:val="2A2A2A"/>
          <w:spacing w:val="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p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h</w:t>
      </w:r>
      <w:r w:rsidRPr="00DC6BD7">
        <w:rPr>
          <w:rFonts w:asciiTheme="minorHAnsi" w:hAnsiTheme="minorHAnsi" w:cstheme="minorHAnsi"/>
          <w:color w:val="2A2A2A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2A2A2A"/>
          <w:w w:val="96"/>
        </w:rPr>
        <w:t>e</w:t>
      </w:r>
    </w:p>
    <w:p w14:paraId="24D24395" w14:textId="77777777" w:rsidR="00E64088" w:rsidRPr="00DC6BD7" w:rsidRDefault="00DC6BD7">
      <w:pPr>
        <w:spacing w:before="13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22"/>
        </w:rPr>
        <w:t>f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rm</w:t>
      </w:r>
      <w:r w:rsidRPr="00DC6BD7">
        <w:rPr>
          <w:rFonts w:asciiTheme="minorHAnsi" w:hAnsiTheme="minorHAnsi" w:cstheme="minorHAnsi"/>
          <w:color w:val="151515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pa</w:t>
      </w:r>
      <w:r w:rsidRPr="00DC6BD7">
        <w:rPr>
          <w:rFonts w:asciiTheme="minorHAnsi" w:hAnsiTheme="minorHAnsi" w:cstheme="minorHAnsi"/>
          <w:color w:val="151515"/>
        </w:rPr>
        <w:t>i</w:t>
      </w:r>
      <w:r w:rsidRPr="00DC6BD7">
        <w:rPr>
          <w:rFonts w:asciiTheme="minorHAnsi" w:hAnsiTheme="minorHAnsi" w:cstheme="minorHAnsi"/>
          <w:color w:val="151515"/>
          <w:spacing w:val="-6"/>
        </w:rPr>
        <w:t>r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2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  <w:w w:val="107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c</w:t>
      </w:r>
      <w:r w:rsidRPr="00DC6BD7">
        <w:rPr>
          <w:rFonts w:asciiTheme="minorHAnsi" w:hAnsiTheme="minorHAnsi" w:cstheme="minorHAnsi"/>
          <w:color w:val="2A2A2A"/>
          <w:w w:val="96"/>
        </w:rPr>
        <w:t>e</w:t>
      </w:r>
      <w:r w:rsidRPr="00DC6BD7">
        <w:rPr>
          <w:rFonts w:asciiTheme="minorHAnsi" w:hAnsiTheme="minorHAnsi" w:cstheme="minorHAnsi"/>
          <w:color w:val="2A2A2A"/>
          <w:spacing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o</w:t>
      </w:r>
      <w:r w:rsidRPr="00DC6BD7">
        <w:rPr>
          <w:rFonts w:asciiTheme="minorHAnsi" w:hAnsiTheme="minorHAnsi" w:cstheme="minorHAnsi"/>
          <w:color w:val="2A2A2A"/>
          <w:spacing w:val="14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3B3B3B"/>
        </w:rPr>
        <w:t>y</w:t>
      </w:r>
      <w:r w:rsidRPr="00DC6BD7">
        <w:rPr>
          <w:rFonts w:asciiTheme="minorHAnsi" w:hAnsiTheme="minorHAnsi" w:cstheme="minorHAnsi"/>
          <w:color w:val="3B3B3B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6"/>
        </w:rPr>
        <w:t>w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151515"/>
          <w:spacing w:val="-5"/>
        </w:rPr>
        <w:t>k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40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d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v</w:t>
      </w:r>
      <w:r w:rsidRPr="00DC6BD7">
        <w:rPr>
          <w:rFonts w:asciiTheme="minorHAnsi" w:hAnsiTheme="minorHAnsi" w:cstheme="minorHAnsi"/>
          <w:color w:val="151515"/>
          <w:spacing w:val="-3"/>
          <w:w w:val="109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d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u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w w:val="91"/>
        </w:rPr>
        <w:t>l</w:t>
      </w:r>
      <w:r w:rsidRPr="00DC6BD7">
        <w:rPr>
          <w:rFonts w:asciiTheme="minorHAnsi" w:hAnsiTheme="minorHAnsi" w:cstheme="minorHAnsi"/>
          <w:color w:val="151515"/>
          <w:spacing w:val="1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r</w:t>
      </w:r>
      <w:r w:rsidRPr="00DC6BD7">
        <w:rPr>
          <w:rFonts w:asciiTheme="minorHAnsi" w:hAnsiTheme="minorHAnsi" w:cstheme="minorHAnsi"/>
          <w:color w:val="2A2A2A"/>
          <w:spacing w:val="-17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</w:rPr>
        <w:t>g</w:t>
      </w:r>
      <w:r w:rsidRPr="00DC6BD7">
        <w:rPr>
          <w:rFonts w:asciiTheme="minorHAnsi" w:hAnsiTheme="minorHAnsi" w:cstheme="minorHAnsi"/>
          <w:color w:val="2A2A2A"/>
          <w:spacing w:val="33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y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91"/>
        </w:rPr>
        <w:t>e</w:t>
      </w:r>
      <w:r w:rsidRPr="00DC6BD7">
        <w:rPr>
          <w:rFonts w:asciiTheme="minorHAnsi" w:hAnsiTheme="minorHAnsi" w:cstheme="minorHAnsi"/>
          <w:color w:val="151515"/>
          <w:spacing w:val="-8"/>
          <w:w w:val="110"/>
        </w:rPr>
        <w:t>m</w:t>
      </w:r>
      <w:r w:rsidRPr="00DC6BD7">
        <w:rPr>
          <w:rFonts w:asciiTheme="minorHAnsi" w:hAnsiTheme="minorHAnsi" w:cstheme="minorHAnsi"/>
          <w:color w:val="2A2A2A"/>
          <w:w w:val="90"/>
        </w:rPr>
        <w:t>s</w:t>
      </w:r>
    </w:p>
    <w:p w14:paraId="317780A0" w14:textId="77777777" w:rsidR="00E64088" w:rsidRPr="00DC6BD7" w:rsidRDefault="00DC6BD7">
      <w:pPr>
        <w:tabs>
          <w:tab w:val="left" w:pos="2640"/>
        </w:tabs>
        <w:spacing w:before="20" w:line="220" w:lineRule="exact"/>
        <w:ind w:left="2630" w:right="223" w:hanging="283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>•</w:t>
      </w:r>
      <w:r w:rsidRPr="00DC6BD7">
        <w:rPr>
          <w:rFonts w:asciiTheme="minorHAnsi" w:hAnsiTheme="minorHAnsi" w:cstheme="minorHAnsi"/>
          <w:color w:val="151515"/>
          <w:spacing w:val="-44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ab/>
      </w:r>
      <w:r w:rsidRPr="00DC6BD7">
        <w:rPr>
          <w:rFonts w:asciiTheme="minorHAnsi" w:hAnsiTheme="minorHAnsi" w:cstheme="minorHAnsi"/>
          <w:color w:val="151515"/>
        </w:rPr>
        <w:tab/>
      </w:r>
      <w:r w:rsidRPr="00DC6BD7">
        <w:rPr>
          <w:rFonts w:asciiTheme="minorHAnsi" w:hAnsiTheme="minorHAnsi" w:cstheme="minorHAnsi"/>
          <w:color w:val="2A2A2A"/>
          <w:spacing w:val="-6"/>
        </w:rPr>
        <w:t>E</w:t>
      </w:r>
      <w:r w:rsidRPr="00DC6BD7">
        <w:rPr>
          <w:rFonts w:asciiTheme="minorHAnsi" w:hAnsiTheme="minorHAnsi" w:cstheme="minorHAnsi"/>
          <w:color w:val="3B3B3B"/>
          <w:spacing w:val="-5"/>
        </w:rPr>
        <w:t>x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4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ff</w:t>
      </w:r>
      <w:r w:rsidRPr="00DC6BD7">
        <w:rPr>
          <w:rFonts w:asciiTheme="minorHAnsi" w:hAnsiTheme="minorHAnsi" w:cstheme="minorHAnsi"/>
          <w:color w:val="151515"/>
          <w:spacing w:val="-10"/>
        </w:rPr>
        <w:t>i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24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5"/>
        </w:rPr>
        <w:t>g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8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4"/>
        </w:rPr>
        <w:t>z</w:t>
      </w:r>
      <w:r w:rsidRPr="00DC6BD7">
        <w:rPr>
          <w:rFonts w:asciiTheme="minorHAnsi" w:hAnsiTheme="minorHAnsi" w:cstheme="minorHAnsi"/>
          <w:color w:val="151515"/>
          <w:spacing w:val="-14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ti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</w:rPr>
        <w:t xml:space="preserve">l </w:t>
      </w:r>
      <w:r w:rsidRPr="00DC6BD7">
        <w:rPr>
          <w:rFonts w:asciiTheme="minorHAnsi" w:hAnsiTheme="minorHAnsi" w:cstheme="minorHAnsi"/>
          <w:color w:val="151515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5"/>
        </w:rPr>
        <w:t>k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</w:rPr>
        <w:t>l</w:t>
      </w:r>
      <w:r w:rsidRPr="00DC6BD7">
        <w:rPr>
          <w:rFonts w:asciiTheme="minorHAnsi" w:hAnsiTheme="minorHAnsi" w:cstheme="minorHAnsi"/>
          <w:color w:val="151515"/>
          <w:spacing w:val="-6"/>
        </w:rPr>
        <w:t>l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</w:rPr>
        <w:t>w</w:t>
      </w:r>
      <w:r w:rsidRPr="00DC6BD7">
        <w:rPr>
          <w:rFonts w:asciiTheme="minorHAnsi" w:hAnsiTheme="minorHAnsi" w:cstheme="minorHAnsi"/>
          <w:color w:val="151515"/>
          <w:spacing w:val="-5"/>
        </w:rPr>
        <w:t>h</w:t>
      </w:r>
      <w:r w:rsidRPr="00DC6BD7">
        <w:rPr>
          <w:rFonts w:asciiTheme="minorHAnsi" w:hAnsiTheme="minorHAnsi" w:cstheme="minorHAnsi"/>
          <w:color w:val="151515"/>
          <w:spacing w:val="-3"/>
        </w:rPr>
        <w:t>il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1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p</w:t>
      </w:r>
      <w:r w:rsidRPr="00DC6BD7">
        <w:rPr>
          <w:rFonts w:asciiTheme="minorHAnsi" w:hAnsiTheme="minorHAnsi" w:cstheme="minorHAnsi"/>
          <w:color w:val="151515"/>
          <w:spacing w:val="-4"/>
          <w:w w:val="103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w w:val="10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o</w:t>
      </w:r>
      <w:r w:rsidRPr="00DC6BD7">
        <w:rPr>
          <w:rFonts w:asciiTheme="minorHAnsi" w:hAnsiTheme="minorHAnsi" w:cstheme="minorHAnsi"/>
          <w:color w:val="151515"/>
          <w:w w:val="103"/>
        </w:rPr>
        <w:t>r</w:t>
      </w:r>
      <w:r w:rsidRPr="00DC6BD7">
        <w:rPr>
          <w:rFonts w:asciiTheme="minorHAnsi" w:hAnsiTheme="minorHAnsi" w:cstheme="minorHAnsi"/>
          <w:color w:val="151515"/>
          <w:spacing w:val="-6"/>
          <w:w w:val="103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103"/>
        </w:rPr>
        <w:t>i</w:t>
      </w:r>
      <w:r w:rsidRPr="00DC6BD7">
        <w:rPr>
          <w:rFonts w:asciiTheme="minorHAnsi" w:hAnsiTheme="minorHAnsi" w:cstheme="minorHAnsi"/>
          <w:color w:val="2A2A2A"/>
          <w:spacing w:val="-4"/>
          <w:w w:val="103"/>
        </w:rPr>
        <w:t>z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n</w:t>
      </w:r>
      <w:r w:rsidRPr="00DC6BD7">
        <w:rPr>
          <w:rFonts w:asciiTheme="minorHAnsi" w:hAnsiTheme="minorHAnsi" w:cstheme="minorHAnsi"/>
          <w:color w:val="2A2A2A"/>
          <w:w w:val="103"/>
        </w:rPr>
        <w:t>g</w:t>
      </w:r>
      <w:r w:rsidRPr="00DC6BD7">
        <w:rPr>
          <w:rFonts w:asciiTheme="minorHAnsi" w:hAnsiTheme="minorHAnsi" w:cstheme="minorHAnsi"/>
          <w:color w:val="2A2A2A"/>
          <w:spacing w:val="5"/>
          <w:w w:val="10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  <w:w w:val="104"/>
        </w:rPr>
        <w:t>m</w:t>
      </w:r>
      <w:r w:rsidRPr="00DC6BD7">
        <w:rPr>
          <w:rFonts w:asciiTheme="minorHAnsi" w:hAnsiTheme="minorHAnsi" w:cstheme="minorHAnsi"/>
          <w:color w:val="2A2A2A"/>
          <w:spacing w:val="-5"/>
          <w:w w:val="114"/>
        </w:rPr>
        <w:t>a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a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151515"/>
          <w:spacing w:val="-4"/>
          <w:w w:val="102"/>
        </w:rPr>
        <w:t>c</w:t>
      </w:r>
      <w:r w:rsidRPr="00DC6BD7">
        <w:rPr>
          <w:rFonts w:asciiTheme="minorHAnsi" w:hAnsiTheme="minorHAnsi" w:cstheme="minorHAnsi"/>
          <w:color w:val="2A2A2A"/>
          <w:w w:val="91"/>
        </w:rPr>
        <w:t>e</w:t>
      </w:r>
      <w:r w:rsidRPr="00DC6BD7">
        <w:rPr>
          <w:rFonts w:asciiTheme="minorHAnsi" w:hAnsiTheme="minorHAnsi" w:cstheme="minorHAnsi"/>
          <w:color w:val="2A2A2A"/>
          <w:spacing w:val="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13"/>
        </w:rPr>
        <w:t>r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q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2A2A2A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4F4F4F"/>
          <w:w w:val="80"/>
        </w:rPr>
        <w:t>,</w:t>
      </w:r>
      <w:r w:rsidRPr="00DC6BD7">
        <w:rPr>
          <w:rFonts w:asciiTheme="minorHAnsi" w:hAnsiTheme="minorHAnsi" w:cstheme="minorHAnsi"/>
          <w:color w:val="4F4F4F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  <w:w w:val="107"/>
        </w:rPr>
        <w:t>m</w:t>
      </w:r>
      <w:r w:rsidRPr="00DC6BD7">
        <w:rPr>
          <w:rFonts w:asciiTheme="minorHAnsi" w:hAnsiTheme="minorHAnsi" w:cstheme="minorHAnsi"/>
          <w:color w:val="151515"/>
          <w:w w:val="101"/>
        </w:rPr>
        <w:t>a</w:t>
      </w:r>
      <w:r w:rsidRPr="00DC6BD7">
        <w:rPr>
          <w:rFonts w:asciiTheme="minorHAnsi" w:hAnsiTheme="minorHAnsi" w:cstheme="minorHAnsi"/>
          <w:color w:val="151515"/>
          <w:spacing w:val="-8"/>
          <w:w w:val="101"/>
        </w:rPr>
        <w:t>n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g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2A2A2A"/>
          <w:w w:val="101"/>
        </w:rPr>
        <w:t xml:space="preserve">g 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8"/>
          <w:w w:val="107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4F4F4F"/>
          <w:w w:val="80"/>
        </w:rPr>
        <w:t>,</w:t>
      </w:r>
      <w:r w:rsidRPr="00DC6BD7">
        <w:rPr>
          <w:rFonts w:asciiTheme="minorHAnsi" w:hAnsiTheme="minorHAnsi" w:cstheme="minorHAnsi"/>
          <w:color w:val="4F4F4F"/>
          <w:spacing w:val="1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2"/>
        </w:rPr>
        <w:t>d</w:t>
      </w:r>
      <w:r w:rsidRPr="00DC6BD7">
        <w:rPr>
          <w:rFonts w:asciiTheme="minorHAnsi" w:hAnsiTheme="minorHAnsi" w:cstheme="minorHAnsi"/>
          <w:color w:val="151515"/>
          <w:spacing w:val="-2"/>
          <w:w w:val="102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02"/>
        </w:rPr>
        <w:t>r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2"/>
        </w:rPr>
        <w:t>ct</w:t>
      </w:r>
      <w:r w:rsidRPr="00DC6BD7">
        <w:rPr>
          <w:rFonts w:asciiTheme="minorHAnsi" w:hAnsiTheme="minorHAnsi" w:cstheme="minorHAnsi"/>
          <w:color w:val="151515"/>
          <w:spacing w:val="-2"/>
          <w:w w:val="10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2"/>
        </w:rPr>
        <w:t>n</w:t>
      </w:r>
      <w:r w:rsidRPr="00DC6BD7">
        <w:rPr>
          <w:rFonts w:asciiTheme="minorHAnsi" w:hAnsiTheme="minorHAnsi" w:cstheme="minorHAnsi"/>
          <w:color w:val="151515"/>
          <w:w w:val="102"/>
        </w:rPr>
        <w:t>g</w:t>
      </w:r>
      <w:r w:rsidRPr="00DC6BD7">
        <w:rPr>
          <w:rFonts w:asciiTheme="minorHAnsi" w:hAnsiTheme="minorHAnsi" w:cstheme="minorHAnsi"/>
          <w:color w:val="151515"/>
          <w:spacing w:val="13"/>
          <w:w w:val="102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w w:val="102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02"/>
        </w:rPr>
        <w:t>u</w:t>
      </w:r>
      <w:r w:rsidRPr="00DC6BD7">
        <w:rPr>
          <w:rFonts w:asciiTheme="minorHAnsi" w:hAnsiTheme="minorHAnsi" w:cstheme="minorHAnsi"/>
          <w:color w:val="2A2A2A"/>
          <w:spacing w:val="-3"/>
          <w:w w:val="102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2"/>
        </w:rPr>
        <w:t>t</w:t>
      </w:r>
      <w:r w:rsidRPr="00DC6BD7">
        <w:rPr>
          <w:rFonts w:asciiTheme="minorHAnsi" w:hAnsiTheme="minorHAnsi" w:cstheme="minorHAnsi"/>
          <w:color w:val="2A2A2A"/>
          <w:spacing w:val="-5"/>
          <w:w w:val="102"/>
        </w:rPr>
        <w:t>o</w:t>
      </w:r>
      <w:r w:rsidRPr="00DC6BD7">
        <w:rPr>
          <w:rFonts w:asciiTheme="minorHAnsi" w:hAnsiTheme="minorHAnsi" w:cstheme="minorHAnsi"/>
          <w:color w:val="151515"/>
          <w:spacing w:val="-8"/>
          <w:w w:val="102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2"/>
        </w:rPr>
        <w:t>r</w:t>
      </w:r>
      <w:r w:rsidRPr="00DC6BD7">
        <w:rPr>
          <w:rFonts w:asciiTheme="minorHAnsi" w:hAnsiTheme="minorHAnsi" w:cstheme="minorHAnsi"/>
          <w:color w:val="2A2A2A"/>
          <w:w w:val="102"/>
        </w:rPr>
        <w:t>s</w:t>
      </w:r>
      <w:r w:rsidRPr="00DC6BD7">
        <w:rPr>
          <w:rFonts w:asciiTheme="minorHAnsi" w:hAnsiTheme="minorHAnsi" w:cstheme="minorHAnsi"/>
          <w:color w:val="2A2A2A"/>
          <w:spacing w:val="8"/>
          <w:w w:val="10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o</w:t>
      </w:r>
      <w:r w:rsidRPr="00DC6BD7">
        <w:rPr>
          <w:rFonts w:asciiTheme="minorHAnsi" w:hAnsiTheme="minorHAnsi" w:cstheme="minorHAnsi"/>
          <w:color w:val="2A2A2A"/>
          <w:spacing w:val="14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9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pp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9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151515"/>
          <w:spacing w:val="-3"/>
        </w:rPr>
        <w:t>ri</w:t>
      </w:r>
      <w:r w:rsidRPr="00DC6BD7">
        <w:rPr>
          <w:rFonts w:asciiTheme="minorHAnsi" w:hAnsiTheme="minorHAnsi" w:cstheme="minorHAnsi"/>
          <w:color w:val="151515"/>
          <w:spacing w:val="-14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 xml:space="preserve">e </w:t>
      </w:r>
      <w:r w:rsidRPr="00DC6BD7">
        <w:rPr>
          <w:rFonts w:asciiTheme="minorHAnsi" w:hAnsiTheme="minorHAnsi" w:cstheme="minorHAnsi"/>
          <w:color w:val="2A2A2A"/>
          <w:spacing w:val="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1"/>
        </w:rPr>
        <w:t>e</w:t>
      </w:r>
      <w:r w:rsidRPr="00DC6BD7">
        <w:rPr>
          <w:rFonts w:asciiTheme="minorHAnsi" w:hAnsiTheme="minorHAnsi" w:cstheme="minorHAnsi"/>
          <w:color w:val="151515"/>
          <w:spacing w:val="-10"/>
          <w:w w:val="106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4"/>
          <w:w w:val="110"/>
        </w:rPr>
        <w:t>s</w:t>
      </w:r>
      <w:r w:rsidRPr="00DC6BD7">
        <w:rPr>
          <w:rFonts w:asciiTheme="minorHAnsi" w:hAnsiTheme="minorHAnsi" w:cstheme="minorHAnsi"/>
          <w:color w:val="151515"/>
          <w:w w:val="70"/>
        </w:rPr>
        <w:t>.</w:t>
      </w:r>
    </w:p>
    <w:p w14:paraId="508E3744" w14:textId="77777777" w:rsidR="00E64088" w:rsidRPr="00DC6BD7" w:rsidRDefault="00E64088">
      <w:pPr>
        <w:spacing w:before="9" w:line="220" w:lineRule="exact"/>
        <w:rPr>
          <w:rFonts w:asciiTheme="minorHAnsi" w:hAnsiTheme="minorHAnsi" w:cstheme="minorHAnsi"/>
          <w:sz w:val="22"/>
          <w:szCs w:val="22"/>
        </w:rPr>
      </w:pPr>
    </w:p>
    <w:p w14:paraId="7AEB0DEE" w14:textId="77777777" w:rsidR="00E64088" w:rsidRPr="00DC6BD7" w:rsidRDefault="00DC6BD7">
      <w:pPr>
        <w:ind w:left="205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4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ud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26"/>
        </w:rPr>
        <w:t xml:space="preserve"> </w:t>
      </w:r>
      <w:r w:rsidRPr="00DC6BD7">
        <w:rPr>
          <w:rFonts w:asciiTheme="minorHAnsi" w:hAnsiTheme="minorHAnsi" w:cstheme="minorHAnsi"/>
          <w:b/>
          <w:color w:val="2A2A2A"/>
          <w:spacing w:val="-7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ssis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b/>
          <w:color w:val="151515"/>
        </w:rPr>
        <w:t>,</w:t>
      </w:r>
      <w:r w:rsidRPr="00DC6BD7">
        <w:rPr>
          <w:rFonts w:asciiTheme="minorHAnsi" w:hAnsiTheme="minorHAnsi" w:cstheme="minorHAnsi"/>
          <w:b/>
          <w:color w:val="151515"/>
          <w:spacing w:val="37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8"/>
        </w:rPr>
        <w:t>M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8"/>
        </w:rPr>
        <w:t>r</w:t>
      </w:r>
      <w:r w:rsidRPr="00DC6BD7">
        <w:rPr>
          <w:rFonts w:asciiTheme="minorHAnsi" w:hAnsiTheme="minorHAnsi" w:cstheme="minorHAnsi"/>
          <w:color w:val="2A2A2A"/>
          <w:spacing w:val="-5"/>
        </w:rPr>
        <w:t>y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un</w:t>
      </w:r>
      <w:r w:rsidRPr="00DC6BD7">
        <w:rPr>
          <w:rFonts w:asciiTheme="minorHAnsi" w:hAnsiTheme="minorHAnsi" w:cstheme="minorHAnsi"/>
          <w:color w:val="2A2A2A"/>
        </w:rPr>
        <w:t>t</w:t>
      </w:r>
      <w:r w:rsidRPr="00DC6BD7">
        <w:rPr>
          <w:rFonts w:asciiTheme="minorHAnsi" w:hAnsiTheme="minorHAnsi" w:cstheme="minorHAnsi"/>
          <w:color w:val="2A2A2A"/>
          <w:spacing w:val="35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</w:rPr>
        <w:t>U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5"/>
        </w:rPr>
        <w:t>v</w:t>
      </w:r>
      <w:r w:rsidRPr="00DC6BD7">
        <w:rPr>
          <w:rFonts w:asciiTheme="minorHAnsi" w:hAnsiTheme="minorHAnsi" w:cstheme="minorHAnsi"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</w:rPr>
        <w:t>it</w:t>
      </w:r>
      <w:r w:rsidRPr="00DC6BD7">
        <w:rPr>
          <w:rFonts w:asciiTheme="minorHAnsi" w:hAnsiTheme="minorHAnsi" w:cstheme="minorHAnsi"/>
          <w:color w:val="2A2A2A"/>
        </w:rPr>
        <w:t>y</w:t>
      </w:r>
      <w:r w:rsidRPr="00DC6BD7">
        <w:rPr>
          <w:rFonts w:asciiTheme="minorHAnsi" w:hAnsiTheme="minorHAnsi" w:cstheme="minorHAnsi"/>
          <w:color w:val="2A2A2A"/>
          <w:spacing w:val="39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</w:rPr>
        <w:t>L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b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8"/>
        </w:rPr>
        <w:t>a</w:t>
      </w:r>
      <w:r w:rsidRPr="00DC6BD7">
        <w:rPr>
          <w:rFonts w:asciiTheme="minorHAnsi" w:hAnsiTheme="minorHAnsi" w:cstheme="minorHAnsi"/>
          <w:color w:val="2A2A2A"/>
        </w:rPr>
        <w:t>ry</w:t>
      </w:r>
      <w:r w:rsidRPr="00DC6BD7">
        <w:rPr>
          <w:rFonts w:asciiTheme="minorHAnsi" w:hAnsiTheme="minorHAnsi" w:cstheme="minorHAnsi"/>
          <w:color w:val="2A2A2A"/>
          <w:spacing w:val="1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C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pu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3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L</w:t>
      </w:r>
      <w:r w:rsidRPr="00DC6BD7">
        <w:rPr>
          <w:rFonts w:asciiTheme="minorHAnsi" w:hAnsiTheme="minorHAnsi" w:cstheme="minorHAnsi"/>
          <w:color w:val="151515"/>
          <w:spacing w:val="-4"/>
        </w:rPr>
        <w:t>a</w:t>
      </w:r>
      <w:r w:rsidRPr="00DC6BD7">
        <w:rPr>
          <w:rFonts w:asciiTheme="minorHAnsi" w:hAnsiTheme="minorHAnsi" w:cstheme="minorHAnsi"/>
          <w:color w:val="151515"/>
        </w:rPr>
        <w:t xml:space="preserve">b      </w:t>
      </w:r>
      <w:r w:rsidRPr="00DC6BD7">
        <w:rPr>
          <w:rFonts w:asciiTheme="minorHAnsi" w:hAnsiTheme="minorHAnsi" w:cstheme="minorHAnsi"/>
          <w:color w:val="151515"/>
          <w:spacing w:val="7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7"/>
        </w:rPr>
        <w:t>S</w:t>
      </w:r>
      <w:r w:rsidRPr="00DC6BD7">
        <w:rPr>
          <w:rFonts w:asciiTheme="minorHAnsi" w:hAnsiTheme="minorHAnsi" w:cstheme="minorHAnsi"/>
          <w:i/>
          <w:color w:val="3B3B3B"/>
          <w:spacing w:val="-21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3"/>
        </w:rPr>
        <w:t>p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t</w:t>
      </w:r>
      <w:r w:rsidRPr="00DC6BD7">
        <w:rPr>
          <w:rFonts w:asciiTheme="minorHAnsi" w:hAnsiTheme="minorHAnsi" w:cstheme="minorHAnsi"/>
          <w:i/>
          <w:color w:val="3B3B3B"/>
          <w:spacing w:val="-2"/>
        </w:rPr>
        <w:t>e</w:t>
      </w:r>
      <w:r w:rsidRPr="00DC6BD7">
        <w:rPr>
          <w:rFonts w:asciiTheme="minorHAnsi" w:hAnsiTheme="minorHAnsi" w:cstheme="minorHAnsi"/>
          <w:i/>
          <w:color w:val="151515"/>
          <w:spacing w:val="-4"/>
        </w:rPr>
        <w:t>m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be</w:t>
      </w:r>
      <w:r w:rsidRPr="00DC6BD7">
        <w:rPr>
          <w:rFonts w:asciiTheme="minorHAnsi" w:hAnsiTheme="minorHAnsi" w:cstheme="minorHAnsi"/>
          <w:i/>
          <w:color w:val="151515"/>
        </w:rPr>
        <w:t>r</w:t>
      </w:r>
      <w:r w:rsidRPr="00DC6BD7">
        <w:rPr>
          <w:rFonts w:asciiTheme="minorHAnsi" w:hAnsiTheme="minorHAnsi" w:cstheme="minorHAnsi"/>
          <w:i/>
          <w:color w:val="151515"/>
          <w:spacing w:val="43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20</w:t>
      </w:r>
      <w:r w:rsidRPr="00DC6BD7">
        <w:rPr>
          <w:rFonts w:asciiTheme="minorHAnsi" w:hAnsiTheme="minorHAnsi" w:cstheme="minorHAnsi"/>
          <w:i/>
          <w:color w:val="151515"/>
          <w:spacing w:val="-3"/>
        </w:rPr>
        <w:t>1</w:t>
      </w:r>
      <w:r w:rsidRPr="00DC6BD7">
        <w:rPr>
          <w:rFonts w:asciiTheme="minorHAnsi" w:hAnsiTheme="minorHAnsi" w:cstheme="minorHAnsi"/>
          <w:i/>
          <w:color w:val="151515"/>
        </w:rPr>
        <w:t>1</w:t>
      </w:r>
      <w:r w:rsidRPr="00DC6BD7">
        <w:rPr>
          <w:rFonts w:asciiTheme="minorHAnsi" w:hAnsiTheme="minorHAnsi" w:cstheme="minorHAnsi"/>
          <w:i/>
          <w:color w:val="151515"/>
          <w:spacing w:val="-1"/>
        </w:rPr>
        <w:t xml:space="preserve"> </w:t>
      </w:r>
      <w:r w:rsidRPr="00DC6BD7">
        <w:rPr>
          <w:rFonts w:asciiTheme="minorHAnsi" w:hAnsiTheme="minorHAnsi" w:cstheme="minorHAnsi"/>
          <w:i/>
          <w:color w:val="696969"/>
          <w:spacing w:val="-4"/>
          <w:w w:val="193"/>
        </w:rPr>
        <w:t>-</w:t>
      </w:r>
      <w:r w:rsidRPr="00DC6BD7">
        <w:rPr>
          <w:rFonts w:asciiTheme="minorHAnsi" w:hAnsiTheme="minorHAnsi" w:cstheme="minorHAnsi"/>
          <w:i/>
          <w:color w:val="3B3B3B"/>
          <w:spacing w:val="-4"/>
          <w:w w:val="125"/>
        </w:rPr>
        <w:t>P</w:t>
      </w:r>
      <w:r w:rsidRPr="00DC6BD7">
        <w:rPr>
          <w:rFonts w:asciiTheme="minorHAnsi" w:hAnsiTheme="minorHAnsi" w:cstheme="minorHAnsi"/>
          <w:i/>
          <w:color w:val="2A2A2A"/>
          <w:spacing w:val="-2"/>
          <w:w w:val="101"/>
        </w:rPr>
        <w:t>r</w:t>
      </w:r>
      <w:r w:rsidRPr="00DC6BD7">
        <w:rPr>
          <w:rFonts w:asciiTheme="minorHAnsi" w:hAnsiTheme="minorHAnsi" w:cstheme="minorHAnsi"/>
          <w:i/>
          <w:color w:val="3B3B3B"/>
          <w:spacing w:val="-3"/>
          <w:w w:val="106"/>
        </w:rPr>
        <w:t>e</w:t>
      </w:r>
      <w:r w:rsidRPr="00DC6BD7">
        <w:rPr>
          <w:rFonts w:asciiTheme="minorHAnsi" w:hAnsiTheme="minorHAnsi" w:cstheme="minorHAnsi"/>
          <w:i/>
          <w:color w:val="3B3B3B"/>
          <w:spacing w:val="-2"/>
          <w:w w:val="101"/>
        </w:rPr>
        <w:t>s</w:t>
      </w:r>
      <w:r w:rsidRPr="00DC6BD7">
        <w:rPr>
          <w:rFonts w:asciiTheme="minorHAnsi" w:hAnsiTheme="minorHAnsi" w:cstheme="minorHAnsi"/>
          <w:i/>
          <w:color w:val="3B3B3B"/>
          <w:spacing w:val="-3"/>
          <w:w w:val="106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103"/>
        </w:rPr>
        <w:t>n</w:t>
      </w:r>
      <w:r w:rsidRPr="00DC6BD7">
        <w:rPr>
          <w:rFonts w:asciiTheme="minorHAnsi" w:hAnsiTheme="minorHAnsi" w:cstheme="minorHAnsi"/>
          <w:i/>
          <w:color w:val="2A2A2A"/>
          <w:w w:val="107"/>
        </w:rPr>
        <w:t>t</w:t>
      </w:r>
    </w:p>
    <w:p w14:paraId="268268AF" w14:textId="77777777" w:rsidR="00E64088" w:rsidRPr="00DC6BD7" w:rsidRDefault="00DC6BD7">
      <w:pPr>
        <w:ind w:left="2021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3B3B3B"/>
          <w:spacing w:val="-3"/>
          <w:w w:val="113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2"/>
          <w:w w:val="114"/>
        </w:rPr>
        <w:t>r</w:t>
      </w:r>
      <w:r w:rsidRPr="00DC6BD7">
        <w:rPr>
          <w:rFonts w:asciiTheme="minorHAnsi" w:hAnsiTheme="minorHAnsi" w:cstheme="minorHAnsi"/>
          <w:i/>
          <w:color w:val="151515"/>
          <w:spacing w:val="-1"/>
          <w:w w:val="98"/>
        </w:rPr>
        <w:t>l</w:t>
      </w:r>
      <w:r w:rsidRPr="00DC6BD7">
        <w:rPr>
          <w:rFonts w:asciiTheme="minorHAnsi" w:hAnsiTheme="minorHAnsi" w:cstheme="minorHAnsi"/>
          <w:i/>
          <w:color w:val="151515"/>
          <w:spacing w:val="-2"/>
          <w:w w:val="107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3"/>
          <w:w w:val="94"/>
        </w:rPr>
        <w:t>n</w:t>
      </w:r>
      <w:r w:rsidRPr="00DC6BD7">
        <w:rPr>
          <w:rFonts w:asciiTheme="minorHAnsi" w:hAnsiTheme="minorHAnsi" w:cstheme="minorHAnsi"/>
          <w:i/>
          <w:color w:val="2A2A2A"/>
          <w:spacing w:val="-3"/>
          <w:w w:val="113"/>
        </w:rPr>
        <w:t>g</w:t>
      </w:r>
      <w:r w:rsidRPr="00DC6BD7">
        <w:rPr>
          <w:rFonts w:asciiTheme="minorHAnsi" w:hAnsiTheme="minorHAnsi" w:cstheme="minorHAnsi"/>
          <w:i/>
          <w:color w:val="151515"/>
          <w:spacing w:val="-1"/>
          <w:w w:val="98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on</w:t>
      </w:r>
      <w:r w:rsidRPr="00DC6BD7">
        <w:rPr>
          <w:rFonts w:asciiTheme="minorHAnsi" w:hAnsiTheme="minorHAnsi" w:cstheme="minorHAnsi"/>
          <w:i/>
          <w:color w:val="2A2A2A"/>
          <w:w w:val="69"/>
        </w:rPr>
        <w:t>,</w:t>
      </w:r>
      <w:r w:rsidRPr="00DC6BD7">
        <w:rPr>
          <w:rFonts w:asciiTheme="minorHAnsi" w:hAnsiTheme="minorHAnsi" w:cstheme="minorHAnsi"/>
          <w:i/>
          <w:color w:val="2A2A2A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10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47"/>
          <w:w w:val="109"/>
        </w:rPr>
        <w:t>V</w:t>
      </w:r>
      <w:r w:rsidRPr="00DC6BD7">
        <w:rPr>
          <w:rFonts w:asciiTheme="minorHAnsi" w:hAnsiTheme="minorHAnsi" w:cstheme="minorHAnsi"/>
          <w:i/>
          <w:color w:val="3B3B3B"/>
          <w:w w:val="105"/>
        </w:rPr>
        <w:t>A</w:t>
      </w:r>
    </w:p>
    <w:p w14:paraId="73F6D9E9" w14:textId="77777777" w:rsidR="00E64088" w:rsidRPr="00DC6BD7" w:rsidRDefault="00DC6BD7">
      <w:pPr>
        <w:spacing w:before="15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3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l</w:t>
      </w:r>
      <w:r w:rsidRPr="00DC6BD7">
        <w:rPr>
          <w:rFonts w:asciiTheme="minorHAnsi" w:hAnsiTheme="minorHAnsi" w:cstheme="minorHAnsi"/>
          <w:color w:val="151515"/>
        </w:rPr>
        <w:t xml:space="preserve">l 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w</w:t>
      </w:r>
      <w:r w:rsidRPr="00DC6BD7">
        <w:rPr>
          <w:rFonts w:asciiTheme="minorHAnsi" w:hAnsiTheme="minorHAnsi" w:cstheme="minorHAnsi"/>
          <w:color w:val="2A2A2A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151515"/>
          <w:spacing w:val="-4"/>
        </w:rPr>
        <w:t>r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g</w:t>
      </w:r>
      <w:r w:rsidRPr="00DC6BD7">
        <w:rPr>
          <w:rFonts w:asciiTheme="minorHAnsi" w:hAnsiTheme="minorHAnsi" w:cstheme="minorHAnsi"/>
          <w:color w:val="151515"/>
          <w:spacing w:val="-9"/>
        </w:rPr>
        <w:t>r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11"/>
        </w:rPr>
        <w:t>m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3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p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2A2A2A"/>
          <w:w w:val="103"/>
        </w:rPr>
        <w:t>rf</w:t>
      </w:r>
      <w:r w:rsidRPr="00DC6BD7">
        <w:rPr>
          <w:rFonts w:asciiTheme="minorHAnsi" w:hAnsiTheme="minorHAnsi" w:cstheme="minorHAnsi"/>
          <w:color w:val="2A2A2A"/>
          <w:spacing w:val="-10"/>
          <w:w w:val="103"/>
        </w:rPr>
        <w:t>o</w:t>
      </w:r>
      <w:r w:rsidRPr="00DC6BD7">
        <w:rPr>
          <w:rFonts w:asciiTheme="minorHAnsi" w:hAnsiTheme="minorHAnsi" w:cstheme="minorHAnsi"/>
          <w:color w:val="151515"/>
          <w:spacing w:val="-2"/>
          <w:w w:val="68"/>
        </w:rPr>
        <w:t>r</w:t>
      </w:r>
      <w:r w:rsidRPr="00DC6BD7">
        <w:rPr>
          <w:rFonts w:asciiTheme="minorHAnsi" w:hAnsiTheme="minorHAnsi" w:cstheme="minorHAnsi"/>
          <w:color w:val="151515"/>
          <w:w w:val="117"/>
        </w:rPr>
        <w:t>m</w:t>
      </w:r>
      <w:r w:rsidRPr="00DC6BD7">
        <w:rPr>
          <w:rFonts w:asciiTheme="minorHAnsi" w:hAnsiTheme="minorHAnsi" w:cstheme="minorHAnsi"/>
          <w:color w:val="151515"/>
          <w:spacing w:val="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9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pp</w:t>
      </w:r>
      <w:r w:rsidRPr="00DC6BD7">
        <w:rPr>
          <w:rFonts w:asciiTheme="minorHAnsi" w:hAnsiTheme="minorHAnsi" w:cstheme="minorHAnsi"/>
          <w:color w:val="151515"/>
          <w:spacing w:val="-3"/>
        </w:rPr>
        <w:t>li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2A2A2A"/>
          <w:spacing w:val="-15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n</w:t>
      </w:r>
      <w:r w:rsidRPr="00DC6BD7">
        <w:rPr>
          <w:rFonts w:asciiTheme="minorHAnsi" w:hAnsiTheme="minorHAnsi" w:cstheme="minorHAnsi"/>
          <w:color w:val="151515"/>
          <w:spacing w:val="4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upd</w:t>
      </w:r>
      <w:r w:rsidRPr="00DC6BD7">
        <w:rPr>
          <w:rFonts w:asciiTheme="minorHAnsi" w:hAnsiTheme="minorHAnsi" w:cstheme="minorHAnsi"/>
          <w:color w:val="151515"/>
          <w:spacing w:val="-9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33"/>
        </w:rPr>
        <w:t xml:space="preserve"> </w:t>
      </w:r>
      <w:r w:rsidRPr="00DC6BD7">
        <w:rPr>
          <w:rFonts w:asciiTheme="minorHAnsi" w:hAnsiTheme="minorHAnsi" w:cstheme="minorHAnsi"/>
          <w:color w:val="2A2A2A"/>
        </w:rPr>
        <w:t>f</w:t>
      </w:r>
      <w:r w:rsidRPr="00DC6BD7">
        <w:rPr>
          <w:rFonts w:asciiTheme="minorHAnsi" w:hAnsiTheme="minorHAnsi" w:cstheme="minorHAnsi"/>
          <w:color w:val="2A2A2A"/>
          <w:spacing w:val="-8"/>
        </w:rPr>
        <w:t>o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</w:rPr>
        <w:t>l</w:t>
      </w:r>
      <w:r w:rsidRPr="00DC6BD7">
        <w:rPr>
          <w:rFonts w:asciiTheme="minorHAnsi" w:hAnsiTheme="minorHAnsi" w:cstheme="minorHAnsi"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color w:val="151515"/>
        </w:rPr>
        <w:t>b</w:t>
      </w:r>
      <w:r w:rsidRPr="00DC6BD7">
        <w:rPr>
          <w:rFonts w:asciiTheme="minorHAnsi" w:hAnsiTheme="minorHAnsi" w:cstheme="minorHAnsi"/>
          <w:color w:val="151515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0"/>
        </w:rPr>
        <w:t>o</w:t>
      </w:r>
      <w:r w:rsidRPr="00DC6BD7">
        <w:rPr>
          <w:rFonts w:asciiTheme="minorHAnsi" w:hAnsiTheme="minorHAnsi" w:cstheme="minorHAnsi"/>
          <w:color w:val="2A2A2A"/>
          <w:w w:val="136"/>
        </w:rPr>
        <w:t>f</w:t>
      </w:r>
      <w:r w:rsidRPr="00DC6BD7">
        <w:rPr>
          <w:rFonts w:asciiTheme="minorHAnsi" w:hAnsiTheme="minorHAnsi" w:cstheme="minorHAnsi"/>
          <w:color w:val="2A2A2A"/>
          <w:spacing w:val="-1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3</w:t>
      </w:r>
      <w:r w:rsidRPr="00DC6BD7">
        <w:rPr>
          <w:rFonts w:asciiTheme="minorHAnsi" w:hAnsiTheme="minorHAnsi" w:cstheme="minorHAnsi"/>
          <w:color w:val="151515"/>
        </w:rPr>
        <w:t>0</w:t>
      </w:r>
      <w:r w:rsidRPr="00DC6BD7">
        <w:rPr>
          <w:rFonts w:asciiTheme="minorHAnsi" w:hAnsiTheme="minorHAnsi" w:cstheme="minorHAnsi"/>
          <w:color w:val="151515"/>
          <w:spacing w:val="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d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</w:rPr>
        <w:t>k</w:t>
      </w:r>
      <w:r w:rsidRPr="00DC6BD7">
        <w:rPr>
          <w:rFonts w:asciiTheme="minorHAnsi" w:hAnsiTheme="minorHAnsi" w:cstheme="minorHAnsi"/>
          <w:color w:val="151515"/>
          <w:spacing w:val="-8"/>
        </w:rPr>
        <w:t>t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p</w:t>
      </w:r>
      <w:r w:rsidRPr="00DC6BD7">
        <w:rPr>
          <w:rFonts w:asciiTheme="minorHAnsi" w:hAnsiTheme="minorHAnsi" w:cstheme="minorHAnsi"/>
          <w:color w:val="151515"/>
          <w:spacing w:val="25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w w:val="91"/>
        </w:rPr>
        <w:t>c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8"/>
          <w:w w:val="107"/>
        </w:rPr>
        <w:t>m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p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r</w:t>
      </w:r>
      <w:r w:rsidRPr="00DC6BD7">
        <w:rPr>
          <w:rFonts w:asciiTheme="minorHAnsi" w:hAnsiTheme="minorHAnsi" w:cstheme="minorHAnsi"/>
          <w:color w:val="2A2A2A"/>
          <w:w w:val="90"/>
        </w:rPr>
        <w:t>s</w:t>
      </w:r>
    </w:p>
    <w:p w14:paraId="6012C5C4" w14:textId="77777777" w:rsidR="00E64088" w:rsidRPr="00DC6BD7" w:rsidRDefault="00DC6BD7">
      <w:pPr>
        <w:spacing w:before="15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  <w:w w:val="102"/>
        </w:rPr>
        <w:t>A</w:t>
      </w:r>
      <w:r w:rsidRPr="00DC6BD7">
        <w:rPr>
          <w:rFonts w:asciiTheme="minorHAnsi" w:hAnsiTheme="minorHAnsi" w:cstheme="minorHAnsi"/>
          <w:color w:val="2A2A2A"/>
          <w:spacing w:val="-3"/>
          <w:w w:val="102"/>
        </w:rPr>
        <w:t>ss</w:t>
      </w:r>
      <w:r w:rsidRPr="00DC6BD7">
        <w:rPr>
          <w:rFonts w:asciiTheme="minorHAnsi" w:hAnsiTheme="minorHAnsi" w:cstheme="minorHAnsi"/>
          <w:color w:val="151515"/>
          <w:spacing w:val="-3"/>
          <w:w w:val="102"/>
        </w:rPr>
        <w:t>i</w:t>
      </w:r>
      <w:r w:rsidRPr="00DC6BD7">
        <w:rPr>
          <w:rFonts w:asciiTheme="minorHAnsi" w:hAnsiTheme="minorHAnsi" w:cstheme="minorHAnsi"/>
          <w:color w:val="2A2A2A"/>
          <w:spacing w:val="-3"/>
          <w:w w:val="102"/>
        </w:rPr>
        <w:t>s</w:t>
      </w:r>
      <w:r w:rsidRPr="00DC6BD7">
        <w:rPr>
          <w:rFonts w:asciiTheme="minorHAnsi" w:hAnsiTheme="minorHAnsi" w:cstheme="minorHAnsi"/>
          <w:color w:val="151515"/>
          <w:w w:val="102"/>
        </w:rPr>
        <w:t>t</w:t>
      </w:r>
      <w:r w:rsidRPr="00DC6BD7">
        <w:rPr>
          <w:rFonts w:asciiTheme="minorHAnsi" w:hAnsiTheme="minorHAnsi" w:cstheme="minorHAnsi"/>
          <w:color w:val="151515"/>
          <w:spacing w:val="6"/>
          <w:w w:val="102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5"/>
        </w:rPr>
        <w:t>ud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o</w:t>
      </w:r>
      <w:r w:rsidRPr="00DC6BD7">
        <w:rPr>
          <w:rFonts w:asciiTheme="minorHAnsi" w:hAnsiTheme="minorHAnsi" w:cstheme="minorHAnsi"/>
          <w:color w:val="2A2A2A"/>
          <w:spacing w:val="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op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12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pu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3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pp</w:t>
      </w:r>
      <w:r w:rsidRPr="00DC6BD7">
        <w:rPr>
          <w:rFonts w:asciiTheme="minorHAnsi" w:hAnsiTheme="minorHAnsi" w:cstheme="minorHAnsi"/>
          <w:color w:val="151515"/>
        </w:rPr>
        <w:t>l</w:t>
      </w:r>
      <w:r w:rsidRPr="00DC6BD7">
        <w:rPr>
          <w:rFonts w:asciiTheme="minorHAnsi" w:hAnsiTheme="minorHAnsi" w:cstheme="minorHAnsi"/>
          <w:color w:val="151515"/>
          <w:spacing w:val="-5"/>
        </w:rPr>
        <w:t>i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2A2A2A"/>
          <w:spacing w:val="-9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ti</w:t>
      </w:r>
      <w:r w:rsidRPr="00DC6BD7">
        <w:rPr>
          <w:rFonts w:asciiTheme="minorHAnsi" w:hAnsiTheme="minorHAnsi" w:cstheme="minorHAnsi"/>
          <w:color w:val="151515"/>
          <w:spacing w:val="-5"/>
        </w:rPr>
        <w:t>on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4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</w:rPr>
        <w:t>r</w:t>
      </w:r>
      <w:r w:rsidRPr="00DC6BD7">
        <w:rPr>
          <w:rFonts w:asciiTheme="minorHAnsi" w:hAnsiTheme="minorHAnsi" w:cstheme="minorHAnsi"/>
          <w:color w:val="2A2A2A"/>
          <w:spacing w:val="-22"/>
        </w:rPr>
        <w:t>f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rm</w:t>
      </w:r>
      <w:r w:rsidRPr="00DC6BD7">
        <w:rPr>
          <w:rFonts w:asciiTheme="minorHAnsi" w:hAnsiTheme="minorHAnsi" w:cstheme="minorHAnsi"/>
          <w:color w:val="151515"/>
          <w:spacing w:val="34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151515"/>
          <w:spacing w:val="-4"/>
        </w:rPr>
        <w:t>r</w:t>
      </w:r>
      <w:r w:rsidRPr="00DC6BD7">
        <w:rPr>
          <w:rFonts w:asciiTheme="minorHAnsi" w:hAnsiTheme="minorHAnsi" w:cstheme="minorHAnsi"/>
          <w:color w:val="151515"/>
        </w:rPr>
        <w:t>i</w:t>
      </w:r>
      <w:r w:rsidRPr="00DC6BD7">
        <w:rPr>
          <w:rFonts w:asciiTheme="minorHAnsi" w:hAnsiTheme="minorHAnsi" w:cstheme="minorHAnsi"/>
          <w:color w:val="151515"/>
          <w:spacing w:val="-7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696969"/>
          <w:spacing w:val="-3"/>
        </w:rPr>
        <w:t>/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2A2A2A"/>
          <w:spacing w:val="-5"/>
        </w:rPr>
        <w:t>a</w:t>
      </w:r>
      <w:r w:rsidRPr="00DC6BD7">
        <w:rPr>
          <w:rFonts w:asciiTheme="minorHAnsi" w:hAnsiTheme="minorHAnsi" w:cstheme="minorHAnsi"/>
          <w:color w:val="151515"/>
        </w:rPr>
        <w:t>n</w:t>
      </w:r>
      <w:r w:rsidRPr="00DC6BD7">
        <w:rPr>
          <w:rFonts w:asciiTheme="minorHAnsi" w:hAnsiTheme="minorHAnsi" w:cstheme="minorHAnsi"/>
          <w:color w:val="151515"/>
          <w:spacing w:val="31"/>
        </w:rPr>
        <w:t xml:space="preserve"> </w:t>
      </w:r>
      <w:r w:rsidRPr="00DC6BD7">
        <w:rPr>
          <w:rFonts w:asciiTheme="minorHAnsi" w:hAnsiTheme="minorHAnsi" w:cstheme="minorHAnsi"/>
          <w:color w:val="151515"/>
          <w:w w:val="103"/>
        </w:rPr>
        <w:t>f</w:t>
      </w:r>
      <w:r w:rsidRPr="00DC6BD7">
        <w:rPr>
          <w:rFonts w:asciiTheme="minorHAnsi" w:hAnsiTheme="minorHAnsi" w:cstheme="minorHAnsi"/>
          <w:color w:val="151515"/>
          <w:spacing w:val="-8"/>
          <w:w w:val="103"/>
        </w:rPr>
        <w:t>u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-4"/>
          <w:w w:val="91"/>
        </w:rPr>
        <w:t>c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2A2A2A"/>
          <w:w w:val="90"/>
        </w:rPr>
        <w:t>s</w:t>
      </w:r>
    </w:p>
    <w:p w14:paraId="4B39CF70" w14:textId="77777777" w:rsidR="00E64088" w:rsidRPr="00DC6BD7" w:rsidRDefault="00DC6BD7">
      <w:pPr>
        <w:spacing w:before="10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</w:rPr>
        <w:t>Ex</w:t>
      </w:r>
      <w:r w:rsidRPr="00DC6BD7">
        <w:rPr>
          <w:rFonts w:asciiTheme="minorHAnsi" w:hAnsiTheme="minorHAnsi" w:cstheme="minorHAnsi"/>
          <w:color w:val="2A2A2A"/>
          <w:spacing w:val="-4"/>
        </w:rPr>
        <w:t>ec</w:t>
      </w:r>
      <w:r w:rsidRPr="00DC6BD7">
        <w:rPr>
          <w:rFonts w:asciiTheme="minorHAnsi" w:hAnsiTheme="minorHAnsi" w:cstheme="minorHAnsi"/>
          <w:color w:val="151515"/>
          <w:spacing w:val="-10"/>
        </w:rPr>
        <w:t>u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3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</w:rPr>
        <w:t>a</w:t>
      </w:r>
      <w:r w:rsidRPr="00DC6BD7">
        <w:rPr>
          <w:rFonts w:asciiTheme="minorHAnsi" w:hAnsiTheme="minorHAnsi" w:cstheme="minorHAnsi"/>
          <w:color w:val="2A2A2A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4"/>
        </w:rPr>
        <w:t>c</w:t>
      </w:r>
      <w:r w:rsidRPr="00DC6BD7">
        <w:rPr>
          <w:rFonts w:asciiTheme="minorHAnsi" w:hAnsiTheme="minorHAnsi" w:cstheme="minorHAnsi"/>
          <w:color w:val="151515"/>
          <w:spacing w:val="-5"/>
        </w:rPr>
        <w:t>u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17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3"/>
        </w:rPr>
        <w:t xml:space="preserve"> </w:t>
      </w:r>
      <w:r w:rsidRPr="00DC6BD7">
        <w:rPr>
          <w:rFonts w:asciiTheme="minorHAnsi" w:hAnsiTheme="minorHAnsi" w:cstheme="minorHAnsi"/>
          <w:color w:val="151515"/>
          <w:w w:val="107"/>
        </w:rPr>
        <w:t>t</w:t>
      </w:r>
      <w:r w:rsidRPr="00DC6BD7">
        <w:rPr>
          <w:rFonts w:asciiTheme="minorHAnsi" w:hAnsiTheme="minorHAnsi" w:cstheme="minorHAnsi"/>
          <w:color w:val="151515"/>
          <w:spacing w:val="-6"/>
          <w:w w:val="107"/>
        </w:rPr>
        <w:t>r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ub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13"/>
        </w:rPr>
        <w:t>-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h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151515"/>
        </w:rPr>
        <w:t>i</w:t>
      </w:r>
      <w:r w:rsidRPr="00DC6BD7">
        <w:rPr>
          <w:rFonts w:asciiTheme="minorHAnsi" w:hAnsiTheme="minorHAnsi" w:cstheme="minorHAnsi"/>
          <w:color w:val="151515"/>
          <w:spacing w:val="-7"/>
        </w:rPr>
        <w:t>n</w:t>
      </w:r>
      <w:r w:rsidRPr="00DC6BD7">
        <w:rPr>
          <w:rFonts w:asciiTheme="minorHAnsi" w:hAnsiTheme="minorHAnsi" w:cstheme="minorHAnsi"/>
          <w:color w:val="2A2A2A"/>
          <w:w w:val="101"/>
        </w:rPr>
        <w:t>g</w:t>
      </w:r>
      <w:r w:rsidRPr="00DC6BD7">
        <w:rPr>
          <w:rFonts w:asciiTheme="minorHAnsi" w:hAnsiTheme="minorHAnsi" w:cstheme="minorHAnsi"/>
          <w:color w:val="2A2A2A"/>
          <w:spacing w:val="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b</w:t>
      </w:r>
      <w:r w:rsidRPr="00DC6BD7">
        <w:rPr>
          <w:rFonts w:asciiTheme="minorHAnsi" w:hAnsiTheme="minorHAnsi" w:cstheme="minorHAnsi"/>
          <w:color w:val="2A2A2A"/>
        </w:rPr>
        <w:t xml:space="preserve">y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17"/>
        </w:rPr>
        <w:t>f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10"/>
        </w:rPr>
        <w:t>m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 xml:space="preserve">g  </w:t>
      </w:r>
      <w:r w:rsidRPr="00DC6BD7">
        <w:rPr>
          <w:rFonts w:asciiTheme="minorHAnsi" w:hAnsiTheme="minorHAnsi" w:cstheme="minorHAnsi"/>
          <w:color w:val="151515"/>
          <w:spacing w:val="-7"/>
        </w:rPr>
        <w:t>m</w:t>
      </w:r>
      <w:r w:rsidRPr="00DC6BD7">
        <w:rPr>
          <w:rFonts w:asciiTheme="minorHAnsi" w:hAnsiTheme="minorHAnsi" w:cstheme="minorHAnsi"/>
          <w:color w:val="151515"/>
          <w:w w:val="101"/>
        </w:rPr>
        <w:t>a</w:t>
      </w:r>
      <w:r w:rsidRPr="00DC6BD7">
        <w:rPr>
          <w:rFonts w:asciiTheme="minorHAnsi" w:hAnsiTheme="minorHAnsi" w:cstheme="minorHAnsi"/>
          <w:color w:val="151515"/>
          <w:spacing w:val="-8"/>
          <w:w w:val="101"/>
        </w:rPr>
        <w:t>n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151515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w w:val="82"/>
        </w:rPr>
        <w:t>l</w:t>
      </w:r>
      <w:r w:rsidRPr="00DC6BD7">
        <w:rPr>
          <w:rFonts w:asciiTheme="minorHAnsi" w:hAnsiTheme="minorHAnsi" w:cstheme="minorHAnsi"/>
          <w:color w:val="151515"/>
          <w:spacing w:val="1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6"/>
        </w:rPr>
        <w:t>w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</w:rPr>
        <w:t>k</w:t>
      </w:r>
      <w:r w:rsidRPr="00DC6BD7">
        <w:rPr>
          <w:rFonts w:asciiTheme="minorHAnsi" w:hAnsiTheme="minorHAnsi" w:cstheme="minorHAnsi"/>
          <w:color w:val="2A2A2A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d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2A2A2A"/>
          <w:spacing w:val="-5"/>
          <w:w w:val="106"/>
        </w:rPr>
        <w:t>g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n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2A2A2A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c</w:t>
      </w:r>
      <w:r w:rsidRPr="00DC6BD7">
        <w:rPr>
          <w:rFonts w:asciiTheme="minorHAnsi" w:hAnsiTheme="minorHAnsi" w:cstheme="minorHAnsi"/>
          <w:color w:val="2A2A2A"/>
          <w:w w:val="97"/>
        </w:rPr>
        <w:t>s</w:t>
      </w:r>
    </w:p>
    <w:p w14:paraId="03D7D05C" w14:textId="77777777" w:rsidR="00E64088" w:rsidRPr="00DC6BD7" w:rsidRDefault="00DC6BD7">
      <w:pPr>
        <w:spacing w:before="15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8"/>
          <w:w w:val="103"/>
        </w:rPr>
        <w:t>M</w:t>
      </w:r>
      <w:r w:rsidRPr="00DC6BD7">
        <w:rPr>
          <w:rFonts w:asciiTheme="minorHAnsi" w:hAnsiTheme="minorHAnsi" w:cstheme="minorHAnsi"/>
          <w:color w:val="2A2A2A"/>
          <w:spacing w:val="-5"/>
          <w:w w:val="103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n</w:t>
      </w:r>
      <w:r w:rsidRPr="00DC6BD7">
        <w:rPr>
          <w:rFonts w:asciiTheme="minorHAnsi" w:hAnsiTheme="minorHAnsi" w:cstheme="minorHAnsi"/>
          <w:color w:val="151515"/>
          <w:spacing w:val="-2"/>
          <w:w w:val="103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t</w:t>
      </w:r>
      <w:r w:rsidRPr="00DC6BD7">
        <w:rPr>
          <w:rFonts w:asciiTheme="minorHAnsi" w:hAnsiTheme="minorHAnsi" w:cstheme="minorHAnsi"/>
          <w:color w:val="2A2A2A"/>
          <w:spacing w:val="-5"/>
          <w:w w:val="103"/>
        </w:rPr>
        <w:t>o</w:t>
      </w:r>
      <w:r w:rsidRPr="00DC6BD7">
        <w:rPr>
          <w:rFonts w:asciiTheme="minorHAnsi" w:hAnsiTheme="minorHAnsi" w:cstheme="minorHAnsi"/>
          <w:color w:val="151515"/>
          <w:w w:val="103"/>
        </w:rPr>
        <w:t>r</w:t>
      </w:r>
      <w:r w:rsidRPr="00DC6BD7">
        <w:rPr>
          <w:rFonts w:asciiTheme="minorHAnsi" w:hAnsiTheme="minorHAnsi" w:cstheme="minorHAnsi"/>
          <w:color w:val="151515"/>
          <w:spacing w:val="9"/>
          <w:w w:val="103"/>
        </w:rPr>
        <w:t xml:space="preserve"> 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9"/>
        </w:rPr>
        <w:t>n</w:t>
      </w:r>
      <w:r w:rsidRPr="00DC6BD7">
        <w:rPr>
          <w:rFonts w:asciiTheme="minorHAnsi" w:hAnsiTheme="minorHAnsi" w:cstheme="minorHAnsi"/>
          <w:color w:val="151515"/>
        </w:rPr>
        <w:t>d</w:t>
      </w:r>
      <w:r w:rsidRPr="00DC6BD7">
        <w:rPr>
          <w:rFonts w:asciiTheme="minorHAnsi" w:hAnsiTheme="minorHAnsi" w:cstheme="minorHAnsi"/>
          <w:color w:val="151515"/>
          <w:spacing w:val="-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color w:val="151515"/>
        </w:rPr>
        <w:t>i</w:t>
      </w:r>
      <w:r w:rsidRPr="00DC6BD7">
        <w:rPr>
          <w:rFonts w:asciiTheme="minorHAnsi" w:hAnsiTheme="minorHAnsi" w:cstheme="minorHAnsi"/>
          <w:color w:val="151515"/>
          <w:spacing w:val="-11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151515"/>
        </w:rPr>
        <w:t>n</w:t>
      </w:r>
      <w:r w:rsidRPr="00DC6BD7">
        <w:rPr>
          <w:rFonts w:asciiTheme="minorHAnsi" w:hAnsiTheme="minorHAnsi" w:cstheme="minorHAnsi"/>
          <w:color w:val="151515"/>
          <w:spacing w:val="3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2A2A2A"/>
          <w:spacing w:val="-8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2A2A2A"/>
          <w:spacing w:val="-7"/>
        </w:rPr>
        <w:t>w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r</w:t>
      </w:r>
      <w:r w:rsidRPr="00DC6BD7">
        <w:rPr>
          <w:rFonts w:asciiTheme="minorHAnsi" w:hAnsiTheme="minorHAnsi" w:cstheme="minorHAnsi"/>
          <w:color w:val="3B3B3B"/>
        </w:rPr>
        <w:t>k</w:t>
      </w:r>
      <w:r w:rsidRPr="00DC6BD7">
        <w:rPr>
          <w:rFonts w:asciiTheme="minorHAnsi" w:hAnsiTheme="minorHAnsi" w:cstheme="minorHAnsi"/>
          <w:color w:val="3B3B3B"/>
          <w:spacing w:val="-8"/>
        </w:rPr>
        <w:t>/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2A2A2A"/>
          <w:spacing w:val="-9"/>
        </w:rPr>
        <w:t>a</w:t>
      </w:r>
      <w:r w:rsidRPr="00DC6BD7">
        <w:rPr>
          <w:rFonts w:asciiTheme="minorHAnsi" w:hAnsiTheme="minorHAnsi" w:cstheme="minorHAnsi"/>
          <w:color w:val="151515"/>
        </w:rPr>
        <w:t xml:space="preserve">b </w:t>
      </w:r>
      <w:r w:rsidRPr="00DC6BD7">
        <w:rPr>
          <w:rFonts w:asciiTheme="minorHAnsi" w:hAnsiTheme="minorHAnsi" w:cstheme="minorHAnsi"/>
          <w:color w:val="151515"/>
          <w:spacing w:val="6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e</w:t>
      </w:r>
      <w:r w:rsidRPr="00DC6BD7">
        <w:rPr>
          <w:rFonts w:asciiTheme="minorHAnsi" w:hAnsiTheme="minorHAnsi" w:cstheme="minorHAnsi"/>
          <w:color w:val="151515"/>
          <w:spacing w:val="-4"/>
          <w:w w:val="102"/>
        </w:rPr>
        <w:t>c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u</w:t>
      </w:r>
      <w:r w:rsidRPr="00DC6BD7">
        <w:rPr>
          <w:rFonts w:asciiTheme="minorHAnsi" w:hAnsiTheme="minorHAnsi" w:cstheme="minorHAnsi"/>
          <w:color w:val="151515"/>
          <w:spacing w:val="-3"/>
          <w:w w:val="113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w w:val="106"/>
        </w:rPr>
        <w:t>y</w:t>
      </w:r>
      <w:r w:rsidRPr="00DC6BD7">
        <w:rPr>
          <w:rFonts w:asciiTheme="minorHAnsi" w:hAnsiTheme="minorHAnsi" w:cstheme="minorHAnsi"/>
          <w:color w:val="2A2A2A"/>
          <w:spacing w:val="-1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5"/>
        </w:rPr>
        <w:t>h</w:t>
      </w:r>
      <w:r w:rsidRPr="00DC6BD7">
        <w:rPr>
          <w:rFonts w:asciiTheme="minorHAnsi" w:hAnsiTheme="minorHAnsi" w:cstheme="minorHAnsi"/>
          <w:color w:val="151515"/>
        </w:rPr>
        <w:t>r</w:t>
      </w:r>
      <w:r w:rsidRPr="00DC6BD7">
        <w:rPr>
          <w:rFonts w:asciiTheme="minorHAnsi" w:hAnsiTheme="minorHAnsi" w:cstheme="minorHAnsi"/>
          <w:color w:val="151515"/>
          <w:spacing w:val="-9"/>
        </w:rPr>
        <w:t>o</w:t>
      </w:r>
      <w:r w:rsidRPr="00DC6BD7">
        <w:rPr>
          <w:rFonts w:asciiTheme="minorHAnsi" w:hAnsiTheme="minorHAnsi" w:cstheme="minorHAnsi"/>
          <w:color w:val="151515"/>
          <w:spacing w:val="-5"/>
        </w:rPr>
        <w:t>u</w:t>
      </w:r>
      <w:r w:rsidRPr="00DC6BD7">
        <w:rPr>
          <w:rFonts w:asciiTheme="minorHAnsi" w:hAnsiTheme="minorHAnsi" w:cstheme="minorHAnsi"/>
          <w:color w:val="151515"/>
        </w:rPr>
        <w:t>gh</w:t>
      </w:r>
      <w:r w:rsidRPr="00DC6BD7">
        <w:rPr>
          <w:rFonts w:asciiTheme="minorHAnsi" w:hAnsiTheme="minorHAnsi" w:cstheme="minorHAnsi"/>
          <w:color w:val="151515"/>
          <w:spacing w:val="2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p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v</w:t>
      </w:r>
      <w:r w:rsidRPr="00DC6BD7">
        <w:rPr>
          <w:rFonts w:asciiTheme="minorHAnsi" w:hAnsiTheme="minorHAnsi" w:cstheme="minorHAnsi"/>
          <w:color w:val="2A2A2A"/>
          <w:spacing w:val="-3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color w:val="151515"/>
          <w:spacing w:val="-2"/>
        </w:rPr>
        <w:t>i</w:t>
      </w:r>
      <w:r w:rsidRPr="00DC6BD7">
        <w:rPr>
          <w:rFonts w:asciiTheme="minorHAnsi" w:hAnsiTheme="minorHAnsi" w:cstheme="minorHAnsi"/>
          <w:color w:val="2A2A2A"/>
          <w:spacing w:val="-5"/>
        </w:rPr>
        <w:t>v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4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  <w:spacing w:val="-5"/>
        </w:rPr>
        <w:t>o</w:t>
      </w:r>
      <w:r w:rsidRPr="00DC6BD7">
        <w:rPr>
          <w:rFonts w:asciiTheme="minorHAnsi" w:hAnsiTheme="minorHAnsi" w:cstheme="minorHAnsi"/>
          <w:color w:val="151515"/>
        </w:rPr>
        <w:t>f</w:t>
      </w:r>
      <w:r w:rsidRPr="00DC6BD7">
        <w:rPr>
          <w:rFonts w:asciiTheme="minorHAnsi" w:hAnsiTheme="minorHAnsi" w:cstheme="minorHAnsi"/>
          <w:color w:val="151515"/>
          <w:spacing w:val="-6"/>
        </w:rPr>
        <w:t>t</w:t>
      </w:r>
      <w:r w:rsidRPr="00DC6BD7">
        <w:rPr>
          <w:rFonts w:asciiTheme="minorHAnsi" w:hAnsiTheme="minorHAnsi" w:cstheme="minorHAnsi"/>
          <w:color w:val="2A2A2A"/>
          <w:spacing w:val="-6"/>
        </w:rPr>
        <w:t>w</w:t>
      </w:r>
      <w:r w:rsidRPr="00DC6BD7">
        <w:rPr>
          <w:rFonts w:asciiTheme="minorHAnsi" w:hAnsiTheme="minorHAnsi" w:cstheme="minorHAnsi"/>
          <w:color w:val="151515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3"/>
        </w:rPr>
        <w:t>r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25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2A2A2A"/>
          <w:spacing w:val="-3"/>
          <w:w w:val="90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2A2A2A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</w:rPr>
        <w:t>l</w:t>
      </w:r>
      <w:r w:rsidRPr="00DC6BD7">
        <w:rPr>
          <w:rFonts w:asciiTheme="minorHAnsi" w:hAnsiTheme="minorHAnsi" w:cstheme="minorHAnsi"/>
          <w:color w:val="151515"/>
          <w:spacing w:val="-5"/>
        </w:rPr>
        <w:t>l</w:t>
      </w:r>
      <w:r w:rsidRPr="00DC6BD7">
        <w:rPr>
          <w:rFonts w:asciiTheme="minorHAnsi" w:hAnsiTheme="minorHAnsi" w:cstheme="minorHAnsi"/>
          <w:color w:val="2A2A2A"/>
          <w:spacing w:val="-9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1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b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</w:rPr>
        <w:t>•</w:t>
      </w:r>
    </w:p>
    <w:p w14:paraId="096116A4" w14:textId="77777777" w:rsidR="00E64088" w:rsidRPr="00DC6BD7" w:rsidRDefault="00DC6BD7">
      <w:pPr>
        <w:spacing w:line="220" w:lineRule="exact"/>
        <w:ind w:left="264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2A2A2A"/>
          <w:spacing w:val="-7"/>
          <w:position w:val="-1"/>
        </w:rPr>
        <w:t>w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ee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k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l</w:t>
      </w:r>
      <w:r w:rsidRPr="00DC6BD7">
        <w:rPr>
          <w:rFonts w:asciiTheme="minorHAnsi" w:hAnsiTheme="minorHAnsi" w:cstheme="minorHAnsi"/>
          <w:color w:val="3B3B3B"/>
          <w:position w:val="-1"/>
        </w:rPr>
        <w:t>y</w:t>
      </w:r>
      <w:r w:rsidRPr="00DC6BD7">
        <w:rPr>
          <w:rFonts w:asciiTheme="minorHAnsi" w:hAnsiTheme="minorHAnsi" w:cstheme="minorHAnsi"/>
          <w:color w:val="3B3B3B"/>
          <w:spacing w:val="15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position w:val="-1"/>
        </w:rPr>
        <w:t>v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9"/>
          <w:position w:val="-1"/>
        </w:rPr>
        <w:t>u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s</w:t>
      </w:r>
      <w:r w:rsidRPr="00DC6BD7">
        <w:rPr>
          <w:rFonts w:asciiTheme="minorHAnsi" w:hAnsiTheme="minorHAnsi" w:cstheme="minorHAnsi"/>
          <w:color w:val="696969"/>
          <w:spacing w:val="-3"/>
          <w:position w:val="-1"/>
        </w:rPr>
        <w:t>/</w:t>
      </w:r>
      <w:r w:rsidRPr="00DC6BD7">
        <w:rPr>
          <w:rFonts w:asciiTheme="minorHAnsi" w:hAnsiTheme="minorHAnsi" w:cstheme="minorHAnsi"/>
          <w:color w:val="151515"/>
          <w:spacing w:val="-8"/>
          <w:position w:val="-1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l</w:t>
      </w:r>
      <w:r w:rsidRPr="00DC6BD7">
        <w:rPr>
          <w:rFonts w:asciiTheme="minorHAnsi" w:hAnsiTheme="minorHAnsi" w:cstheme="minorHAnsi"/>
          <w:color w:val="2A2A2A"/>
          <w:spacing w:val="-6"/>
          <w:position w:val="-1"/>
        </w:rPr>
        <w:t>w</w:t>
      </w:r>
      <w:r w:rsidRPr="00DC6BD7">
        <w:rPr>
          <w:rFonts w:asciiTheme="minorHAnsi" w:hAnsiTheme="minorHAnsi" w:cstheme="minorHAnsi"/>
          <w:color w:val="2A2A2A"/>
          <w:spacing w:val="-5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r</w:t>
      </w:r>
      <w:r w:rsidRPr="00DC6BD7">
        <w:rPr>
          <w:rFonts w:asciiTheme="minorHAnsi" w:hAnsiTheme="minorHAnsi" w:cstheme="minorHAnsi"/>
          <w:color w:val="2A2A2A"/>
          <w:position w:val="-1"/>
        </w:rPr>
        <w:t xml:space="preserve">e </w:t>
      </w:r>
      <w:r w:rsidRPr="00DC6BD7">
        <w:rPr>
          <w:rFonts w:asciiTheme="minorHAnsi" w:hAnsiTheme="minorHAnsi" w:cstheme="minorHAnsi"/>
          <w:color w:val="2A2A2A"/>
          <w:spacing w:val="4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s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ca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s</w:t>
      </w:r>
      <w:r w:rsidRPr="00DC6BD7">
        <w:rPr>
          <w:rFonts w:asciiTheme="minorHAnsi" w:hAnsiTheme="minorHAnsi" w:cstheme="minorHAnsi"/>
          <w:color w:val="4F4F4F"/>
          <w:position w:val="-1"/>
        </w:rPr>
        <w:t>,</w:t>
      </w:r>
      <w:r w:rsidRPr="00DC6BD7">
        <w:rPr>
          <w:rFonts w:asciiTheme="minorHAnsi" w:hAnsiTheme="minorHAnsi" w:cstheme="minorHAnsi"/>
          <w:color w:val="4F4F4F"/>
          <w:spacing w:val="21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9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151515"/>
          <w:position w:val="-1"/>
        </w:rPr>
        <w:t>d</w:t>
      </w:r>
      <w:r w:rsidRPr="00DC6BD7">
        <w:rPr>
          <w:rFonts w:asciiTheme="minorHAnsi" w:hAnsiTheme="minorHAnsi" w:cstheme="minorHAnsi"/>
          <w:color w:val="151515"/>
          <w:spacing w:val="16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u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</w:t>
      </w:r>
      <w:r w:rsidRPr="00DC6BD7">
        <w:rPr>
          <w:rFonts w:asciiTheme="minorHAnsi" w:hAnsiTheme="minorHAnsi" w:cstheme="minorHAnsi"/>
          <w:color w:val="2A2A2A"/>
          <w:position w:val="-1"/>
        </w:rPr>
        <w:t>g</w:t>
      </w:r>
      <w:r w:rsidRPr="00DC6BD7">
        <w:rPr>
          <w:rFonts w:asciiTheme="minorHAnsi" w:hAnsiTheme="minorHAnsi" w:cstheme="minorHAnsi"/>
          <w:color w:val="2A2A2A"/>
          <w:spacing w:val="25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l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position w:val="-1"/>
        </w:rPr>
        <w:t>b</w:t>
      </w:r>
      <w:r w:rsidRPr="00DC6BD7">
        <w:rPr>
          <w:rFonts w:asciiTheme="minorHAnsi" w:hAnsiTheme="minorHAnsi" w:cstheme="minorHAnsi"/>
          <w:color w:val="151515"/>
          <w:spacing w:val="6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position w:val="-1"/>
        </w:rPr>
        <w:t>i</w:t>
      </w:r>
      <w:r w:rsidRPr="00DC6BD7">
        <w:rPr>
          <w:rFonts w:asciiTheme="minorHAnsi" w:hAnsiTheme="minorHAnsi" w:cstheme="minorHAnsi"/>
          <w:color w:val="2A2A2A"/>
          <w:position w:val="-1"/>
        </w:rPr>
        <w:t>s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9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spacing w:val="-6"/>
          <w:position w:val="-1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nd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position w:val="-1"/>
        </w:rPr>
        <w:t>d</w:t>
      </w:r>
      <w:r w:rsidRPr="00DC6BD7">
        <w:rPr>
          <w:rFonts w:asciiTheme="minorHAnsi" w:hAnsiTheme="minorHAnsi" w:cstheme="minorHAnsi"/>
          <w:color w:val="151515"/>
          <w:spacing w:val="31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9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spacing w:val="12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4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position w:val="-1"/>
        </w:rPr>
        <w:t>ll</w:t>
      </w:r>
      <w:r w:rsidRPr="00DC6BD7">
        <w:rPr>
          <w:rFonts w:asciiTheme="minorHAnsi" w:hAnsiTheme="minorHAnsi" w:cstheme="minorHAnsi"/>
          <w:color w:val="151515"/>
          <w:spacing w:val="-10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3"/>
          <w:w w:val="127"/>
          <w:position w:val="-1"/>
        </w:rPr>
        <w:t>t</w:t>
      </w:r>
      <w:r w:rsidRPr="00DC6BD7">
        <w:rPr>
          <w:rFonts w:asciiTheme="minorHAnsi" w:hAnsiTheme="minorHAnsi" w:cstheme="minorHAnsi"/>
          <w:color w:val="151515"/>
          <w:spacing w:val="-2"/>
          <w:w w:val="91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8"/>
          <w:w w:val="107"/>
          <w:position w:val="-1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2"/>
          <w:position w:val="-1"/>
        </w:rPr>
        <w:t>e</w:t>
      </w:r>
      <w:r w:rsidRPr="00DC6BD7">
        <w:rPr>
          <w:rFonts w:asciiTheme="minorHAnsi" w:hAnsiTheme="minorHAnsi" w:cstheme="minorHAnsi"/>
          <w:color w:val="2A2A2A"/>
          <w:spacing w:val="-4"/>
          <w:w w:val="110"/>
          <w:position w:val="-1"/>
        </w:rPr>
        <w:t>s</w:t>
      </w:r>
      <w:r w:rsidRPr="00DC6BD7">
        <w:rPr>
          <w:rFonts w:asciiTheme="minorHAnsi" w:hAnsiTheme="minorHAnsi" w:cstheme="minorHAnsi"/>
          <w:color w:val="3B3B3B"/>
          <w:w w:val="60"/>
          <w:position w:val="-1"/>
        </w:rPr>
        <w:t>.</w:t>
      </w:r>
    </w:p>
    <w:p w14:paraId="6CAE5469" w14:textId="77777777" w:rsidR="00E64088" w:rsidRPr="00DC6BD7" w:rsidRDefault="00E64088">
      <w:pPr>
        <w:spacing w:before="6" w:line="200" w:lineRule="exact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</w:p>
    <w:p w14:paraId="76E9413E" w14:textId="77777777" w:rsidR="00E64088" w:rsidRPr="00DC6BD7" w:rsidRDefault="00DC6BD7">
      <w:pPr>
        <w:spacing w:before="36"/>
        <w:ind w:left="2030" w:right="1419" w:firstLine="1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</w:rPr>
        <w:t>AD</w:t>
      </w:r>
      <w:r w:rsidRPr="00DC6BD7">
        <w:rPr>
          <w:rFonts w:asciiTheme="minorHAnsi" w:hAnsiTheme="minorHAnsi" w:cstheme="minorHAnsi"/>
          <w:b/>
          <w:color w:val="151515"/>
        </w:rPr>
        <w:t>D</w:t>
      </w:r>
      <w:r w:rsidRPr="00DC6BD7">
        <w:rPr>
          <w:rFonts w:asciiTheme="minorHAnsi" w:hAnsiTheme="minorHAnsi" w:cstheme="minorHAnsi"/>
          <w:b/>
          <w:color w:val="151515"/>
          <w:spacing w:val="-10"/>
        </w:rPr>
        <w:t>I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8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A</w:t>
      </w:r>
      <w:r w:rsidRPr="00DC6BD7">
        <w:rPr>
          <w:rFonts w:asciiTheme="minorHAnsi" w:hAnsiTheme="minorHAnsi" w:cstheme="minorHAnsi"/>
          <w:b/>
          <w:color w:val="151515"/>
        </w:rPr>
        <w:t xml:space="preserve">L </w:t>
      </w:r>
      <w:r w:rsidRPr="00DC6BD7">
        <w:rPr>
          <w:rFonts w:asciiTheme="minorHAnsi" w:hAnsiTheme="minorHAnsi" w:cstheme="minorHAnsi"/>
          <w:b/>
          <w:color w:val="151515"/>
          <w:spacing w:val="6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5"/>
          <w:w w:val="94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X</w:t>
      </w:r>
      <w:r w:rsidRPr="00DC6BD7">
        <w:rPr>
          <w:rFonts w:asciiTheme="minorHAnsi" w:hAnsiTheme="minorHAnsi" w:cstheme="minorHAnsi"/>
          <w:b/>
          <w:color w:val="151515"/>
          <w:spacing w:val="-6"/>
          <w:w w:val="103"/>
        </w:rPr>
        <w:t>P</w:t>
      </w:r>
      <w:r w:rsidRPr="00DC6BD7">
        <w:rPr>
          <w:rFonts w:asciiTheme="minorHAnsi" w:hAnsiTheme="minorHAnsi" w:cstheme="minorHAnsi"/>
          <w:b/>
          <w:color w:val="151515"/>
          <w:spacing w:val="-7"/>
          <w:w w:val="106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R</w:t>
      </w:r>
      <w:r w:rsidRPr="00DC6BD7">
        <w:rPr>
          <w:rFonts w:asciiTheme="minorHAnsi" w:hAnsiTheme="minorHAnsi" w:cstheme="minorHAnsi"/>
          <w:b/>
          <w:color w:val="151515"/>
          <w:w w:val="105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10"/>
          <w:w w:val="105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7"/>
          <w:w w:val="101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C</w:t>
      </w:r>
      <w:r w:rsidRPr="00DC6BD7">
        <w:rPr>
          <w:rFonts w:asciiTheme="minorHAnsi" w:hAnsiTheme="minorHAnsi" w:cstheme="minorHAnsi"/>
          <w:b/>
          <w:color w:val="151515"/>
          <w:w w:val="102"/>
        </w:rPr>
        <w:t xml:space="preserve">E 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s</w:t>
      </w:r>
      <w:r w:rsidRPr="00DC6BD7">
        <w:rPr>
          <w:rFonts w:asciiTheme="minorHAnsi" w:hAnsiTheme="minorHAnsi" w:cstheme="minorHAnsi"/>
          <w:b/>
          <w:color w:val="151515"/>
        </w:rPr>
        <w:t>h</w:t>
      </w:r>
      <w:r w:rsidRPr="00DC6BD7">
        <w:rPr>
          <w:rFonts w:asciiTheme="minorHAnsi" w:hAnsiTheme="minorHAnsi" w:cstheme="minorHAnsi"/>
          <w:b/>
          <w:color w:val="151515"/>
          <w:spacing w:val="17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pr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es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a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ti</w:t>
      </w:r>
      <w:r w:rsidRPr="00DC6BD7">
        <w:rPr>
          <w:rFonts w:asciiTheme="minorHAnsi" w:hAnsiTheme="minorHAnsi" w:cstheme="minorHAnsi"/>
          <w:b/>
          <w:color w:val="151515"/>
          <w:spacing w:val="-5"/>
        </w:rPr>
        <w:t>v</w:t>
      </w:r>
      <w:r w:rsidRPr="00DC6BD7">
        <w:rPr>
          <w:rFonts w:asciiTheme="minorHAnsi" w:hAnsiTheme="minorHAnsi" w:cstheme="minorHAnsi"/>
          <w:b/>
          <w:color w:val="151515"/>
          <w:spacing w:val="-4"/>
        </w:rPr>
        <w:t>e</w:t>
      </w:r>
      <w:r w:rsidRPr="00DC6BD7">
        <w:rPr>
          <w:rFonts w:asciiTheme="minorHAnsi" w:hAnsiTheme="minorHAnsi" w:cstheme="minorHAnsi"/>
          <w:b/>
          <w:color w:val="2A2A2A"/>
        </w:rPr>
        <w:t xml:space="preserve">, </w:t>
      </w:r>
      <w:r w:rsidRPr="00DC6BD7">
        <w:rPr>
          <w:rFonts w:asciiTheme="minorHAnsi" w:hAnsiTheme="minorHAnsi" w:cstheme="minorHAnsi"/>
          <w:b/>
          <w:color w:val="2A2A2A"/>
          <w:spacing w:val="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B</w:t>
      </w:r>
      <w:r w:rsidRPr="00DC6BD7">
        <w:rPr>
          <w:rFonts w:asciiTheme="minorHAnsi" w:hAnsiTheme="minorHAnsi" w:cstheme="minorHAnsi"/>
          <w:color w:val="151515"/>
          <w:spacing w:val="-5"/>
        </w:rPr>
        <w:t>oo</w:t>
      </w:r>
      <w:r w:rsidRPr="00DC6BD7">
        <w:rPr>
          <w:rFonts w:asciiTheme="minorHAnsi" w:hAnsiTheme="minorHAnsi" w:cstheme="minorHAnsi"/>
          <w:color w:val="151515"/>
        </w:rPr>
        <w:t>k</w:t>
      </w:r>
      <w:r w:rsidRPr="00DC6BD7">
        <w:rPr>
          <w:rFonts w:asciiTheme="minorHAnsi" w:hAnsiTheme="minorHAnsi" w:cstheme="minorHAnsi"/>
          <w:color w:val="151515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81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36"/>
        </w:rPr>
        <w:t>t</w:t>
      </w:r>
      <w:r w:rsidRPr="00DC6BD7">
        <w:rPr>
          <w:rFonts w:asciiTheme="minorHAnsi" w:hAnsiTheme="minorHAnsi" w:cstheme="minorHAnsi"/>
          <w:color w:val="151515"/>
          <w:spacing w:val="-5"/>
          <w:w w:val="96"/>
        </w:rPr>
        <w:t>o</w:t>
      </w:r>
      <w:r w:rsidRPr="00DC6BD7">
        <w:rPr>
          <w:rFonts w:asciiTheme="minorHAnsi" w:hAnsiTheme="minorHAnsi" w:cstheme="minorHAnsi"/>
          <w:color w:val="151515"/>
          <w:spacing w:val="-3"/>
          <w:w w:val="113"/>
        </w:rPr>
        <w:t>r</w:t>
      </w:r>
      <w:r w:rsidRPr="00DC6BD7">
        <w:rPr>
          <w:rFonts w:asciiTheme="minorHAnsi" w:hAnsiTheme="minorHAnsi" w:cstheme="minorHAnsi"/>
          <w:color w:val="2A2A2A"/>
          <w:w w:val="91"/>
        </w:rPr>
        <w:t xml:space="preserve">e </w:t>
      </w:r>
      <w:r w:rsidRPr="00DC6BD7">
        <w:rPr>
          <w:rFonts w:asciiTheme="minorHAnsi" w:hAnsiTheme="minorHAnsi" w:cstheme="minorHAnsi"/>
          <w:i/>
          <w:color w:val="2A2A2A"/>
          <w:spacing w:val="-13"/>
        </w:rPr>
        <w:t>F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a</w:t>
      </w:r>
      <w:r w:rsidRPr="00DC6BD7">
        <w:rPr>
          <w:rFonts w:asciiTheme="minorHAnsi" w:hAnsiTheme="minorHAnsi" w:cstheme="minorHAnsi"/>
          <w:i/>
          <w:color w:val="2A2A2A"/>
        </w:rPr>
        <w:t>l</w:t>
      </w:r>
      <w:r w:rsidRPr="00DC6BD7">
        <w:rPr>
          <w:rFonts w:asciiTheme="minorHAnsi" w:hAnsiTheme="minorHAnsi" w:cstheme="minorHAnsi"/>
          <w:i/>
          <w:color w:val="2A2A2A"/>
          <w:spacing w:val="-3"/>
        </w:rPr>
        <w:t>l</w:t>
      </w:r>
      <w:r w:rsidRPr="00DC6BD7">
        <w:rPr>
          <w:rFonts w:asciiTheme="minorHAnsi" w:hAnsiTheme="minorHAnsi" w:cstheme="minorHAnsi"/>
          <w:i/>
          <w:color w:val="3B3B3B"/>
        </w:rPr>
        <w:t>s</w:t>
      </w:r>
      <w:r w:rsidRPr="00DC6BD7">
        <w:rPr>
          <w:rFonts w:asciiTheme="minorHAnsi" w:hAnsiTheme="minorHAnsi" w:cstheme="minorHAnsi"/>
          <w:i/>
          <w:color w:val="3B3B3B"/>
          <w:spacing w:val="33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4"/>
        </w:rPr>
        <w:t>C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</w:rPr>
        <w:t>h</w:t>
      </w:r>
      <w:r w:rsidRPr="00DC6BD7">
        <w:rPr>
          <w:rFonts w:asciiTheme="minorHAnsi" w:hAnsiTheme="minorHAnsi" w:cstheme="minorHAnsi"/>
          <w:i/>
          <w:color w:val="2A2A2A"/>
          <w:spacing w:val="-2"/>
          <w:w w:val="103"/>
        </w:rPr>
        <w:t>u</w:t>
      </w:r>
      <w:r w:rsidRPr="00DC6BD7">
        <w:rPr>
          <w:rFonts w:asciiTheme="minorHAnsi" w:hAnsiTheme="minorHAnsi" w:cstheme="minorHAnsi"/>
          <w:i/>
          <w:color w:val="151515"/>
          <w:spacing w:val="-2"/>
          <w:w w:val="108"/>
        </w:rPr>
        <w:t>r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c</w:t>
      </w:r>
      <w:r w:rsidRPr="00DC6BD7">
        <w:rPr>
          <w:rFonts w:asciiTheme="minorHAnsi" w:hAnsiTheme="minorHAnsi" w:cstheme="minorHAnsi"/>
          <w:i/>
          <w:color w:val="151515"/>
          <w:spacing w:val="-3"/>
          <w:w w:val="94"/>
        </w:rPr>
        <w:t>h</w:t>
      </w:r>
      <w:r w:rsidRPr="00DC6BD7">
        <w:rPr>
          <w:rFonts w:asciiTheme="minorHAnsi" w:hAnsiTheme="minorHAnsi" w:cstheme="minorHAnsi"/>
          <w:i/>
          <w:color w:val="2A2A2A"/>
          <w:w w:val="69"/>
        </w:rPr>
        <w:t>,</w:t>
      </w:r>
      <w:r w:rsidRPr="00DC6BD7">
        <w:rPr>
          <w:rFonts w:asciiTheme="minorHAnsi" w:hAnsiTheme="minorHAnsi" w:cstheme="minorHAnsi"/>
          <w:i/>
          <w:color w:val="2A2A2A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10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42"/>
          <w:w w:val="105"/>
        </w:rPr>
        <w:t>V</w:t>
      </w:r>
      <w:r w:rsidRPr="00DC6BD7">
        <w:rPr>
          <w:rFonts w:asciiTheme="minorHAnsi" w:hAnsiTheme="minorHAnsi" w:cstheme="minorHAnsi"/>
          <w:i/>
          <w:color w:val="3B3B3B"/>
          <w:w w:val="105"/>
        </w:rPr>
        <w:t>A</w:t>
      </w:r>
    </w:p>
    <w:p w14:paraId="6D78E686" w14:textId="77777777" w:rsidR="00E64088" w:rsidRPr="00DC6BD7" w:rsidRDefault="00E64088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52309E63" w14:textId="77777777" w:rsidR="00E64088" w:rsidRPr="00DC6BD7" w:rsidRDefault="00DC6BD7">
      <w:pPr>
        <w:ind w:left="2045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</w:rPr>
        <w:t>F</w:t>
      </w:r>
      <w:r w:rsidRPr="00DC6BD7">
        <w:rPr>
          <w:rFonts w:asciiTheme="minorHAnsi" w:hAnsiTheme="minorHAnsi" w:cstheme="minorHAnsi"/>
          <w:b/>
          <w:color w:val="151515"/>
          <w:spacing w:val="-8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</w:rPr>
        <w:t>R</w:t>
      </w:r>
      <w:r w:rsidRPr="00DC6BD7">
        <w:rPr>
          <w:rFonts w:asciiTheme="minorHAnsi" w:hAnsiTheme="minorHAnsi" w:cstheme="minorHAnsi"/>
          <w:b/>
          <w:color w:val="151515"/>
          <w:spacing w:val="-7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8"/>
        </w:rPr>
        <w:t>G</w:t>
      </w:r>
      <w:r w:rsidRPr="00DC6BD7">
        <w:rPr>
          <w:rFonts w:asciiTheme="minorHAnsi" w:hAnsiTheme="minorHAnsi" w:cstheme="minorHAnsi"/>
          <w:b/>
          <w:color w:val="151515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40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5"/>
          <w:w w:val="94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A</w:t>
      </w:r>
      <w:r w:rsidRPr="00DC6BD7">
        <w:rPr>
          <w:rFonts w:asciiTheme="minorHAnsi" w:hAnsiTheme="minorHAnsi" w:cstheme="minorHAnsi"/>
          <w:b/>
          <w:color w:val="2A2A2A"/>
          <w:spacing w:val="-6"/>
          <w:w w:val="104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8"/>
          <w:w w:val="104"/>
        </w:rPr>
        <w:t>G</w:t>
      </w:r>
      <w:r w:rsidRPr="00DC6BD7">
        <w:rPr>
          <w:rFonts w:asciiTheme="minorHAnsi" w:hAnsiTheme="minorHAnsi" w:cstheme="minorHAnsi"/>
          <w:b/>
          <w:color w:val="2A2A2A"/>
          <w:spacing w:val="-6"/>
          <w:w w:val="104"/>
        </w:rPr>
        <w:t>UA</w:t>
      </w:r>
      <w:r w:rsidRPr="00DC6BD7">
        <w:rPr>
          <w:rFonts w:asciiTheme="minorHAnsi" w:hAnsiTheme="minorHAnsi" w:cstheme="minorHAnsi"/>
          <w:b/>
          <w:color w:val="151515"/>
          <w:spacing w:val="-8"/>
          <w:w w:val="107"/>
        </w:rPr>
        <w:t>G</w:t>
      </w:r>
      <w:r w:rsidRPr="00DC6BD7">
        <w:rPr>
          <w:rFonts w:asciiTheme="minorHAnsi" w:hAnsiTheme="minorHAnsi" w:cstheme="minorHAnsi"/>
          <w:b/>
          <w:color w:val="151515"/>
          <w:w w:val="98"/>
        </w:rPr>
        <w:t>E</w:t>
      </w:r>
    </w:p>
    <w:p w14:paraId="2E39119C" w14:textId="77777777" w:rsidR="00E64088" w:rsidRPr="00DC6BD7" w:rsidRDefault="00DC6BD7">
      <w:pPr>
        <w:spacing w:before="10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</w:rPr>
        <w:t>F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151515"/>
          <w:spacing w:val="-5"/>
        </w:rPr>
        <w:t>u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5"/>
        </w:rPr>
        <w:t>n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1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w w:val="111"/>
        </w:rPr>
        <w:t>n</w:t>
      </w:r>
      <w:r w:rsidRPr="00DC6BD7">
        <w:rPr>
          <w:rFonts w:asciiTheme="minorHAnsi" w:hAnsiTheme="minorHAnsi" w:cstheme="minorHAnsi"/>
          <w:color w:val="151515"/>
          <w:spacing w:val="2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8"/>
          <w:w w:val="99"/>
        </w:rPr>
        <w:t>M</w:t>
      </w:r>
      <w:r w:rsidRPr="00DC6BD7">
        <w:rPr>
          <w:rFonts w:asciiTheme="minorHAnsi" w:hAnsiTheme="minorHAnsi" w:cstheme="minorHAnsi"/>
          <w:color w:val="151515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5"/>
          <w:w w:val="106"/>
        </w:rPr>
        <w:t>n</w:t>
      </w:r>
      <w:r w:rsidRPr="00DC6BD7">
        <w:rPr>
          <w:rFonts w:asciiTheme="minorHAnsi" w:hAnsiTheme="minorHAnsi" w:cstheme="minorHAnsi"/>
          <w:color w:val="151515"/>
          <w:spacing w:val="-5"/>
          <w:w w:val="101"/>
        </w:rPr>
        <w:t>d</w:t>
      </w:r>
      <w:r w:rsidRPr="00DC6BD7">
        <w:rPr>
          <w:rFonts w:asciiTheme="minorHAnsi" w:hAnsiTheme="minorHAnsi" w:cstheme="minorHAnsi"/>
          <w:color w:val="151515"/>
          <w:spacing w:val="-4"/>
          <w:w w:val="108"/>
        </w:rPr>
        <w:t>a</w:t>
      </w:r>
      <w:r w:rsidRPr="00DC6BD7">
        <w:rPr>
          <w:rFonts w:asciiTheme="minorHAnsi" w:hAnsiTheme="minorHAnsi" w:cstheme="minorHAnsi"/>
          <w:color w:val="151515"/>
          <w:spacing w:val="-3"/>
          <w:w w:val="106"/>
        </w:rPr>
        <w:t>r</w:t>
      </w:r>
      <w:r w:rsidRPr="00DC6BD7">
        <w:rPr>
          <w:rFonts w:asciiTheme="minorHAnsi" w:hAnsiTheme="minorHAnsi" w:cstheme="minorHAnsi"/>
          <w:color w:val="151515"/>
          <w:spacing w:val="-2"/>
          <w:w w:val="82"/>
        </w:rPr>
        <w:t>i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n</w:t>
      </w:r>
      <w:r w:rsidRPr="00DC6BD7">
        <w:rPr>
          <w:rFonts w:asciiTheme="minorHAnsi" w:hAnsiTheme="minorHAnsi" w:cstheme="minorHAnsi"/>
          <w:color w:val="3B3B3B"/>
          <w:w w:val="80"/>
        </w:rPr>
        <w:t>,</w:t>
      </w:r>
      <w:r w:rsidRPr="00DC6BD7">
        <w:rPr>
          <w:rFonts w:asciiTheme="minorHAnsi" w:hAnsiTheme="minorHAnsi" w:cstheme="minorHAnsi"/>
          <w:color w:val="3B3B3B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B</w:t>
      </w:r>
      <w:r w:rsidRPr="00DC6BD7">
        <w:rPr>
          <w:rFonts w:asciiTheme="minorHAnsi" w:hAnsiTheme="minorHAnsi" w:cstheme="minorHAnsi"/>
          <w:color w:val="2A2A2A"/>
          <w:spacing w:val="-4"/>
        </w:rPr>
        <w:t>a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</w:rPr>
        <w:t>c</w:t>
      </w:r>
      <w:r w:rsidRPr="00DC6BD7">
        <w:rPr>
          <w:rFonts w:asciiTheme="minorHAnsi" w:hAnsiTheme="minorHAnsi" w:cstheme="minorHAnsi"/>
          <w:color w:val="151515"/>
          <w:spacing w:val="17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86"/>
        </w:rPr>
        <w:t>S</w:t>
      </w:r>
      <w:r w:rsidRPr="00DC6BD7">
        <w:rPr>
          <w:rFonts w:asciiTheme="minorHAnsi" w:hAnsiTheme="minorHAnsi" w:cstheme="minorHAnsi"/>
          <w:color w:val="151515"/>
          <w:spacing w:val="-6"/>
          <w:w w:val="116"/>
        </w:rPr>
        <w:t>p</w:t>
      </w:r>
      <w:r w:rsidRPr="00DC6BD7">
        <w:rPr>
          <w:rFonts w:asciiTheme="minorHAnsi" w:hAnsiTheme="minorHAnsi" w:cstheme="minorHAnsi"/>
          <w:color w:val="151515"/>
          <w:w w:val="104"/>
        </w:rPr>
        <w:t>a</w:t>
      </w:r>
      <w:r w:rsidRPr="00DC6BD7">
        <w:rPr>
          <w:rFonts w:asciiTheme="minorHAnsi" w:hAnsiTheme="minorHAnsi" w:cstheme="minorHAnsi"/>
          <w:color w:val="151515"/>
          <w:spacing w:val="-9"/>
          <w:w w:val="104"/>
        </w:rPr>
        <w:t>n</w:t>
      </w:r>
      <w:r w:rsidRPr="00DC6BD7">
        <w:rPr>
          <w:rFonts w:asciiTheme="minorHAnsi" w:hAnsiTheme="minorHAnsi" w:cstheme="minorHAnsi"/>
          <w:color w:val="151515"/>
          <w:spacing w:val="-3"/>
        </w:rPr>
        <w:t>i</w:t>
      </w:r>
      <w:r w:rsidRPr="00DC6BD7">
        <w:rPr>
          <w:rFonts w:asciiTheme="minorHAnsi" w:hAnsiTheme="minorHAnsi" w:cstheme="minorHAnsi"/>
          <w:color w:val="151515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w w:val="111"/>
        </w:rPr>
        <w:t>h</w:t>
      </w:r>
    </w:p>
    <w:p w14:paraId="5E6558C0" w14:textId="77777777" w:rsidR="00E64088" w:rsidRPr="00DC6BD7" w:rsidRDefault="00E64088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710A97BC" w14:textId="77777777" w:rsidR="00E64088" w:rsidRPr="00DC6BD7" w:rsidRDefault="00DC6BD7">
      <w:pPr>
        <w:ind w:left="204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spacing w:val="-6"/>
          <w:w w:val="104"/>
        </w:rPr>
        <w:t>AC</w:t>
      </w:r>
      <w:r w:rsidRPr="00DC6BD7">
        <w:rPr>
          <w:rFonts w:asciiTheme="minorHAnsi" w:hAnsiTheme="minorHAnsi" w:cstheme="minorHAnsi"/>
          <w:b/>
          <w:color w:val="151515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9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V</w:t>
      </w:r>
      <w:r w:rsidRPr="00DC6BD7">
        <w:rPr>
          <w:rFonts w:asciiTheme="minorHAnsi" w:hAnsiTheme="minorHAnsi" w:cstheme="minorHAnsi"/>
          <w:b/>
          <w:color w:val="151515"/>
          <w:spacing w:val="-3"/>
          <w:w w:val="103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7"/>
          <w:w w:val="106"/>
        </w:rPr>
        <w:t>T</w:t>
      </w:r>
      <w:r w:rsidRPr="00DC6BD7">
        <w:rPr>
          <w:rFonts w:asciiTheme="minorHAnsi" w:hAnsiTheme="minorHAnsi" w:cstheme="minorHAnsi"/>
          <w:b/>
          <w:color w:val="151515"/>
          <w:w w:val="107"/>
        </w:rPr>
        <w:t>I</w:t>
      </w:r>
      <w:r w:rsidRPr="00DC6BD7">
        <w:rPr>
          <w:rFonts w:asciiTheme="minorHAnsi" w:hAnsiTheme="minorHAnsi" w:cstheme="minorHAnsi"/>
          <w:b/>
          <w:color w:val="151515"/>
          <w:spacing w:val="-10"/>
          <w:w w:val="107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4"/>
          <w:w w:val="99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3"/>
          <w:w w:val="118"/>
        </w:rPr>
        <w:t>/</w:t>
      </w:r>
      <w:r w:rsidRPr="00DC6BD7">
        <w:rPr>
          <w:rFonts w:asciiTheme="minorHAnsi" w:hAnsiTheme="minorHAnsi" w:cstheme="minorHAnsi"/>
          <w:b/>
          <w:color w:val="151515"/>
          <w:spacing w:val="-8"/>
          <w:w w:val="104"/>
        </w:rPr>
        <w:t>HO</w:t>
      </w:r>
      <w:r w:rsidRPr="00DC6BD7">
        <w:rPr>
          <w:rFonts w:asciiTheme="minorHAnsi" w:hAnsiTheme="minorHAnsi" w:cstheme="minorHAnsi"/>
          <w:b/>
          <w:color w:val="2A2A2A"/>
          <w:spacing w:val="-6"/>
          <w:w w:val="104"/>
        </w:rPr>
        <w:t>N</w:t>
      </w:r>
      <w:r w:rsidRPr="00DC6BD7">
        <w:rPr>
          <w:rFonts w:asciiTheme="minorHAnsi" w:hAnsiTheme="minorHAnsi" w:cstheme="minorHAnsi"/>
          <w:b/>
          <w:color w:val="151515"/>
          <w:spacing w:val="-8"/>
          <w:w w:val="104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7"/>
          <w:w w:val="108"/>
        </w:rPr>
        <w:t>R</w:t>
      </w:r>
      <w:r w:rsidRPr="00DC6BD7">
        <w:rPr>
          <w:rFonts w:asciiTheme="minorHAnsi" w:hAnsiTheme="minorHAnsi" w:cstheme="minorHAnsi"/>
          <w:b/>
          <w:color w:val="151515"/>
          <w:w w:val="95"/>
        </w:rPr>
        <w:t>S</w:t>
      </w:r>
    </w:p>
    <w:p w14:paraId="3E6C0D45" w14:textId="77777777" w:rsidR="00E64088" w:rsidRPr="00DC6BD7" w:rsidRDefault="00DC6BD7">
      <w:pPr>
        <w:spacing w:before="19"/>
        <w:ind w:left="2347" w:right="-5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</w:rPr>
        <w:t xml:space="preserve">•   </w:t>
      </w:r>
      <w:r w:rsidRPr="00DC6BD7">
        <w:rPr>
          <w:rFonts w:asciiTheme="minorHAnsi" w:hAnsiTheme="minorHAnsi" w:cstheme="minorHAnsi"/>
          <w:b/>
          <w:color w:val="151515"/>
          <w:spacing w:val="23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7"/>
          <w:w w:val="101"/>
        </w:rPr>
        <w:t>V</w:t>
      </w:r>
      <w:r w:rsidRPr="00DC6BD7">
        <w:rPr>
          <w:rFonts w:asciiTheme="minorHAnsi" w:hAnsiTheme="minorHAnsi" w:cstheme="minorHAnsi"/>
          <w:b/>
          <w:color w:val="151515"/>
          <w:spacing w:val="-5"/>
          <w:w w:val="106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3"/>
          <w:w w:val="109"/>
        </w:rPr>
        <w:t>l</w:t>
      </w:r>
      <w:r w:rsidRPr="00DC6BD7">
        <w:rPr>
          <w:rFonts w:asciiTheme="minorHAnsi" w:hAnsiTheme="minorHAnsi" w:cstheme="minorHAnsi"/>
          <w:b/>
          <w:color w:val="151515"/>
          <w:spacing w:val="-5"/>
          <w:w w:val="104"/>
        </w:rPr>
        <w:t>un</w:t>
      </w:r>
      <w:r w:rsidRPr="00DC6BD7">
        <w:rPr>
          <w:rFonts w:asciiTheme="minorHAnsi" w:hAnsiTheme="minorHAnsi" w:cstheme="minorHAnsi"/>
          <w:b/>
          <w:color w:val="151515"/>
          <w:spacing w:val="-3"/>
          <w:w w:val="106"/>
        </w:rPr>
        <w:t>t</w:t>
      </w:r>
      <w:r w:rsidRPr="00DC6BD7">
        <w:rPr>
          <w:rFonts w:asciiTheme="minorHAnsi" w:hAnsiTheme="minorHAnsi" w:cstheme="minorHAnsi"/>
          <w:b/>
          <w:color w:val="151515"/>
          <w:spacing w:val="-4"/>
          <w:w w:val="102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4"/>
          <w:w w:val="108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9"/>
          <w:w w:val="108"/>
        </w:rPr>
        <w:t>r</w:t>
      </w:r>
      <w:r w:rsidRPr="00DC6BD7">
        <w:rPr>
          <w:rFonts w:asciiTheme="minorHAnsi" w:hAnsiTheme="minorHAnsi" w:cstheme="minorHAnsi"/>
          <w:b/>
          <w:color w:val="3B3B3B"/>
          <w:w w:val="70"/>
        </w:rPr>
        <w:t>,</w:t>
      </w:r>
      <w:r w:rsidRPr="00DC6BD7">
        <w:rPr>
          <w:rFonts w:asciiTheme="minorHAnsi" w:hAnsiTheme="minorHAnsi" w:cstheme="minorHAnsi"/>
          <w:b/>
          <w:color w:val="3B3B3B"/>
          <w:spacing w:val="2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H</w:t>
      </w:r>
      <w:r w:rsidRPr="00DC6BD7">
        <w:rPr>
          <w:rFonts w:asciiTheme="minorHAnsi" w:hAnsiTheme="minorHAnsi" w:cstheme="minorHAnsi"/>
          <w:color w:val="151515"/>
          <w:spacing w:val="-4"/>
        </w:rPr>
        <w:t>a</w:t>
      </w:r>
      <w:r w:rsidRPr="00DC6BD7">
        <w:rPr>
          <w:rFonts w:asciiTheme="minorHAnsi" w:hAnsiTheme="minorHAnsi" w:cstheme="minorHAnsi"/>
          <w:color w:val="151515"/>
          <w:spacing w:val="-5"/>
        </w:rPr>
        <w:t>nd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16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90"/>
        </w:rPr>
        <w:t>o</w:t>
      </w:r>
      <w:r w:rsidRPr="00DC6BD7">
        <w:rPr>
          <w:rFonts w:asciiTheme="minorHAnsi" w:hAnsiTheme="minorHAnsi" w:cstheme="minorHAnsi"/>
          <w:color w:val="151515"/>
          <w:w w:val="144"/>
        </w:rPr>
        <w:t>f</w:t>
      </w:r>
      <w:r w:rsidRPr="00DC6BD7">
        <w:rPr>
          <w:rFonts w:asciiTheme="minorHAnsi" w:hAnsiTheme="minorHAnsi" w:cstheme="minorHAnsi"/>
          <w:color w:val="151515"/>
          <w:spacing w:val="-12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</w:rPr>
        <w:t>H</w:t>
      </w:r>
      <w:r w:rsidRPr="00DC6BD7">
        <w:rPr>
          <w:rFonts w:asciiTheme="minorHAnsi" w:hAnsiTheme="minorHAnsi" w:cstheme="minorHAnsi"/>
          <w:color w:val="151515"/>
          <w:spacing w:val="-5"/>
        </w:rPr>
        <w:t>op</w:t>
      </w:r>
      <w:r w:rsidRPr="00DC6BD7">
        <w:rPr>
          <w:rFonts w:asciiTheme="minorHAnsi" w:hAnsiTheme="minorHAnsi" w:cstheme="minorHAnsi"/>
          <w:color w:val="2A2A2A"/>
        </w:rPr>
        <w:t>e</w:t>
      </w:r>
      <w:r w:rsidRPr="00DC6BD7">
        <w:rPr>
          <w:rFonts w:asciiTheme="minorHAnsi" w:hAnsiTheme="minorHAnsi" w:cstheme="minorHAnsi"/>
          <w:color w:val="2A2A2A"/>
          <w:spacing w:val="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7"/>
        </w:rPr>
        <w:t>H</w:t>
      </w:r>
      <w:r w:rsidRPr="00DC6BD7">
        <w:rPr>
          <w:rFonts w:asciiTheme="minorHAnsi" w:hAnsiTheme="minorHAnsi" w:cstheme="minorHAnsi"/>
          <w:color w:val="151515"/>
          <w:spacing w:val="-5"/>
        </w:rPr>
        <w:t>o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2A2A2A"/>
          <w:spacing w:val="-4"/>
        </w:rPr>
        <w:t>e</w:t>
      </w:r>
      <w:r w:rsidRPr="00DC6BD7">
        <w:rPr>
          <w:rFonts w:asciiTheme="minorHAnsi" w:hAnsiTheme="minorHAnsi" w:cstheme="minorHAnsi"/>
          <w:color w:val="2A2A2A"/>
          <w:spacing w:val="-3"/>
        </w:rPr>
        <w:t>s</w:t>
      </w:r>
      <w:r w:rsidRPr="00DC6BD7">
        <w:rPr>
          <w:rFonts w:asciiTheme="minorHAnsi" w:hAnsiTheme="minorHAnsi" w:cstheme="minorHAnsi"/>
          <w:color w:val="2A2A2A"/>
        </w:rPr>
        <w:t>s</w:t>
      </w:r>
      <w:r w:rsidRPr="00DC6BD7">
        <w:rPr>
          <w:rFonts w:asciiTheme="minorHAnsi" w:hAnsiTheme="minorHAnsi" w:cstheme="minorHAnsi"/>
          <w:color w:val="2A2A2A"/>
          <w:spacing w:val="4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w w:val="86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w w:val="111"/>
        </w:rPr>
        <w:t>h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spacing w:val="-3"/>
        </w:rPr>
        <w:t>l</w:t>
      </w:r>
      <w:r w:rsidRPr="00DC6BD7">
        <w:rPr>
          <w:rFonts w:asciiTheme="minorHAnsi" w:hAnsiTheme="minorHAnsi" w:cstheme="minorHAnsi"/>
          <w:color w:val="151515"/>
          <w:spacing w:val="-3"/>
          <w:w w:val="118"/>
        </w:rPr>
        <w:t>t</w:t>
      </w:r>
      <w:r w:rsidRPr="00DC6BD7">
        <w:rPr>
          <w:rFonts w:asciiTheme="minorHAnsi" w:hAnsiTheme="minorHAnsi" w:cstheme="minorHAnsi"/>
          <w:color w:val="2A2A2A"/>
          <w:spacing w:val="-3"/>
          <w:w w:val="96"/>
        </w:rPr>
        <w:t>e</w:t>
      </w:r>
      <w:r w:rsidRPr="00DC6BD7">
        <w:rPr>
          <w:rFonts w:asciiTheme="minorHAnsi" w:hAnsiTheme="minorHAnsi" w:cstheme="minorHAnsi"/>
          <w:color w:val="151515"/>
          <w:w w:val="106"/>
        </w:rPr>
        <w:t>r</w:t>
      </w:r>
    </w:p>
    <w:p w14:paraId="5245E137" w14:textId="77777777" w:rsidR="00E64088" w:rsidRPr="00DC6BD7" w:rsidRDefault="00DC6BD7">
      <w:pPr>
        <w:spacing w:before="5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color w:val="151515"/>
        </w:rPr>
        <w:t xml:space="preserve">•   </w:t>
      </w:r>
      <w:r w:rsidRPr="00DC6BD7">
        <w:rPr>
          <w:rFonts w:asciiTheme="minorHAnsi" w:hAnsiTheme="minorHAnsi" w:cstheme="minorHAnsi"/>
          <w:color w:val="151515"/>
          <w:spacing w:val="28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w w:val="97"/>
        </w:rPr>
        <w:t>D</w:t>
      </w:r>
      <w:r w:rsidRPr="00DC6BD7">
        <w:rPr>
          <w:rFonts w:asciiTheme="minorHAnsi" w:hAnsiTheme="minorHAnsi" w:cstheme="minorHAnsi"/>
          <w:color w:val="2A2A2A"/>
          <w:spacing w:val="-4"/>
          <w:w w:val="102"/>
        </w:rPr>
        <w:t>e</w:t>
      </w:r>
      <w:r w:rsidRPr="00DC6BD7">
        <w:rPr>
          <w:rFonts w:asciiTheme="minorHAnsi" w:hAnsiTheme="minorHAnsi" w:cstheme="minorHAnsi"/>
          <w:color w:val="151515"/>
          <w:w w:val="109"/>
        </w:rPr>
        <w:t>a</w:t>
      </w:r>
      <w:r w:rsidRPr="00DC6BD7">
        <w:rPr>
          <w:rFonts w:asciiTheme="minorHAnsi" w:hAnsiTheme="minorHAnsi" w:cstheme="minorHAnsi"/>
          <w:color w:val="151515"/>
          <w:spacing w:val="-9"/>
          <w:w w:val="109"/>
        </w:rPr>
        <w:t>n</w:t>
      </w:r>
      <w:r w:rsidRPr="00DC6BD7">
        <w:rPr>
          <w:rFonts w:asciiTheme="minorHAnsi" w:hAnsiTheme="minorHAnsi" w:cstheme="minorHAnsi"/>
          <w:color w:val="3B3B3B"/>
          <w:spacing w:val="-3"/>
          <w:w w:val="154"/>
        </w:rPr>
        <w:t>'</w:t>
      </w:r>
      <w:r w:rsidRPr="00DC6BD7">
        <w:rPr>
          <w:rFonts w:asciiTheme="minorHAnsi" w:hAnsiTheme="minorHAnsi" w:cstheme="minorHAnsi"/>
          <w:color w:val="2A2A2A"/>
          <w:w w:val="97"/>
        </w:rPr>
        <w:t>s</w:t>
      </w:r>
      <w:r w:rsidRPr="00DC6BD7">
        <w:rPr>
          <w:rFonts w:asciiTheme="minorHAnsi" w:hAnsiTheme="minorHAnsi" w:cstheme="minorHAnsi"/>
          <w:color w:val="2A2A2A"/>
          <w:spacing w:val="19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w w:val="99"/>
        </w:rPr>
        <w:t>L</w:t>
      </w:r>
      <w:r w:rsidRPr="00DC6BD7">
        <w:rPr>
          <w:rFonts w:asciiTheme="minorHAnsi" w:hAnsiTheme="minorHAnsi" w:cstheme="minorHAnsi"/>
          <w:color w:val="151515"/>
          <w:spacing w:val="-2"/>
          <w:w w:val="91"/>
        </w:rPr>
        <w:t>i</w:t>
      </w:r>
      <w:r w:rsidRPr="00DC6BD7">
        <w:rPr>
          <w:rFonts w:asciiTheme="minorHAnsi" w:hAnsiTheme="minorHAnsi" w:cstheme="minorHAnsi"/>
          <w:color w:val="2A2A2A"/>
          <w:spacing w:val="-3"/>
          <w:w w:val="97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27"/>
        </w:rPr>
        <w:t>t</w:t>
      </w:r>
      <w:r w:rsidRPr="00DC6BD7">
        <w:rPr>
          <w:rFonts w:asciiTheme="minorHAnsi" w:hAnsiTheme="minorHAnsi" w:cstheme="minorHAnsi"/>
          <w:color w:val="4F4F4F"/>
          <w:w w:val="70"/>
        </w:rPr>
        <w:t>,</w:t>
      </w:r>
      <w:r w:rsidRPr="00DC6BD7">
        <w:rPr>
          <w:rFonts w:asciiTheme="minorHAnsi" w:hAnsiTheme="minorHAnsi" w:cstheme="minorHAnsi"/>
          <w:color w:val="4F4F4F"/>
          <w:spacing w:val="21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8"/>
        </w:rPr>
        <w:t>M</w:t>
      </w:r>
      <w:r w:rsidRPr="00DC6BD7">
        <w:rPr>
          <w:rFonts w:asciiTheme="minorHAnsi" w:hAnsiTheme="minorHAnsi" w:cstheme="minorHAnsi"/>
          <w:color w:val="151515"/>
        </w:rPr>
        <w:t>a</w:t>
      </w:r>
      <w:r w:rsidRPr="00DC6BD7">
        <w:rPr>
          <w:rFonts w:asciiTheme="minorHAnsi" w:hAnsiTheme="minorHAnsi" w:cstheme="minorHAnsi"/>
          <w:color w:val="151515"/>
          <w:spacing w:val="-8"/>
        </w:rPr>
        <w:t>r</w:t>
      </w:r>
      <w:r w:rsidRPr="00DC6BD7">
        <w:rPr>
          <w:rFonts w:asciiTheme="minorHAnsi" w:hAnsiTheme="minorHAnsi" w:cstheme="minorHAnsi"/>
          <w:color w:val="2A2A2A"/>
          <w:spacing w:val="-5"/>
        </w:rPr>
        <w:t>y</w:t>
      </w:r>
      <w:r w:rsidRPr="00DC6BD7">
        <w:rPr>
          <w:rFonts w:asciiTheme="minorHAnsi" w:hAnsiTheme="minorHAnsi" w:cstheme="minorHAnsi"/>
          <w:color w:val="151515"/>
          <w:spacing w:val="-8"/>
        </w:rPr>
        <w:t>m</w:t>
      </w:r>
      <w:r w:rsidRPr="00DC6BD7">
        <w:rPr>
          <w:rFonts w:asciiTheme="minorHAnsi" w:hAnsiTheme="minorHAnsi" w:cstheme="minorHAnsi"/>
          <w:color w:val="151515"/>
          <w:spacing w:val="-5"/>
        </w:rPr>
        <w:t>oun</w:t>
      </w:r>
      <w:r w:rsidRPr="00DC6BD7">
        <w:rPr>
          <w:rFonts w:asciiTheme="minorHAnsi" w:hAnsiTheme="minorHAnsi" w:cstheme="minorHAnsi"/>
          <w:color w:val="151515"/>
        </w:rPr>
        <w:t>t</w:t>
      </w:r>
      <w:r w:rsidRPr="00DC6BD7">
        <w:rPr>
          <w:rFonts w:asciiTheme="minorHAnsi" w:hAnsiTheme="minorHAnsi" w:cstheme="minorHAnsi"/>
          <w:color w:val="151515"/>
          <w:spacing w:val="34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7"/>
          <w:w w:val="103"/>
        </w:rPr>
        <w:t>U</w:t>
      </w:r>
      <w:r w:rsidRPr="00DC6BD7">
        <w:rPr>
          <w:rFonts w:asciiTheme="minorHAnsi" w:hAnsiTheme="minorHAnsi" w:cstheme="minorHAnsi"/>
          <w:color w:val="151515"/>
          <w:spacing w:val="-5"/>
          <w:w w:val="103"/>
        </w:rPr>
        <w:t>n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i</w:t>
      </w:r>
      <w:r w:rsidRPr="00DC6BD7">
        <w:rPr>
          <w:rFonts w:asciiTheme="minorHAnsi" w:hAnsiTheme="minorHAnsi" w:cstheme="minorHAnsi"/>
          <w:color w:val="2A2A2A"/>
          <w:spacing w:val="-5"/>
          <w:w w:val="103"/>
        </w:rPr>
        <w:t>v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r</w:t>
      </w:r>
      <w:r w:rsidRPr="00DC6BD7">
        <w:rPr>
          <w:rFonts w:asciiTheme="minorHAnsi" w:hAnsiTheme="minorHAnsi" w:cstheme="minorHAnsi"/>
          <w:color w:val="2A2A2A"/>
          <w:spacing w:val="-3"/>
          <w:w w:val="103"/>
        </w:rPr>
        <w:t>s</w:t>
      </w:r>
      <w:r w:rsidRPr="00DC6BD7">
        <w:rPr>
          <w:rFonts w:asciiTheme="minorHAnsi" w:hAnsiTheme="minorHAnsi" w:cstheme="minorHAnsi"/>
          <w:color w:val="151515"/>
          <w:spacing w:val="-3"/>
          <w:w w:val="103"/>
        </w:rPr>
        <w:t>it</w:t>
      </w:r>
      <w:r w:rsidRPr="00DC6BD7">
        <w:rPr>
          <w:rFonts w:asciiTheme="minorHAnsi" w:hAnsiTheme="minorHAnsi" w:cstheme="minorHAnsi"/>
          <w:color w:val="2A2A2A"/>
          <w:w w:val="103"/>
        </w:rPr>
        <w:t>y</w:t>
      </w:r>
      <w:r w:rsidRPr="00DC6BD7">
        <w:rPr>
          <w:rFonts w:asciiTheme="minorHAnsi" w:hAnsiTheme="minorHAnsi" w:cstheme="minorHAnsi"/>
          <w:color w:val="2A2A2A"/>
          <w:spacing w:val="14"/>
          <w:w w:val="103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</w:rPr>
        <w:t>F</w:t>
      </w:r>
      <w:r w:rsidRPr="00DC6BD7">
        <w:rPr>
          <w:rFonts w:asciiTheme="minorHAnsi" w:hAnsiTheme="minorHAnsi" w:cstheme="minorHAnsi"/>
          <w:color w:val="151515"/>
          <w:spacing w:val="-4"/>
        </w:rPr>
        <w:t>a</w:t>
      </w:r>
      <w:r w:rsidRPr="00DC6BD7">
        <w:rPr>
          <w:rFonts w:asciiTheme="minorHAnsi" w:hAnsiTheme="minorHAnsi" w:cstheme="minorHAnsi"/>
          <w:color w:val="151515"/>
        </w:rPr>
        <w:t>ll</w:t>
      </w:r>
    </w:p>
    <w:p w14:paraId="5DDDC9F4" w14:textId="77777777" w:rsidR="00E64088" w:rsidRPr="00DC6BD7" w:rsidRDefault="00DC6BD7">
      <w:pPr>
        <w:spacing w:before="15" w:line="220" w:lineRule="exact"/>
        <w:ind w:left="2347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51515"/>
          <w:position w:val="-1"/>
        </w:rPr>
        <w:t xml:space="preserve">•   </w:t>
      </w:r>
      <w:r w:rsidRPr="00DC6BD7">
        <w:rPr>
          <w:rFonts w:asciiTheme="minorHAnsi" w:hAnsiTheme="minorHAnsi" w:cstheme="minorHAnsi"/>
          <w:b/>
          <w:color w:val="151515"/>
          <w:spacing w:val="28"/>
          <w:position w:val="-1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6"/>
          <w:position w:val="-1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-5"/>
          <w:position w:val="-1"/>
        </w:rPr>
        <w:t>ag</w:t>
      </w:r>
      <w:r w:rsidRPr="00DC6BD7">
        <w:rPr>
          <w:rFonts w:asciiTheme="minorHAnsi" w:hAnsiTheme="minorHAnsi" w:cstheme="minorHAnsi"/>
          <w:b/>
          <w:color w:val="151515"/>
          <w:spacing w:val="-3"/>
          <w:position w:val="-1"/>
        </w:rPr>
        <w:t>l</w:t>
      </w:r>
      <w:r w:rsidRPr="00DC6BD7">
        <w:rPr>
          <w:rFonts w:asciiTheme="minorHAnsi" w:hAnsiTheme="minorHAnsi" w:cstheme="minorHAnsi"/>
          <w:b/>
          <w:color w:val="151515"/>
          <w:position w:val="-1"/>
        </w:rPr>
        <w:t>e</w:t>
      </w:r>
      <w:r w:rsidRPr="00DC6BD7">
        <w:rPr>
          <w:rFonts w:asciiTheme="minorHAnsi" w:hAnsiTheme="minorHAnsi" w:cstheme="minorHAnsi"/>
          <w:b/>
          <w:color w:val="151515"/>
          <w:spacing w:val="25"/>
          <w:position w:val="-1"/>
        </w:rPr>
        <w:t xml:space="preserve"> </w:t>
      </w:r>
      <w:r w:rsidRPr="00DC6BD7">
        <w:rPr>
          <w:rFonts w:asciiTheme="minorHAnsi" w:hAnsiTheme="minorHAnsi" w:cstheme="minorHAnsi"/>
          <w:b/>
          <w:color w:val="151515"/>
          <w:spacing w:val="-4"/>
          <w:w w:val="90"/>
          <w:position w:val="-1"/>
        </w:rPr>
        <w:t>S</w:t>
      </w:r>
      <w:r w:rsidRPr="00DC6BD7">
        <w:rPr>
          <w:rFonts w:asciiTheme="minorHAnsi" w:hAnsiTheme="minorHAnsi" w:cstheme="minorHAnsi"/>
          <w:b/>
          <w:color w:val="151515"/>
          <w:spacing w:val="-4"/>
          <w:w w:val="102"/>
          <w:position w:val="-1"/>
        </w:rPr>
        <w:t>c</w:t>
      </w:r>
      <w:r w:rsidRPr="00DC6BD7">
        <w:rPr>
          <w:rFonts w:asciiTheme="minorHAnsi" w:hAnsiTheme="minorHAnsi" w:cstheme="minorHAnsi"/>
          <w:b/>
          <w:color w:val="151515"/>
          <w:spacing w:val="-5"/>
          <w:w w:val="101"/>
          <w:position w:val="-1"/>
        </w:rPr>
        <w:t>o</w:t>
      </w:r>
      <w:r w:rsidRPr="00DC6BD7">
        <w:rPr>
          <w:rFonts w:asciiTheme="minorHAnsi" w:hAnsiTheme="minorHAnsi" w:cstheme="minorHAnsi"/>
          <w:b/>
          <w:color w:val="151515"/>
          <w:spacing w:val="-6"/>
          <w:w w:val="109"/>
          <w:position w:val="-1"/>
        </w:rPr>
        <w:t>u</w:t>
      </w:r>
      <w:r w:rsidRPr="00DC6BD7">
        <w:rPr>
          <w:rFonts w:asciiTheme="minorHAnsi" w:hAnsiTheme="minorHAnsi" w:cstheme="minorHAnsi"/>
          <w:b/>
          <w:color w:val="151515"/>
          <w:spacing w:val="-3"/>
          <w:w w:val="113"/>
          <w:position w:val="-1"/>
        </w:rPr>
        <w:t>t</w:t>
      </w:r>
      <w:r w:rsidRPr="00DC6BD7">
        <w:rPr>
          <w:rFonts w:asciiTheme="minorHAnsi" w:hAnsiTheme="minorHAnsi" w:cstheme="minorHAnsi"/>
          <w:b/>
          <w:color w:val="3B3B3B"/>
          <w:w w:val="80"/>
          <w:position w:val="-1"/>
        </w:rPr>
        <w:t>,</w:t>
      </w:r>
      <w:r w:rsidRPr="00DC6BD7">
        <w:rPr>
          <w:rFonts w:asciiTheme="minorHAnsi" w:hAnsiTheme="minorHAnsi" w:cstheme="minorHAnsi"/>
          <w:b/>
          <w:color w:val="3B3B3B"/>
          <w:spacing w:val="11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6"/>
          <w:position w:val="-1"/>
        </w:rPr>
        <w:t>B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o</w:t>
      </w:r>
      <w:r w:rsidRPr="00DC6BD7">
        <w:rPr>
          <w:rFonts w:asciiTheme="minorHAnsi" w:hAnsiTheme="minorHAnsi" w:cstheme="minorHAnsi"/>
          <w:color w:val="3B3B3B"/>
          <w:position w:val="-1"/>
        </w:rPr>
        <w:t>y</w:t>
      </w:r>
      <w:r w:rsidRPr="00DC6BD7">
        <w:rPr>
          <w:rFonts w:asciiTheme="minorHAnsi" w:hAnsiTheme="minorHAnsi" w:cstheme="minorHAnsi"/>
          <w:color w:val="3B3B3B"/>
          <w:spacing w:val="16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4"/>
          <w:position w:val="-1"/>
        </w:rPr>
        <w:t>S</w:t>
      </w:r>
      <w:r w:rsidRPr="00DC6BD7">
        <w:rPr>
          <w:rFonts w:asciiTheme="minorHAnsi" w:hAnsiTheme="minorHAnsi" w:cstheme="minorHAnsi"/>
          <w:color w:val="151515"/>
          <w:spacing w:val="-5"/>
          <w:position w:val="-1"/>
        </w:rPr>
        <w:t>cou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t</w:t>
      </w:r>
      <w:r w:rsidRPr="00DC6BD7">
        <w:rPr>
          <w:rFonts w:asciiTheme="minorHAnsi" w:hAnsiTheme="minorHAnsi" w:cstheme="minorHAnsi"/>
          <w:color w:val="2A2A2A"/>
          <w:position w:val="-1"/>
        </w:rPr>
        <w:t>s</w:t>
      </w:r>
      <w:r w:rsidRPr="00DC6BD7">
        <w:rPr>
          <w:rFonts w:asciiTheme="minorHAnsi" w:hAnsiTheme="minorHAnsi" w:cstheme="minorHAnsi"/>
          <w:color w:val="2A2A2A"/>
          <w:spacing w:val="11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spacing w:val="-5"/>
          <w:w w:val="96"/>
          <w:position w:val="-1"/>
        </w:rPr>
        <w:t>o</w:t>
      </w:r>
      <w:r w:rsidRPr="00DC6BD7">
        <w:rPr>
          <w:rFonts w:asciiTheme="minorHAnsi" w:hAnsiTheme="minorHAnsi" w:cstheme="minorHAnsi"/>
          <w:color w:val="151515"/>
          <w:w w:val="144"/>
          <w:position w:val="-1"/>
        </w:rPr>
        <w:t>f</w:t>
      </w:r>
      <w:r w:rsidRPr="00DC6BD7">
        <w:rPr>
          <w:rFonts w:asciiTheme="minorHAnsi" w:hAnsiTheme="minorHAnsi" w:cstheme="minorHAnsi"/>
          <w:color w:val="151515"/>
          <w:spacing w:val="-21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51515"/>
          <w:w w:val="102"/>
          <w:position w:val="-1"/>
        </w:rPr>
        <w:t>A</w:t>
      </w:r>
      <w:r w:rsidRPr="00DC6BD7">
        <w:rPr>
          <w:rFonts w:asciiTheme="minorHAnsi" w:hAnsiTheme="minorHAnsi" w:cstheme="minorHAnsi"/>
          <w:color w:val="151515"/>
          <w:spacing w:val="-13"/>
          <w:w w:val="102"/>
          <w:position w:val="-1"/>
        </w:rPr>
        <w:t>m</w:t>
      </w:r>
      <w:r w:rsidRPr="00DC6BD7">
        <w:rPr>
          <w:rFonts w:asciiTheme="minorHAnsi" w:hAnsiTheme="minorHAnsi" w:cstheme="minorHAnsi"/>
          <w:color w:val="2A2A2A"/>
          <w:spacing w:val="-4"/>
          <w:w w:val="102"/>
          <w:position w:val="-1"/>
        </w:rPr>
        <w:t>e</w:t>
      </w:r>
      <w:r w:rsidRPr="00DC6BD7">
        <w:rPr>
          <w:rFonts w:asciiTheme="minorHAnsi" w:hAnsiTheme="minorHAnsi" w:cstheme="minorHAnsi"/>
          <w:color w:val="151515"/>
          <w:spacing w:val="-3"/>
          <w:w w:val="113"/>
          <w:position w:val="-1"/>
        </w:rPr>
        <w:t>r</w:t>
      </w:r>
      <w:r w:rsidRPr="00DC6BD7">
        <w:rPr>
          <w:rFonts w:asciiTheme="minorHAnsi" w:hAnsiTheme="minorHAnsi" w:cstheme="minorHAnsi"/>
          <w:color w:val="151515"/>
          <w:spacing w:val="-3"/>
          <w:position w:val="-1"/>
        </w:rPr>
        <w:t>i</w:t>
      </w:r>
      <w:r w:rsidRPr="00DC6BD7">
        <w:rPr>
          <w:rFonts w:asciiTheme="minorHAnsi" w:hAnsiTheme="minorHAnsi" w:cstheme="minorHAnsi"/>
          <w:color w:val="151515"/>
          <w:spacing w:val="-4"/>
          <w:w w:val="102"/>
          <w:position w:val="-1"/>
        </w:rPr>
        <w:t>c</w:t>
      </w:r>
      <w:r w:rsidRPr="00DC6BD7">
        <w:rPr>
          <w:rFonts w:asciiTheme="minorHAnsi" w:hAnsiTheme="minorHAnsi" w:cstheme="minorHAnsi"/>
          <w:color w:val="151515"/>
          <w:w w:val="108"/>
          <w:position w:val="-1"/>
        </w:rPr>
        <w:t>a</w:t>
      </w:r>
    </w:p>
    <w:p w14:paraId="209980B7" w14:textId="77777777" w:rsidR="00E64088" w:rsidRPr="00DC6BD7" w:rsidRDefault="00DC6BD7">
      <w:pPr>
        <w:spacing w:before="15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3BEBB59C" w14:textId="77777777" w:rsidR="00E64088" w:rsidRPr="00DC6BD7" w:rsidRDefault="00DC6BD7">
      <w:pPr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A2A2A"/>
          <w:spacing w:val="-8"/>
          <w:w w:val="105"/>
        </w:rPr>
        <w:t>J</w:t>
      </w:r>
      <w:r w:rsidRPr="00DC6BD7">
        <w:rPr>
          <w:rFonts w:asciiTheme="minorHAnsi" w:hAnsiTheme="minorHAnsi" w:cstheme="minorHAnsi"/>
          <w:i/>
          <w:color w:val="2A2A2A"/>
          <w:spacing w:val="-3"/>
          <w:w w:val="105"/>
        </w:rPr>
        <w:t>u</w:t>
      </w:r>
      <w:r w:rsidRPr="00DC6BD7">
        <w:rPr>
          <w:rFonts w:asciiTheme="minorHAnsi" w:hAnsiTheme="minorHAnsi" w:cstheme="minorHAnsi"/>
          <w:i/>
          <w:color w:val="151515"/>
          <w:spacing w:val="-2"/>
          <w:w w:val="105"/>
        </w:rPr>
        <w:t>n</w:t>
      </w:r>
      <w:r w:rsidRPr="00DC6BD7">
        <w:rPr>
          <w:rFonts w:asciiTheme="minorHAnsi" w:hAnsiTheme="minorHAnsi" w:cstheme="minorHAnsi"/>
          <w:i/>
          <w:color w:val="3B3B3B"/>
          <w:w w:val="105"/>
        </w:rPr>
        <w:t>e</w:t>
      </w:r>
      <w:r w:rsidRPr="00DC6BD7">
        <w:rPr>
          <w:rFonts w:asciiTheme="minorHAnsi" w:hAnsiTheme="minorHAnsi" w:cstheme="minorHAnsi"/>
          <w:i/>
          <w:color w:val="3B3B3B"/>
          <w:spacing w:val="11"/>
          <w:w w:val="105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3"/>
        </w:rPr>
        <w:t>2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0</w:t>
      </w:r>
      <w:r w:rsidRPr="00DC6BD7">
        <w:rPr>
          <w:rFonts w:asciiTheme="minorHAnsi" w:hAnsiTheme="minorHAnsi" w:cstheme="minorHAnsi"/>
          <w:i/>
          <w:color w:val="151515"/>
          <w:spacing w:val="-3"/>
        </w:rPr>
        <w:t>1</w:t>
      </w:r>
      <w:r w:rsidRPr="00DC6BD7">
        <w:rPr>
          <w:rFonts w:asciiTheme="minorHAnsi" w:hAnsiTheme="minorHAnsi" w:cstheme="minorHAnsi"/>
          <w:i/>
          <w:color w:val="151515"/>
        </w:rPr>
        <w:t>1</w:t>
      </w:r>
      <w:r w:rsidRPr="00DC6BD7">
        <w:rPr>
          <w:rFonts w:asciiTheme="minorHAnsi" w:hAnsiTheme="minorHAnsi" w:cstheme="minorHAnsi"/>
          <w:i/>
          <w:color w:val="151515"/>
          <w:spacing w:val="4"/>
        </w:rPr>
        <w:t xml:space="preserve"> </w:t>
      </w:r>
      <w:r w:rsidRPr="00DC6BD7">
        <w:rPr>
          <w:rFonts w:asciiTheme="minorHAnsi" w:hAnsiTheme="minorHAnsi" w:cstheme="minorHAnsi"/>
          <w:i/>
          <w:color w:val="151515"/>
          <w:w w:val="74"/>
        </w:rPr>
        <w:t>-</w:t>
      </w:r>
      <w:r w:rsidRPr="00DC6BD7">
        <w:rPr>
          <w:rFonts w:asciiTheme="minorHAnsi" w:hAnsiTheme="minorHAnsi" w:cstheme="minorHAnsi"/>
          <w:i/>
          <w:color w:val="151515"/>
          <w:spacing w:val="19"/>
          <w:w w:val="74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-3"/>
        </w:rPr>
        <w:t>S</w:t>
      </w:r>
      <w:r w:rsidRPr="00DC6BD7">
        <w:rPr>
          <w:rFonts w:asciiTheme="minorHAnsi" w:hAnsiTheme="minorHAnsi" w:cstheme="minorHAnsi"/>
          <w:i/>
          <w:color w:val="2A2A2A"/>
          <w:spacing w:val="-21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3"/>
        </w:rPr>
        <w:t>p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t</w:t>
      </w:r>
      <w:r w:rsidRPr="00DC6BD7">
        <w:rPr>
          <w:rFonts w:asciiTheme="minorHAnsi" w:hAnsiTheme="minorHAnsi" w:cstheme="minorHAnsi"/>
          <w:i/>
          <w:color w:val="3B3B3B"/>
          <w:spacing w:val="-2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3"/>
        </w:rPr>
        <w:t>m</w:t>
      </w:r>
      <w:r w:rsidRPr="00DC6BD7">
        <w:rPr>
          <w:rFonts w:asciiTheme="minorHAnsi" w:hAnsiTheme="minorHAnsi" w:cstheme="minorHAnsi"/>
          <w:i/>
          <w:color w:val="151515"/>
          <w:spacing w:val="-2"/>
        </w:rPr>
        <w:t>b</w:t>
      </w:r>
      <w:r w:rsidRPr="00DC6BD7">
        <w:rPr>
          <w:rFonts w:asciiTheme="minorHAnsi" w:hAnsiTheme="minorHAnsi" w:cstheme="minorHAnsi"/>
          <w:i/>
          <w:color w:val="3B3B3B"/>
          <w:spacing w:val="-3"/>
        </w:rPr>
        <w:t>e</w:t>
      </w:r>
      <w:r w:rsidRPr="00DC6BD7">
        <w:rPr>
          <w:rFonts w:asciiTheme="minorHAnsi" w:hAnsiTheme="minorHAnsi" w:cstheme="minorHAnsi"/>
          <w:i/>
          <w:color w:val="151515"/>
        </w:rPr>
        <w:t>r</w:t>
      </w:r>
      <w:r w:rsidRPr="00DC6BD7">
        <w:rPr>
          <w:rFonts w:asciiTheme="minorHAnsi" w:hAnsiTheme="minorHAnsi" w:cstheme="minorHAnsi"/>
          <w:i/>
          <w:color w:val="151515"/>
          <w:spacing w:val="43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</w:rPr>
        <w:t>2</w:t>
      </w:r>
      <w:r w:rsidRPr="00DC6BD7">
        <w:rPr>
          <w:rFonts w:asciiTheme="minorHAnsi" w:hAnsiTheme="minorHAnsi" w:cstheme="minorHAnsi"/>
          <w:i/>
          <w:color w:val="2A2A2A"/>
          <w:spacing w:val="-4"/>
        </w:rPr>
        <w:t>0</w:t>
      </w:r>
      <w:r w:rsidRPr="00DC6BD7">
        <w:rPr>
          <w:rFonts w:asciiTheme="minorHAnsi" w:hAnsiTheme="minorHAnsi" w:cstheme="minorHAnsi"/>
          <w:i/>
          <w:color w:val="151515"/>
          <w:spacing w:val="-3"/>
        </w:rPr>
        <w:t>1</w:t>
      </w:r>
      <w:r w:rsidRPr="00DC6BD7">
        <w:rPr>
          <w:rFonts w:asciiTheme="minorHAnsi" w:hAnsiTheme="minorHAnsi" w:cstheme="minorHAnsi"/>
          <w:i/>
          <w:color w:val="2A2A2A"/>
        </w:rPr>
        <w:t>1</w:t>
      </w:r>
    </w:p>
    <w:p w14:paraId="5CA3064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5358FA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2D44DF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5C09A6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8F15EA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EC90DB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21F6E7B" w14:textId="77777777" w:rsidR="00E64088" w:rsidRPr="00DC6BD7" w:rsidRDefault="00E64088">
      <w:pPr>
        <w:spacing w:before="7" w:line="200" w:lineRule="exact"/>
        <w:rPr>
          <w:rFonts w:asciiTheme="minorHAnsi" w:hAnsiTheme="minorHAnsi" w:cstheme="minorHAnsi"/>
        </w:rPr>
      </w:pPr>
    </w:p>
    <w:p w14:paraId="3ADE5873" w14:textId="77777777" w:rsidR="00E64088" w:rsidRPr="00DC6BD7" w:rsidRDefault="00DC6BD7">
      <w:pPr>
        <w:ind w:left="1114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A2A2A"/>
          <w:spacing w:val="-2"/>
        </w:rPr>
        <w:t>20</w:t>
      </w:r>
      <w:r w:rsidRPr="00DC6BD7">
        <w:rPr>
          <w:rFonts w:asciiTheme="minorHAnsi" w:hAnsiTheme="minorHAnsi" w:cstheme="minorHAnsi"/>
          <w:i/>
          <w:color w:val="151515"/>
          <w:spacing w:val="-3"/>
        </w:rPr>
        <w:t>1</w:t>
      </w:r>
      <w:r w:rsidRPr="00DC6BD7">
        <w:rPr>
          <w:rFonts w:asciiTheme="minorHAnsi" w:hAnsiTheme="minorHAnsi" w:cstheme="minorHAnsi"/>
          <w:i/>
          <w:color w:val="151515"/>
        </w:rPr>
        <w:t>1</w:t>
      </w:r>
      <w:r w:rsidRPr="00DC6BD7">
        <w:rPr>
          <w:rFonts w:asciiTheme="minorHAnsi" w:hAnsiTheme="minorHAnsi" w:cstheme="minorHAnsi"/>
          <w:i/>
          <w:color w:val="151515"/>
          <w:spacing w:val="-6"/>
        </w:rPr>
        <w:t xml:space="preserve"> </w:t>
      </w:r>
      <w:r w:rsidRPr="00DC6BD7">
        <w:rPr>
          <w:rFonts w:asciiTheme="minorHAnsi" w:hAnsiTheme="minorHAnsi" w:cstheme="minorHAnsi"/>
          <w:i/>
          <w:color w:val="696969"/>
          <w:w w:val="96"/>
        </w:rPr>
        <w:t>-</w:t>
      </w:r>
      <w:r w:rsidRPr="00DC6BD7">
        <w:rPr>
          <w:rFonts w:asciiTheme="minorHAnsi" w:hAnsiTheme="minorHAnsi" w:cstheme="minorHAnsi"/>
          <w:i/>
          <w:color w:val="696969"/>
          <w:spacing w:val="-3"/>
          <w:w w:val="96"/>
        </w:rPr>
        <w:t>-</w:t>
      </w:r>
      <w:r w:rsidRPr="00DC6BD7">
        <w:rPr>
          <w:rFonts w:asciiTheme="minorHAnsi" w:hAnsiTheme="minorHAnsi" w:cstheme="minorHAnsi"/>
          <w:i/>
          <w:color w:val="2A2A2A"/>
          <w:spacing w:val="-4"/>
          <w:w w:val="125"/>
        </w:rPr>
        <w:t>P</w:t>
      </w:r>
      <w:r w:rsidRPr="00DC6BD7">
        <w:rPr>
          <w:rFonts w:asciiTheme="minorHAnsi" w:hAnsiTheme="minorHAnsi" w:cstheme="minorHAnsi"/>
          <w:i/>
          <w:color w:val="151515"/>
          <w:spacing w:val="-2"/>
          <w:w w:val="108"/>
        </w:rPr>
        <w:t>r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101"/>
        </w:rPr>
        <w:t>s</w:t>
      </w:r>
      <w:r w:rsidRPr="00DC6BD7">
        <w:rPr>
          <w:rFonts w:asciiTheme="minorHAnsi" w:hAnsiTheme="minorHAnsi" w:cstheme="minorHAnsi"/>
          <w:i/>
          <w:color w:val="2A2A2A"/>
          <w:spacing w:val="-3"/>
          <w:w w:val="106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2"/>
          <w:w w:val="103"/>
        </w:rPr>
        <w:t>n</w:t>
      </w:r>
      <w:r w:rsidRPr="00DC6BD7">
        <w:rPr>
          <w:rFonts w:asciiTheme="minorHAnsi" w:hAnsiTheme="minorHAnsi" w:cstheme="minorHAnsi"/>
          <w:i/>
          <w:color w:val="151515"/>
          <w:w w:val="107"/>
        </w:rPr>
        <w:t>t</w:t>
      </w:r>
    </w:p>
    <w:p w14:paraId="7EF3FFAD" w14:textId="77777777" w:rsidR="00E64088" w:rsidRPr="00DC6BD7" w:rsidRDefault="00DC6BD7">
      <w:pPr>
        <w:spacing w:before="10"/>
        <w:ind w:left="1114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2A2A2A"/>
          <w:spacing w:val="-2"/>
        </w:rPr>
        <w:t>20</w:t>
      </w:r>
      <w:r w:rsidRPr="00DC6BD7">
        <w:rPr>
          <w:rFonts w:asciiTheme="minorHAnsi" w:hAnsiTheme="minorHAnsi" w:cstheme="minorHAnsi"/>
          <w:i/>
          <w:color w:val="151515"/>
          <w:spacing w:val="-3"/>
        </w:rPr>
        <w:t>1</w:t>
      </w:r>
      <w:r w:rsidRPr="00DC6BD7">
        <w:rPr>
          <w:rFonts w:asciiTheme="minorHAnsi" w:hAnsiTheme="minorHAnsi" w:cstheme="minorHAnsi"/>
          <w:i/>
          <w:color w:val="151515"/>
        </w:rPr>
        <w:t>0</w:t>
      </w:r>
      <w:r w:rsidRPr="00DC6BD7">
        <w:rPr>
          <w:rFonts w:asciiTheme="minorHAnsi" w:hAnsiTheme="minorHAnsi" w:cstheme="minorHAnsi"/>
          <w:i/>
          <w:color w:val="151515"/>
          <w:spacing w:val="-6"/>
        </w:rPr>
        <w:t xml:space="preserve"> </w:t>
      </w:r>
      <w:r w:rsidRPr="00DC6BD7">
        <w:rPr>
          <w:rFonts w:asciiTheme="minorHAnsi" w:hAnsiTheme="minorHAnsi" w:cstheme="minorHAnsi"/>
          <w:i/>
          <w:color w:val="696969"/>
          <w:spacing w:val="-4"/>
          <w:w w:val="193"/>
        </w:rPr>
        <w:t>-</w:t>
      </w:r>
      <w:r w:rsidRPr="00DC6BD7">
        <w:rPr>
          <w:rFonts w:asciiTheme="minorHAnsi" w:hAnsiTheme="minorHAnsi" w:cstheme="minorHAnsi"/>
          <w:i/>
          <w:color w:val="2A2A2A"/>
          <w:spacing w:val="-4"/>
          <w:w w:val="125"/>
        </w:rPr>
        <w:t>P</w:t>
      </w:r>
      <w:r w:rsidRPr="00DC6BD7">
        <w:rPr>
          <w:rFonts w:asciiTheme="minorHAnsi" w:hAnsiTheme="minorHAnsi" w:cstheme="minorHAnsi"/>
          <w:i/>
          <w:color w:val="151515"/>
          <w:spacing w:val="-2"/>
          <w:w w:val="108"/>
        </w:rPr>
        <w:t>r</w:t>
      </w:r>
      <w:r w:rsidRPr="00DC6BD7">
        <w:rPr>
          <w:rFonts w:asciiTheme="minorHAnsi" w:hAnsiTheme="minorHAnsi" w:cstheme="minorHAnsi"/>
          <w:i/>
          <w:color w:val="2A2A2A"/>
          <w:spacing w:val="-2"/>
        </w:rPr>
        <w:t>e</w:t>
      </w:r>
      <w:r w:rsidRPr="00DC6BD7">
        <w:rPr>
          <w:rFonts w:asciiTheme="minorHAnsi" w:hAnsiTheme="minorHAnsi" w:cstheme="minorHAnsi"/>
          <w:i/>
          <w:color w:val="3B3B3B"/>
          <w:spacing w:val="-2"/>
          <w:w w:val="101"/>
        </w:rPr>
        <w:t>s</w:t>
      </w:r>
      <w:r w:rsidRPr="00DC6BD7">
        <w:rPr>
          <w:rFonts w:asciiTheme="minorHAnsi" w:hAnsiTheme="minorHAnsi" w:cstheme="minorHAnsi"/>
          <w:i/>
          <w:color w:val="2A2A2A"/>
          <w:spacing w:val="-3"/>
          <w:w w:val="106"/>
        </w:rPr>
        <w:t>e</w:t>
      </w:r>
      <w:r w:rsidRPr="00DC6BD7">
        <w:rPr>
          <w:rFonts w:asciiTheme="minorHAnsi" w:hAnsiTheme="minorHAnsi" w:cstheme="minorHAnsi"/>
          <w:i/>
          <w:color w:val="151515"/>
          <w:spacing w:val="-2"/>
          <w:w w:val="103"/>
        </w:rPr>
        <w:t>n</w:t>
      </w:r>
      <w:r w:rsidRPr="00DC6BD7">
        <w:rPr>
          <w:rFonts w:asciiTheme="minorHAnsi" w:hAnsiTheme="minorHAnsi" w:cstheme="minorHAnsi"/>
          <w:i/>
          <w:color w:val="2A2A2A"/>
          <w:w w:val="107"/>
        </w:rPr>
        <w:t>t</w:t>
      </w:r>
    </w:p>
    <w:p w14:paraId="71A4901F" w14:textId="77777777" w:rsidR="00E64088" w:rsidRPr="00DC6BD7" w:rsidRDefault="00DC6BD7">
      <w:pPr>
        <w:spacing w:before="15" w:line="220" w:lineRule="exact"/>
        <w:ind w:left="1493"/>
        <w:rPr>
          <w:rFonts w:asciiTheme="minorHAnsi" w:hAnsiTheme="minorHAnsi" w:cstheme="minorHAnsi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6244" w:space="1215"/>
            <w:col w:w="2581"/>
          </w:cols>
        </w:sectPr>
      </w:pPr>
      <w:r w:rsidRPr="00DC6BD7">
        <w:rPr>
          <w:rFonts w:asciiTheme="minorHAnsi" w:hAnsiTheme="minorHAnsi" w:cstheme="minorHAnsi"/>
          <w:i/>
          <w:color w:val="3B3B3B"/>
          <w:spacing w:val="-14"/>
          <w:w w:val="118"/>
          <w:position w:val="-1"/>
        </w:rPr>
        <w:t>M</w:t>
      </w:r>
      <w:r w:rsidRPr="00DC6BD7">
        <w:rPr>
          <w:rFonts w:asciiTheme="minorHAnsi" w:hAnsiTheme="minorHAnsi" w:cstheme="minorHAnsi"/>
          <w:i/>
          <w:color w:val="2A2A2A"/>
          <w:spacing w:val="-17"/>
          <w:w w:val="94"/>
          <w:position w:val="-1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4"/>
          <w:w w:val="156"/>
          <w:position w:val="-1"/>
        </w:rPr>
        <w:t>y</w:t>
      </w:r>
      <w:r w:rsidRPr="00DC6BD7">
        <w:rPr>
          <w:rFonts w:asciiTheme="minorHAnsi" w:hAnsiTheme="minorHAnsi" w:cstheme="minorHAnsi"/>
          <w:i/>
          <w:color w:val="2A2A2A"/>
          <w:w w:val="116"/>
          <w:position w:val="-1"/>
        </w:rPr>
        <w:t>2</w:t>
      </w:r>
      <w:r w:rsidRPr="00DC6BD7">
        <w:rPr>
          <w:rFonts w:asciiTheme="minorHAnsi" w:hAnsiTheme="minorHAnsi" w:cstheme="minorHAnsi"/>
          <w:i/>
          <w:color w:val="2A2A2A"/>
          <w:spacing w:val="-6"/>
          <w:w w:val="116"/>
          <w:position w:val="-1"/>
        </w:rPr>
        <w:t>0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  <w:position w:val="-1"/>
        </w:rPr>
        <w:t>0</w:t>
      </w:r>
      <w:r w:rsidRPr="00DC6BD7">
        <w:rPr>
          <w:rFonts w:asciiTheme="minorHAnsi" w:hAnsiTheme="minorHAnsi" w:cstheme="minorHAnsi"/>
          <w:i/>
          <w:color w:val="2A2A2A"/>
          <w:w w:val="103"/>
          <w:position w:val="-1"/>
        </w:rPr>
        <w:t>9</w:t>
      </w:r>
    </w:p>
    <w:p w14:paraId="5139F444" w14:textId="77777777" w:rsidR="00E64088" w:rsidRPr="00DC6BD7" w:rsidRDefault="00DC6BD7">
      <w:pPr>
        <w:spacing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7C621B23">
          <v:shape id="_x0000_s1030" type="#_x0000_t75" style="position:absolute;margin-left:0;margin-top:0;width:612pt;height:11in;z-index:-1746;mso-position-horizontal-relative:page;mso-position-vertical-relative:page">
            <v:imagedata r:id="rId26" o:title=""/>
            <w10:wrap anchorx="page" anchory="page"/>
          </v:shape>
        </w:pict>
      </w:r>
    </w:p>
    <w:p w14:paraId="375CAA0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8F463E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2AA659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E07703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E6920E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2205B32" w14:textId="77777777" w:rsidR="00E64088" w:rsidRPr="00DC6BD7" w:rsidRDefault="00E64088">
      <w:pPr>
        <w:spacing w:before="10" w:line="200" w:lineRule="exact"/>
        <w:rPr>
          <w:rFonts w:asciiTheme="minorHAnsi" w:hAnsiTheme="minorHAnsi" w:cstheme="minorHAnsi"/>
        </w:rPr>
      </w:pPr>
    </w:p>
    <w:p w14:paraId="7E574AC0" w14:textId="77777777" w:rsidR="00E64088" w:rsidRPr="00DC6BD7" w:rsidRDefault="00DC6BD7">
      <w:pPr>
        <w:spacing w:before="42"/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151515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151515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51515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51515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51515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51515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151515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151515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51515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51515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51515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51515"/>
          <w:w w:val="98"/>
          <w:sz w:val="14"/>
          <w:szCs w:val="14"/>
        </w:rPr>
        <w:t>13</w:t>
      </w:r>
    </w:p>
    <w:p w14:paraId="75DBB3CA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151515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151515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51515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51515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151515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151515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51515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151515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51515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51515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151515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51515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51515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51515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51515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51515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51515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51515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51515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51515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51515"/>
          <w:sz w:val="14"/>
          <w:szCs w:val="14"/>
        </w:rPr>
        <w:t>Usrey</w:t>
      </w:r>
    </w:p>
    <w:p w14:paraId="088D38F5" w14:textId="77777777" w:rsidR="00E64088" w:rsidRPr="00DC6BD7" w:rsidRDefault="00DC6BD7">
      <w:pPr>
        <w:spacing w:before="78"/>
        <w:ind w:left="106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40404"/>
          <w:spacing w:val="4"/>
          <w:sz w:val="18"/>
          <w:szCs w:val="18"/>
        </w:rPr>
        <w:lastRenderedPageBreak/>
        <w:t>Nu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sz w:val="18"/>
          <w:szCs w:val="18"/>
        </w:rPr>
        <w:t>rs</w:t>
      </w:r>
      <w:r w:rsidRPr="00DC6BD7">
        <w:rPr>
          <w:rFonts w:asciiTheme="minorHAnsi" w:eastAsia="Arial" w:hAnsiTheme="minorHAnsi" w:cstheme="minorHAnsi"/>
          <w:b/>
          <w:color w:val="040404"/>
          <w:spacing w:val="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40404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40404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79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3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8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w w:val="10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10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98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7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40404"/>
          <w:spacing w:val="5"/>
          <w:w w:val="105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40404"/>
          <w:spacing w:val="4"/>
          <w:w w:val="106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40404"/>
          <w:spacing w:val="1"/>
          <w:w w:val="94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40404"/>
          <w:spacing w:val="3"/>
          <w:w w:val="103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40404"/>
          <w:spacing w:val="2"/>
          <w:w w:val="133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40404"/>
          <w:w w:val="103"/>
          <w:sz w:val="18"/>
          <w:szCs w:val="18"/>
        </w:rPr>
        <w:t>e</w:t>
      </w:r>
    </w:p>
    <w:p w14:paraId="2CCECA2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42CED2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A933F4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DF014B0" w14:textId="77777777" w:rsidR="00E64088" w:rsidRPr="00DC6BD7" w:rsidRDefault="00E64088">
      <w:pPr>
        <w:spacing w:before="10" w:line="280" w:lineRule="exact"/>
        <w:rPr>
          <w:rFonts w:asciiTheme="minorHAnsi" w:hAnsiTheme="minorHAnsi" w:cstheme="minorHAnsi"/>
          <w:sz w:val="28"/>
          <w:szCs w:val="28"/>
        </w:rPr>
      </w:pPr>
    </w:p>
    <w:p w14:paraId="1E5661C1" w14:textId="77777777" w:rsidR="00E64088" w:rsidRPr="00DC6BD7" w:rsidRDefault="00DC6BD7">
      <w:pPr>
        <w:ind w:left="4713" w:right="3611"/>
        <w:jc w:val="center"/>
        <w:rPr>
          <w:rFonts w:asciiTheme="minorHAnsi" w:hAnsiTheme="minorHAnsi" w:cstheme="minorHAnsi"/>
          <w:sz w:val="26"/>
          <w:szCs w:val="26"/>
        </w:rPr>
      </w:pPr>
      <w:r w:rsidRPr="00DC6BD7">
        <w:rPr>
          <w:rFonts w:asciiTheme="minorHAnsi" w:hAnsiTheme="minorHAnsi" w:cstheme="minorHAnsi"/>
          <w:b/>
          <w:color w:val="171717"/>
          <w:spacing w:val="-3"/>
          <w:sz w:val="26"/>
          <w:szCs w:val="26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-1"/>
          <w:sz w:val="26"/>
          <w:szCs w:val="26"/>
        </w:rPr>
        <w:t>ar</w:t>
      </w:r>
      <w:r w:rsidRPr="00DC6BD7">
        <w:rPr>
          <w:rFonts w:asciiTheme="minorHAnsi" w:hAnsiTheme="minorHAnsi" w:cstheme="minorHAnsi"/>
          <w:b/>
          <w:color w:val="040404"/>
          <w:spacing w:val="-1"/>
          <w:sz w:val="26"/>
          <w:szCs w:val="26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1"/>
          <w:sz w:val="26"/>
          <w:szCs w:val="26"/>
        </w:rPr>
        <w:t>s</w:t>
      </w:r>
      <w:r w:rsidRPr="00DC6BD7">
        <w:rPr>
          <w:rFonts w:asciiTheme="minorHAnsi" w:hAnsiTheme="minorHAnsi" w:cstheme="minorHAnsi"/>
          <w:b/>
          <w:color w:val="171717"/>
          <w:sz w:val="26"/>
          <w:szCs w:val="26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22"/>
          <w:sz w:val="26"/>
          <w:szCs w:val="26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3"/>
          <w:w w:val="103"/>
          <w:sz w:val="26"/>
          <w:szCs w:val="26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-1"/>
          <w:w w:val="97"/>
          <w:sz w:val="26"/>
          <w:szCs w:val="26"/>
        </w:rPr>
        <w:t>o</w:t>
      </w:r>
      <w:r w:rsidRPr="00DC6BD7">
        <w:rPr>
          <w:rFonts w:asciiTheme="minorHAnsi" w:hAnsiTheme="minorHAnsi" w:cstheme="minorHAnsi"/>
          <w:b/>
          <w:color w:val="040404"/>
          <w:spacing w:val="-2"/>
          <w:w w:val="104"/>
          <w:sz w:val="26"/>
          <w:szCs w:val="26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26"/>
          <w:szCs w:val="26"/>
        </w:rPr>
        <w:t>n</w:t>
      </w:r>
      <w:r w:rsidRPr="00DC6BD7">
        <w:rPr>
          <w:rFonts w:asciiTheme="minorHAnsi" w:hAnsiTheme="minorHAnsi" w:cstheme="minorHAnsi"/>
          <w:b/>
          <w:color w:val="171717"/>
          <w:w w:val="112"/>
          <w:sz w:val="26"/>
          <w:szCs w:val="26"/>
        </w:rPr>
        <w:t>t</w:t>
      </w:r>
    </w:p>
    <w:p w14:paraId="72F0FD54" w14:textId="77777777" w:rsidR="00E64088" w:rsidRPr="00DC6BD7" w:rsidRDefault="00DC6BD7">
      <w:pPr>
        <w:spacing w:line="220" w:lineRule="exact"/>
        <w:ind w:left="1170" w:right="73"/>
        <w:jc w:val="center"/>
        <w:rPr>
          <w:rFonts w:asciiTheme="minorHAnsi" w:hAnsiTheme="minorHAnsi" w:cstheme="minorHAnsi"/>
        </w:rPr>
      </w:pPr>
      <w:hyperlink r:id="rId27">
        <w:r w:rsidRPr="00DC6BD7">
          <w:rPr>
            <w:rFonts w:asciiTheme="minorHAnsi" w:hAnsiTheme="minorHAnsi" w:cstheme="minorHAnsi"/>
            <w:i/>
            <w:color w:val="2A2A2A"/>
            <w:spacing w:val="-6"/>
            <w:w w:val="97"/>
          </w:rPr>
          <w:t>m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06"/>
          </w:rPr>
          <w:t>a</w:t>
        </w:r>
        <w:r w:rsidRPr="00DC6BD7">
          <w:rPr>
            <w:rFonts w:asciiTheme="minorHAnsi" w:hAnsiTheme="minorHAnsi" w:cstheme="minorHAnsi"/>
            <w:i/>
            <w:color w:val="2A2A2A"/>
            <w:spacing w:val="-3"/>
            <w:w w:val="103"/>
          </w:rPr>
          <w:t>r</w:t>
        </w:r>
        <w:r w:rsidRPr="00DC6BD7">
          <w:rPr>
            <w:rFonts w:asciiTheme="minorHAnsi" w:hAnsiTheme="minorHAnsi" w:cstheme="minorHAnsi"/>
            <w:i/>
            <w:color w:val="2A2A2A"/>
            <w:spacing w:val="12"/>
            <w:w w:val="91"/>
          </w:rPr>
          <w:t>i</w:t>
        </w:r>
        <w:r w:rsidRPr="00DC6BD7">
          <w:rPr>
            <w:rFonts w:asciiTheme="minorHAnsi" w:hAnsiTheme="minorHAnsi" w:cstheme="minorHAnsi"/>
            <w:i/>
            <w:color w:val="424242"/>
            <w:spacing w:val="-3"/>
            <w:w w:val="97"/>
          </w:rPr>
          <w:t>s</w:t>
        </w:r>
        <w:r w:rsidRPr="00DC6BD7">
          <w:rPr>
            <w:rFonts w:asciiTheme="minorHAnsi" w:hAnsiTheme="minorHAnsi" w:cstheme="minorHAnsi"/>
            <w:i/>
            <w:color w:val="2A2A2A"/>
            <w:spacing w:val="-10"/>
            <w:w w:val="101"/>
          </w:rPr>
          <w:t>a</w:t>
        </w:r>
        <w:r w:rsidRPr="00DC6BD7">
          <w:rPr>
            <w:rFonts w:asciiTheme="minorHAnsi" w:hAnsiTheme="minorHAnsi" w:cstheme="minorHAnsi"/>
            <w:i/>
            <w:color w:val="6B6B6B"/>
            <w:spacing w:val="-6"/>
            <w:w w:val="116"/>
          </w:rPr>
          <w:t>_</w:t>
        </w:r>
        <w:r w:rsidRPr="00DC6BD7">
          <w:rPr>
            <w:rFonts w:asciiTheme="minorHAnsi" w:hAnsiTheme="minorHAnsi" w:cstheme="minorHAnsi"/>
            <w:i/>
            <w:color w:val="171717"/>
            <w:spacing w:val="-6"/>
            <w:w w:val="97"/>
          </w:rPr>
          <w:t>m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11"/>
          </w:rPr>
          <w:t>o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01"/>
          </w:rPr>
          <w:t>u</w:t>
        </w:r>
        <w:r w:rsidRPr="00DC6BD7">
          <w:rPr>
            <w:rFonts w:asciiTheme="minorHAnsi" w:hAnsiTheme="minorHAnsi" w:cstheme="minorHAnsi"/>
            <w:i/>
            <w:color w:val="171717"/>
            <w:spacing w:val="-5"/>
            <w:w w:val="106"/>
          </w:rPr>
          <w:t>n</w:t>
        </w:r>
        <w:r w:rsidRPr="00DC6BD7">
          <w:rPr>
            <w:rFonts w:asciiTheme="minorHAnsi" w:hAnsiTheme="minorHAnsi" w:cstheme="minorHAnsi"/>
            <w:i/>
            <w:color w:val="2A2A2A"/>
            <w:spacing w:val="-8"/>
            <w:w w:val="118"/>
          </w:rPr>
          <w:t>t</w:t>
        </w:r>
        <w:r w:rsidRPr="00DC6BD7">
          <w:rPr>
            <w:rFonts w:asciiTheme="minorHAnsi" w:hAnsiTheme="minorHAnsi" w:cstheme="minorHAnsi"/>
            <w:i/>
            <w:color w:val="424242"/>
            <w:spacing w:val="-8"/>
            <w:w w:val="101"/>
          </w:rPr>
          <w:t>@</w:t>
        </w:r>
        <w:r w:rsidRPr="00DC6BD7">
          <w:rPr>
            <w:rFonts w:asciiTheme="minorHAnsi" w:hAnsiTheme="minorHAnsi" w:cstheme="minorHAnsi"/>
            <w:i/>
            <w:color w:val="2A2A2A"/>
            <w:spacing w:val="-6"/>
            <w:w w:val="104"/>
          </w:rPr>
          <w:t>m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11"/>
          </w:rPr>
          <w:t>a</w:t>
        </w:r>
        <w:r w:rsidRPr="00DC6BD7">
          <w:rPr>
            <w:rFonts w:asciiTheme="minorHAnsi" w:hAnsiTheme="minorHAnsi" w:cstheme="minorHAnsi"/>
            <w:i/>
            <w:color w:val="2A2A2A"/>
            <w:w w:val="106"/>
          </w:rPr>
          <w:t>r</w:t>
        </w:r>
        <w:r w:rsidRPr="00DC6BD7">
          <w:rPr>
            <w:rFonts w:asciiTheme="minorHAnsi" w:hAnsiTheme="minorHAnsi" w:cstheme="minorHAnsi"/>
            <w:i/>
            <w:color w:val="2A2A2A"/>
            <w:spacing w:val="-8"/>
            <w:w w:val="106"/>
          </w:rPr>
          <w:t>y</w:t>
        </w:r>
        <w:r w:rsidRPr="00DC6BD7">
          <w:rPr>
            <w:rFonts w:asciiTheme="minorHAnsi" w:hAnsiTheme="minorHAnsi" w:cstheme="minorHAnsi"/>
            <w:i/>
            <w:color w:val="171717"/>
            <w:spacing w:val="-6"/>
            <w:w w:val="97"/>
          </w:rPr>
          <w:t>m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06"/>
          </w:rPr>
          <w:t>ou</w:t>
        </w:r>
        <w:r w:rsidRPr="00DC6BD7">
          <w:rPr>
            <w:rFonts w:asciiTheme="minorHAnsi" w:hAnsiTheme="minorHAnsi" w:cstheme="minorHAnsi"/>
            <w:i/>
            <w:color w:val="171717"/>
            <w:spacing w:val="-5"/>
            <w:w w:val="106"/>
          </w:rPr>
          <w:t>n</w:t>
        </w:r>
        <w:r w:rsidRPr="00DC6BD7">
          <w:rPr>
            <w:rFonts w:asciiTheme="minorHAnsi" w:hAnsiTheme="minorHAnsi" w:cstheme="minorHAnsi"/>
            <w:i/>
            <w:color w:val="2A2A2A"/>
            <w:spacing w:val="-3"/>
            <w:w w:val="118"/>
          </w:rPr>
          <w:t>t</w:t>
        </w:r>
        <w:r w:rsidRPr="00DC6BD7">
          <w:rPr>
            <w:rFonts w:asciiTheme="minorHAnsi" w:hAnsiTheme="minorHAnsi" w:cstheme="minorHAnsi"/>
            <w:i/>
            <w:color w:val="2A2A2A"/>
            <w:spacing w:val="-1"/>
            <w:w w:val="70"/>
          </w:rPr>
          <w:t>.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19"/>
          </w:rPr>
          <w:t>e</w:t>
        </w:r>
        <w:r w:rsidRPr="00DC6BD7">
          <w:rPr>
            <w:rFonts w:asciiTheme="minorHAnsi" w:hAnsiTheme="minorHAnsi" w:cstheme="minorHAnsi"/>
            <w:i/>
            <w:color w:val="2A2A2A"/>
            <w:spacing w:val="-5"/>
            <w:w w:val="111"/>
          </w:rPr>
          <w:t>d</w:t>
        </w:r>
        <w:r w:rsidRPr="00DC6BD7">
          <w:rPr>
            <w:rFonts w:asciiTheme="minorHAnsi" w:hAnsiTheme="minorHAnsi" w:cstheme="minorHAnsi"/>
            <w:i/>
            <w:color w:val="2A2A2A"/>
            <w:w w:val="90"/>
          </w:rPr>
          <w:t>u</w:t>
        </w:r>
      </w:hyperlink>
      <w:r w:rsidRPr="00DC6BD7">
        <w:rPr>
          <w:rFonts w:asciiTheme="minorHAnsi" w:hAnsiTheme="minorHAnsi" w:cstheme="minorHAnsi"/>
          <w:i/>
          <w:color w:val="2A2A2A"/>
        </w:rPr>
        <w:t xml:space="preserve">                     </w:t>
      </w:r>
      <w:r w:rsidRPr="00DC6BD7">
        <w:rPr>
          <w:rFonts w:asciiTheme="minorHAnsi" w:hAnsiTheme="minorHAnsi" w:cstheme="minorHAnsi"/>
          <w:i/>
          <w:color w:val="2A2A2A"/>
          <w:spacing w:val="10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2"/>
          <w:sz w:val="18"/>
          <w:szCs w:val="18"/>
        </w:rPr>
        <w:t>(</w:t>
      </w:r>
      <w:r w:rsidRPr="00DC6BD7">
        <w:rPr>
          <w:rFonts w:asciiTheme="minorHAnsi" w:hAnsiTheme="minorHAnsi" w:cstheme="minorHAnsi"/>
          <w:i/>
          <w:color w:val="424242"/>
          <w:spacing w:val="4"/>
          <w:sz w:val="18"/>
          <w:szCs w:val="18"/>
        </w:rPr>
        <w:t>7</w:t>
      </w:r>
      <w:r w:rsidRPr="00DC6BD7">
        <w:rPr>
          <w:rFonts w:asciiTheme="minorHAnsi" w:hAnsiTheme="minorHAnsi" w:cstheme="minorHAnsi"/>
          <w:i/>
          <w:color w:val="2A2A2A"/>
          <w:spacing w:val="3"/>
          <w:sz w:val="18"/>
          <w:szCs w:val="18"/>
        </w:rPr>
        <w:t>0</w:t>
      </w:r>
      <w:r w:rsidRPr="00DC6BD7">
        <w:rPr>
          <w:rFonts w:asciiTheme="minorHAnsi" w:hAnsiTheme="minorHAnsi" w:cstheme="minorHAnsi"/>
          <w:i/>
          <w:color w:val="2A2A2A"/>
          <w:spacing w:val="-11"/>
          <w:sz w:val="18"/>
          <w:szCs w:val="18"/>
        </w:rPr>
        <w:t>3</w:t>
      </w:r>
      <w:r w:rsidRPr="00DC6BD7">
        <w:rPr>
          <w:rFonts w:asciiTheme="minorHAnsi" w:hAnsiTheme="minorHAnsi" w:cstheme="minorHAnsi"/>
          <w:i/>
          <w:color w:val="2A2A2A"/>
          <w:sz w:val="18"/>
          <w:szCs w:val="18"/>
        </w:rPr>
        <w:t>)</w:t>
      </w:r>
      <w:r w:rsidRPr="00DC6BD7">
        <w:rPr>
          <w:rFonts w:asciiTheme="minorHAnsi" w:hAnsiTheme="minorHAnsi" w:cstheme="minorHAnsi"/>
          <w:i/>
          <w:color w:val="2A2A2A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171717"/>
          <w:spacing w:val="3"/>
          <w:sz w:val="18"/>
          <w:szCs w:val="18"/>
        </w:rPr>
        <w:t>55</w:t>
      </w:r>
      <w:r w:rsidRPr="00DC6BD7">
        <w:rPr>
          <w:rFonts w:asciiTheme="minorHAnsi" w:hAnsiTheme="minorHAnsi" w:cstheme="minorHAnsi"/>
          <w:i/>
          <w:color w:val="171717"/>
          <w:spacing w:val="4"/>
          <w:sz w:val="18"/>
          <w:szCs w:val="18"/>
        </w:rPr>
        <w:t>5</w:t>
      </w:r>
      <w:r w:rsidRPr="00DC6BD7">
        <w:rPr>
          <w:rFonts w:asciiTheme="minorHAnsi" w:hAnsiTheme="minorHAnsi" w:cstheme="minorHAnsi"/>
          <w:i/>
          <w:color w:val="171717"/>
          <w:spacing w:val="2"/>
          <w:sz w:val="18"/>
          <w:szCs w:val="18"/>
        </w:rPr>
        <w:t>-</w:t>
      </w:r>
      <w:r w:rsidRPr="00DC6BD7">
        <w:rPr>
          <w:rFonts w:asciiTheme="minorHAnsi" w:hAnsiTheme="minorHAnsi" w:cstheme="minorHAnsi"/>
          <w:i/>
          <w:color w:val="171717"/>
          <w:spacing w:val="4"/>
          <w:sz w:val="18"/>
          <w:szCs w:val="18"/>
        </w:rPr>
        <w:t>55</w:t>
      </w:r>
      <w:r w:rsidRPr="00DC6BD7">
        <w:rPr>
          <w:rFonts w:asciiTheme="minorHAnsi" w:hAnsiTheme="minorHAnsi" w:cstheme="minorHAnsi"/>
          <w:i/>
          <w:color w:val="2A2A2A"/>
          <w:spacing w:val="3"/>
          <w:sz w:val="18"/>
          <w:szCs w:val="18"/>
        </w:rPr>
        <w:t>5</w:t>
      </w:r>
      <w:r w:rsidRPr="00DC6BD7">
        <w:rPr>
          <w:rFonts w:asciiTheme="minorHAnsi" w:hAnsiTheme="minorHAnsi" w:cstheme="minorHAnsi"/>
          <w:i/>
          <w:color w:val="171717"/>
          <w:sz w:val="18"/>
          <w:szCs w:val="18"/>
        </w:rPr>
        <w:t xml:space="preserve">5                      </w:t>
      </w:r>
      <w:r w:rsidRPr="00DC6BD7">
        <w:rPr>
          <w:rFonts w:asciiTheme="minorHAnsi" w:hAnsiTheme="minorHAnsi" w:cstheme="minorHAnsi"/>
          <w:i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5"/>
        </w:rPr>
        <w:t>28</w:t>
      </w:r>
      <w:r w:rsidRPr="00DC6BD7">
        <w:rPr>
          <w:rFonts w:asciiTheme="minorHAnsi" w:hAnsiTheme="minorHAnsi" w:cstheme="minorHAnsi"/>
          <w:i/>
          <w:color w:val="2A2A2A"/>
        </w:rPr>
        <w:t>07</w:t>
      </w:r>
      <w:r w:rsidRPr="00DC6BD7">
        <w:rPr>
          <w:rFonts w:asciiTheme="minorHAnsi" w:hAnsiTheme="minorHAnsi" w:cstheme="minorHAnsi"/>
          <w:i/>
          <w:color w:val="2A2A2A"/>
          <w:spacing w:val="-13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</w:rPr>
        <w:t>N.</w:t>
      </w:r>
      <w:r w:rsidRPr="00DC6BD7">
        <w:rPr>
          <w:rFonts w:asciiTheme="minorHAnsi" w:hAnsiTheme="minorHAnsi" w:cstheme="minorHAnsi"/>
          <w:i/>
          <w:color w:val="424242"/>
          <w:spacing w:val="16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7"/>
          <w:w w:val="101"/>
        </w:rPr>
        <w:t>G</w:t>
      </w:r>
      <w:r w:rsidRPr="00DC6BD7">
        <w:rPr>
          <w:rFonts w:asciiTheme="minorHAnsi" w:hAnsiTheme="minorHAnsi" w:cstheme="minorHAnsi"/>
          <w:i/>
          <w:color w:val="2A2A2A"/>
          <w:spacing w:val="-3"/>
        </w:rPr>
        <w:t>l</w:t>
      </w:r>
      <w:r w:rsidRPr="00DC6BD7">
        <w:rPr>
          <w:rFonts w:asciiTheme="minorHAnsi" w:hAnsiTheme="minorHAnsi" w:cstheme="minorHAnsi"/>
          <w:i/>
          <w:color w:val="2A2A2A"/>
          <w:spacing w:val="-4"/>
          <w:w w:val="108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5"/>
          <w:w w:val="101"/>
        </w:rPr>
        <w:t>b</w:t>
      </w:r>
      <w:r w:rsidRPr="00DC6BD7">
        <w:rPr>
          <w:rFonts w:asciiTheme="minorHAnsi" w:hAnsiTheme="minorHAnsi" w:cstheme="minorHAnsi"/>
          <w:i/>
          <w:color w:val="424242"/>
          <w:spacing w:val="-5"/>
          <w:w w:val="125"/>
        </w:rPr>
        <w:t>e</w:t>
      </w:r>
      <w:r w:rsidRPr="00DC6BD7">
        <w:rPr>
          <w:rFonts w:asciiTheme="minorHAnsi" w:hAnsiTheme="minorHAnsi" w:cstheme="minorHAnsi"/>
          <w:i/>
          <w:color w:val="2A2A2A"/>
          <w:spacing w:val="-7"/>
          <w:w w:val="132"/>
        </w:rPr>
        <w:t>R</w:t>
      </w:r>
      <w:r w:rsidRPr="00DC6BD7">
        <w:rPr>
          <w:rFonts w:asciiTheme="minorHAnsi" w:hAnsiTheme="minorHAnsi" w:cstheme="minorHAnsi"/>
          <w:i/>
          <w:color w:val="2A2A2A"/>
          <w:spacing w:val="-5"/>
          <w:w w:val="106"/>
        </w:rPr>
        <w:t>oa</w:t>
      </w:r>
      <w:r w:rsidRPr="00DC6BD7">
        <w:rPr>
          <w:rFonts w:asciiTheme="minorHAnsi" w:hAnsiTheme="minorHAnsi" w:cstheme="minorHAnsi"/>
          <w:i/>
          <w:color w:val="2A2A2A"/>
          <w:w w:val="84"/>
        </w:rPr>
        <w:t>d,</w:t>
      </w:r>
      <w:r w:rsidRPr="00DC6BD7">
        <w:rPr>
          <w:rFonts w:asciiTheme="minorHAnsi" w:hAnsiTheme="minorHAnsi" w:cstheme="minorHAnsi"/>
          <w:i/>
          <w:color w:val="2A2A2A"/>
          <w:spacing w:val="6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  <w:spacing w:val="-6"/>
          <w:w w:val="111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-4"/>
          <w:w w:val="116"/>
        </w:rPr>
        <w:t>r</w:t>
      </w:r>
      <w:r w:rsidRPr="00DC6BD7">
        <w:rPr>
          <w:rFonts w:asciiTheme="minorHAnsi" w:hAnsiTheme="minorHAnsi" w:cstheme="minorHAnsi"/>
          <w:i/>
          <w:color w:val="171717"/>
        </w:rPr>
        <w:t>l</w:t>
      </w:r>
      <w:r w:rsidRPr="00DC6BD7">
        <w:rPr>
          <w:rFonts w:asciiTheme="minorHAnsi" w:hAnsiTheme="minorHAnsi" w:cstheme="minorHAnsi"/>
          <w:i/>
          <w:color w:val="171717"/>
          <w:spacing w:val="-5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15"/>
          <w:w w:val="106"/>
        </w:rPr>
        <w:t>n</w:t>
      </w:r>
      <w:r w:rsidRPr="00DC6BD7">
        <w:rPr>
          <w:rFonts w:asciiTheme="minorHAnsi" w:hAnsiTheme="minorHAnsi" w:cstheme="minorHAnsi"/>
          <w:i/>
          <w:color w:val="2A2A2A"/>
          <w:spacing w:val="-6"/>
          <w:w w:val="116"/>
        </w:rPr>
        <w:t>g</w:t>
      </w:r>
      <w:r w:rsidRPr="00DC6BD7">
        <w:rPr>
          <w:rFonts w:asciiTheme="minorHAnsi" w:hAnsiTheme="minorHAnsi" w:cstheme="minorHAnsi"/>
          <w:i/>
          <w:color w:val="2A2A2A"/>
          <w:spacing w:val="-3"/>
          <w:w w:val="109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5"/>
          <w:w w:val="101"/>
        </w:rPr>
        <w:t>o</w:t>
      </w:r>
      <w:r w:rsidRPr="00DC6BD7">
        <w:rPr>
          <w:rFonts w:asciiTheme="minorHAnsi" w:hAnsiTheme="minorHAnsi" w:cstheme="minorHAnsi"/>
          <w:i/>
          <w:color w:val="171717"/>
          <w:spacing w:val="-5"/>
          <w:w w:val="101"/>
        </w:rPr>
        <w:t>n</w:t>
      </w:r>
      <w:r w:rsidRPr="00DC6BD7">
        <w:rPr>
          <w:rFonts w:asciiTheme="minorHAnsi" w:hAnsiTheme="minorHAnsi" w:cstheme="minorHAnsi"/>
          <w:i/>
          <w:color w:val="424242"/>
          <w:w w:val="70"/>
        </w:rPr>
        <w:t>,</w:t>
      </w:r>
      <w:r w:rsidRPr="00DC6BD7">
        <w:rPr>
          <w:rFonts w:asciiTheme="minorHAnsi" w:hAnsiTheme="minorHAnsi" w:cstheme="minorHAnsi"/>
          <w:i/>
          <w:color w:val="424242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  <w:spacing w:val="-15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  <w:spacing w:val="-39"/>
          <w:w w:val="107"/>
        </w:rPr>
        <w:t>V</w:t>
      </w:r>
      <w:r w:rsidRPr="00DC6BD7">
        <w:rPr>
          <w:rFonts w:asciiTheme="minorHAnsi" w:hAnsiTheme="minorHAnsi" w:cstheme="minorHAnsi"/>
          <w:i/>
          <w:color w:val="424242"/>
          <w:w w:val="107"/>
        </w:rPr>
        <w:t>A</w:t>
      </w:r>
    </w:p>
    <w:p w14:paraId="22338604" w14:textId="77777777" w:rsidR="00E64088" w:rsidRPr="00DC6BD7" w:rsidRDefault="00E64088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</w:pPr>
    </w:p>
    <w:p w14:paraId="2DA8FCBB" w14:textId="77777777" w:rsidR="00E64088" w:rsidRPr="00DC6BD7" w:rsidRDefault="00DC6BD7">
      <w:pPr>
        <w:ind w:left="4987" w:right="3880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w w:val="9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2A2A2A"/>
          <w:spacing w:val="-2"/>
          <w:w w:val="105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A2A2A"/>
          <w:spacing w:val="-2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A2A2A"/>
          <w:w w:val="105"/>
          <w:sz w:val="18"/>
          <w:szCs w:val="18"/>
        </w:rPr>
        <w:t>N</w:t>
      </w:r>
    </w:p>
    <w:p w14:paraId="46F44B07" w14:textId="77777777" w:rsidR="00E64088" w:rsidRPr="00DC6BD7" w:rsidRDefault="00DC6BD7">
      <w:pPr>
        <w:spacing w:before="4"/>
        <w:ind w:left="3259" w:right="2158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Ba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040404"/>
          <w:spacing w:val="-2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040404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040404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040404"/>
          <w:spacing w:val="-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ing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re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w w:val="10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424242"/>
          <w:spacing w:val="-1"/>
          <w:w w:val="102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040404"/>
          <w:w w:val="58"/>
          <w:sz w:val="18"/>
          <w:szCs w:val="18"/>
        </w:rPr>
        <w:t>:</w:t>
      </w:r>
      <w:r w:rsidRPr="00DC6BD7">
        <w:rPr>
          <w:rFonts w:asciiTheme="minorHAnsi" w:hAnsiTheme="minorHAnsi" w:cstheme="minorHAnsi"/>
          <w:color w:val="040404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w w:val="80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4</w:t>
      </w:r>
    </w:p>
    <w:p w14:paraId="24EF351E" w14:textId="77777777" w:rsidR="00E64088" w:rsidRPr="00DC6BD7" w:rsidRDefault="00DC6BD7">
      <w:pPr>
        <w:spacing w:line="200" w:lineRule="exact"/>
        <w:ind w:left="3672" w:right="2575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4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y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oun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er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it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y</w:t>
      </w:r>
      <w:r w:rsidRPr="00DC6BD7">
        <w:rPr>
          <w:rFonts w:asciiTheme="minorHAnsi" w:hAnsiTheme="minorHAnsi" w:cstheme="minorHAnsi"/>
          <w:b/>
          <w:color w:val="424242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424242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w w:val="9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1"/>
          <w:w w:val="9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li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1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424242"/>
          <w:w w:val="75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24242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10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A2A2A"/>
          <w:spacing w:val="-2"/>
          <w:w w:val="11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424242"/>
          <w:w w:val="68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424242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w w:val="106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A2A2A"/>
          <w:spacing w:val="-1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424242"/>
          <w:w w:val="58"/>
          <w:sz w:val="18"/>
          <w:szCs w:val="18"/>
        </w:rPr>
        <w:t>:</w:t>
      </w:r>
      <w:r w:rsidRPr="00DC6BD7">
        <w:rPr>
          <w:rFonts w:asciiTheme="minorHAnsi" w:hAnsiTheme="minorHAnsi" w:cstheme="minorHAnsi"/>
          <w:color w:val="424242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w w:val="91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.8</w:t>
      </w:r>
    </w:p>
    <w:p w14:paraId="07D5971E" w14:textId="77777777" w:rsidR="00E64088" w:rsidRPr="00DC6BD7" w:rsidRDefault="00E64088">
      <w:pPr>
        <w:spacing w:before="15" w:line="200" w:lineRule="exact"/>
        <w:rPr>
          <w:rFonts w:asciiTheme="minorHAnsi" w:hAnsiTheme="minorHAnsi" w:cstheme="minorHAnsi"/>
        </w:rPr>
      </w:pPr>
    </w:p>
    <w:p w14:paraId="28131DDC" w14:textId="77777777" w:rsidR="00E64088" w:rsidRPr="00DC6BD7" w:rsidRDefault="00DC6BD7">
      <w:pPr>
        <w:ind w:left="4085" w:right="2973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4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MA</w:t>
      </w:r>
      <w:r w:rsidRPr="00DC6BD7">
        <w:rPr>
          <w:rFonts w:asciiTheme="minorHAnsi" w:hAnsiTheme="minorHAnsi" w:cstheme="minorHAnsi"/>
          <w:b/>
          <w:color w:val="171717"/>
          <w:spacing w:val="-6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Y</w:t>
      </w:r>
      <w:r w:rsidRPr="00DC6BD7">
        <w:rPr>
          <w:rFonts w:asciiTheme="minorHAnsi" w:hAnsiTheme="minorHAnsi" w:cstheme="minorHAnsi"/>
          <w:b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sz w:val="18"/>
          <w:szCs w:val="18"/>
        </w:rPr>
        <w:t>Q</w:t>
      </w:r>
      <w:r w:rsidRPr="00DC6BD7">
        <w:rPr>
          <w:rFonts w:asciiTheme="minorHAnsi" w:hAnsiTheme="minorHAnsi" w:cstheme="minorHAnsi"/>
          <w:b/>
          <w:color w:val="2A2A2A"/>
          <w:spacing w:val="-2"/>
          <w:w w:val="105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2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02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-1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A2A2A"/>
          <w:spacing w:val="-2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A2A2A"/>
          <w:spacing w:val="-2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w w:val="93"/>
          <w:sz w:val="18"/>
          <w:szCs w:val="18"/>
        </w:rPr>
        <w:t>S</w:t>
      </w:r>
    </w:p>
    <w:p w14:paraId="006D5119" w14:textId="77777777" w:rsidR="00E64088" w:rsidRPr="00DC6BD7" w:rsidRDefault="00DC6BD7">
      <w:pPr>
        <w:spacing w:before="9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mpe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pr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nica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40404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comm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040404"/>
          <w:spacing w:val="-1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ere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car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</w:p>
    <w:p w14:paraId="7CCCED31" w14:textId="77777777" w:rsidR="00E64088" w:rsidRPr="00DC6BD7" w:rsidRDefault="00DC6BD7">
      <w:pPr>
        <w:tabs>
          <w:tab w:val="left" w:pos="2280"/>
        </w:tabs>
        <w:spacing w:before="14" w:line="250" w:lineRule="auto"/>
        <w:ind w:left="2290" w:right="586" w:hanging="298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40404"/>
          <w:spacing w:val="-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040404"/>
          <w:spacing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ica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iti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inki</w:t>
      </w:r>
      <w:r w:rsidRPr="00DC6BD7">
        <w:rPr>
          <w:rFonts w:asciiTheme="minorHAnsi" w:hAnsiTheme="minorHAnsi" w:cstheme="minorHAnsi"/>
          <w:color w:val="171717"/>
          <w:spacing w:val="-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-1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w w:val="9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13"/>
          <w:w w:val="9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abi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ty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171717"/>
          <w:spacing w:val="-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A2A2A"/>
          <w:spacing w:val="-1"/>
          <w:w w:val="90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</w:p>
    <w:p w14:paraId="5CB46B15" w14:textId="77777777" w:rsidR="00E64088" w:rsidRPr="00DC6BD7" w:rsidRDefault="00DC6BD7">
      <w:pPr>
        <w:spacing w:before="5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bi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exe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6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ve</w:t>
      </w:r>
      <w:r w:rsidRPr="00DC6BD7">
        <w:rPr>
          <w:rFonts w:asciiTheme="minorHAnsi" w:hAnsiTheme="minorHAnsi" w:cstheme="minorHAnsi"/>
          <w:color w:val="2A2A2A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nic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judg</w:t>
      </w:r>
      <w:r w:rsidRPr="00DC6BD7">
        <w:rPr>
          <w:rFonts w:asciiTheme="minorHAnsi" w:hAnsiTheme="minorHAnsi" w:cstheme="minorHAnsi"/>
          <w:color w:val="171717"/>
          <w:spacing w:val="-2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4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171717"/>
          <w:spacing w:val="9"/>
          <w:w w:val="10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t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apid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5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w w:val="10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</w:p>
    <w:p w14:paraId="107CFACB" w14:textId="77777777" w:rsidR="00E64088" w:rsidRPr="00DC6BD7" w:rsidRDefault="00E64088">
      <w:pPr>
        <w:spacing w:before="15" w:line="200" w:lineRule="exact"/>
        <w:rPr>
          <w:rFonts w:asciiTheme="minorHAnsi" w:hAnsiTheme="minorHAnsi" w:cstheme="minorHAnsi"/>
        </w:rPr>
      </w:pPr>
    </w:p>
    <w:p w14:paraId="25AE0262" w14:textId="77777777" w:rsidR="00E64088" w:rsidRPr="00DC6BD7" w:rsidRDefault="00DC6BD7">
      <w:pPr>
        <w:ind w:left="4256" w:right="3154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-2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2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-2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1"/>
          <w:w w:val="118"/>
          <w:sz w:val="18"/>
          <w:szCs w:val="18"/>
        </w:rPr>
        <w:t>/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A2A2A"/>
          <w:spacing w:val="-2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07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71717"/>
          <w:spacing w:val="-1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A2A2A"/>
          <w:spacing w:val="-2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A2A2A"/>
          <w:w w:val="101"/>
          <w:sz w:val="18"/>
          <w:szCs w:val="18"/>
        </w:rPr>
        <w:t xml:space="preserve">N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w w:val="10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w w:val="10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8"/>
          <w:w w:val="10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9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424242"/>
          <w:w w:val="75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24242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w w:val="94"/>
          <w:sz w:val="18"/>
          <w:szCs w:val="18"/>
        </w:rPr>
        <w:t>A,</w:t>
      </w:r>
      <w:r w:rsidRPr="00DC6BD7">
        <w:rPr>
          <w:rFonts w:asciiTheme="minorHAnsi" w:hAnsiTheme="minorHAnsi" w:cstheme="minorHAnsi"/>
          <w:color w:val="2A2A2A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5"/>
          <w:w w:val="8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3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nt</w:t>
      </w:r>
    </w:p>
    <w:p w14:paraId="1F9E2BC4" w14:textId="77777777" w:rsidR="00E64088" w:rsidRPr="00DC6BD7" w:rsidRDefault="00E64088">
      <w:pPr>
        <w:spacing w:before="18" w:line="200" w:lineRule="exact"/>
        <w:rPr>
          <w:rFonts w:asciiTheme="minorHAnsi" w:hAnsiTheme="minorHAnsi" w:cstheme="minorHAnsi"/>
        </w:rPr>
      </w:pPr>
    </w:p>
    <w:p w14:paraId="1201C098" w14:textId="77777777" w:rsidR="00E64088" w:rsidRPr="00DC6BD7" w:rsidRDefault="00DC6BD7">
      <w:pPr>
        <w:spacing w:line="200" w:lineRule="exact"/>
        <w:ind w:left="4464" w:right="3361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3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-4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A2A2A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A2A2A"/>
          <w:spacing w:val="-2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-2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24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w w:val="98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3"/>
          <w:w w:val="98"/>
          <w:position w:val="-1"/>
          <w:sz w:val="18"/>
          <w:szCs w:val="18"/>
        </w:rPr>
        <w:t>X</w:t>
      </w:r>
      <w:r w:rsidRPr="00DC6BD7">
        <w:rPr>
          <w:rFonts w:asciiTheme="minorHAnsi" w:hAnsiTheme="minorHAnsi" w:cstheme="minorHAnsi"/>
          <w:b/>
          <w:color w:val="171717"/>
          <w:spacing w:val="-2"/>
          <w:w w:val="111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2A2A2A"/>
          <w:spacing w:val="-2"/>
          <w:w w:val="102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9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w w:val="103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2"/>
          <w:w w:val="101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A2A2A"/>
          <w:w w:val="106"/>
          <w:position w:val="-1"/>
          <w:sz w:val="18"/>
          <w:szCs w:val="18"/>
        </w:rPr>
        <w:t>E</w:t>
      </w:r>
    </w:p>
    <w:p w14:paraId="68463825" w14:textId="77777777" w:rsidR="00E64088" w:rsidRPr="00DC6BD7" w:rsidRDefault="00E64088">
      <w:pPr>
        <w:spacing w:before="8" w:line="160" w:lineRule="exact"/>
        <w:rPr>
          <w:rFonts w:asciiTheme="minorHAnsi" w:hAnsiTheme="minorHAnsi" w:cstheme="minorHAnsi"/>
          <w:sz w:val="16"/>
          <w:szCs w:val="16"/>
        </w:rPr>
        <w:sectPr w:rsidR="00E64088" w:rsidRPr="00DC6BD7">
          <w:pgSz w:w="12240" w:h="15840"/>
          <w:pgMar w:top="540" w:right="1720" w:bottom="280" w:left="480" w:header="720" w:footer="720" w:gutter="0"/>
          <w:cols w:space="720"/>
        </w:sectPr>
      </w:pPr>
    </w:p>
    <w:p w14:paraId="68E4D4BB" w14:textId="77777777" w:rsidR="00E64088" w:rsidRPr="00DC6BD7" w:rsidRDefault="00DC6BD7">
      <w:pPr>
        <w:spacing w:before="36"/>
        <w:ind w:left="2754" w:right="-16" w:hanging="5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edica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8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ca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89"/>
          <w:sz w:val="18"/>
          <w:szCs w:val="18"/>
        </w:rPr>
        <w:t xml:space="preserve">I </w:t>
      </w:r>
      <w:r w:rsidRPr="00DC6BD7">
        <w:rPr>
          <w:rFonts w:asciiTheme="minorHAnsi" w:hAnsiTheme="minorHAnsi" w:cstheme="minorHAnsi"/>
          <w:color w:val="2A2A2A"/>
          <w:spacing w:val="-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 xml:space="preserve">II 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0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w w:val="83"/>
          <w:sz w:val="18"/>
          <w:szCs w:val="18"/>
        </w:rPr>
        <w:t>s</w:t>
      </w:r>
    </w:p>
    <w:p w14:paraId="2DC1FC5A" w14:textId="77777777" w:rsidR="00E64088" w:rsidRPr="00DC6BD7" w:rsidRDefault="00DC6BD7">
      <w:pPr>
        <w:spacing w:before="36"/>
        <w:ind w:left="-36" w:right="1820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color w:val="171717"/>
          <w:spacing w:val="-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lt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h</w:t>
      </w:r>
    </w:p>
    <w:p w14:paraId="05FACA30" w14:textId="77777777" w:rsidR="00E64088" w:rsidRPr="00DC6BD7" w:rsidRDefault="00DC6BD7">
      <w:pPr>
        <w:spacing w:before="4"/>
        <w:ind w:left="125" w:right="1990"/>
        <w:jc w:val="center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4187" w:space="2946"/>
            <w:col w:w="2907"/>
          </w:cols>
        </w:sectPr>
      </w:pP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w w:val="90"/>
          <w:sz w:val="18"/>
          <w:szCs w:val="18"/>
        </w:rPr>
        <w:t>s</w:t>
      </w:r>
    </w:p>
    <w:p w14:paraId="012B3D7A" w14:textId="77777777" w:rsidR="00E64088" w:rsidRPr="00DC6BD7" w:rsidRDefault="00E64088">
      <w:pPr>
        <w:spacing w:before="1" w:line="180" w:lineRule="exact"/>
        <w:rPr>
          <w:rFonts w:asciiTheme="minorHAnsi" w:hAnsiTheme="minorHAnsi" w:cstheme="minorHAnsi"/>
          <w:sz w:val="19"/>
          <w:szCs w:val="19"/>
        </w:rPr>
      </w:pPr>
    </w:p>
    <w:p w14:paraId="72E220F9" w14:textId="77777777" w:rsidR="00E64088" w:rsidRPr="00DC6BD7" w:rsidRDefault="00DC6BD7">
      <w:pPr>
        <w:spacing w:before="36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48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3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9"/>
          <w:sz w:val="18"/>
          <w:szCs w:val="18"/>
        </w:rPr>
        <w:t>ho</w:t>
      </w:r>
      <w:r w:rsidRPr="00DC6BD7">
        <w:rPr>
          <w:rFonts w:asciiTheme="minorHAnsi" w:hAnsiTheme="minorHAnsi" w:cstheme="minorHAnsi"/>
          <w:color w:val="171717"/>
          <w:w w:val="99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9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18"/>
          <w:w w:val="9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4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ica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xper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comple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ariou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hospi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ca</w:t>
      </w:r>
      <w:r w:rsidRPr="00DC6BD7">
        <w:rPr>
          <w:rFonts w:asciiTheme="minorHAnsi" w:hAnsiTheme="minorHAnsi" w:cstheme="minorHAnsi"/>
          <w:color w:val="171717"/>
          <w:spacing w:val="-5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</w:p>
    <w:p w14:paraId="6817DE60" w14:textId="77777777" w:rsidR="00E64088" w:rsidRPr="00DC6BD7" w:rsidRDefault="00DC6BD7">
      <w:pPr>
        <w:spacing w:before="14" w:line="200" w:lineRule="exact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position w:val="-1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2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100</w:t>
      </w:r>
      <w:r w:rsidRPr="00DC6BD7">
        <w:rPr>
          <w:rFonts w:asciiTheme="minorHAnsi" w:hAnsiTheme="minorHAnsi" w:cstheme="minorHAnsi"/>
          <w:color w:val="171717"/>
          <w:spacing w:val="-1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37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9"/>
          <w:position w:val="-1"/>
          <w:sz w:val="18"/>
          <w:szCs w:val="18"/>
        </w:rPr>
        <w:t>hour</w:t>
      </w:r>
      <w:r w:rsidRPr="00DC6BD7">
        <w:rPr>
          <w:rFonts w:asciiTheme="minorHAnsi" w:hAnsiTheme="minorHAnsi" w:cstheme="minorHAnsi"/>
          <w:color w:val="171717"/>
          <w:w w:val="99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8"/>
          <w:w w:val="9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2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edi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rg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ca</w:t>
      </w:r>
      <w:r w:rsidRPr="00DC6BD7">
        <w:rPr>
          <w:rFonts w:asciiTheme="minorHAnsi" w:hAnsiTheme="minorHAnsi" w:cstheme="minorHAnsi"/>
          <w:color w:val="040404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40404"/>
          <w:spacing w:val="3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te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hip</w:t>
      </w:r>
      <w:r w:rsidRPr="00DC6BD7">
        <w:rPr>
          <w:rFonts w:asciiTheme="minorHAnsi" w:hAnsiTheme="minorHAnsi" w:cstheme="minorHAnsi"/>
          <w:color w:val="171717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040404"/>
          <w:spacing w:val="-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to</w:t>
      </w:r>
      <w:r w:rsidRPr="00DC6BD7">
        <w:rPr>
          <w:rFonts w:asciiTheme="minorHAnsi" w:hAnsiTheme="minorHAnsi" w:cstheme="minorHAnsi"/>
          <w:color w:val="171717"/>
          <w:spacing w:val="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dat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4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4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3"/>
          <w:position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-1"/>
          <w:position w:val="-1"/>
          <w:sz w:val="18"/>
          <w:szCs w:val="18"/>
        </w:rPr>
        <w:t>irgi</w:t>
      </w:r>
      <w:r w:rsidRPr="00DC6BD7">
        <w:rPr>
          <w:rFonts w:asciiTheme="minorHAnsi" w:hAnsiTheme="minorHAnsi" w:cstheme="minorHAnsi"/>
          <w:b/>
          <w:color w:val="040404"/>
          <w:spacing w:val="-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3"/>
          <w:w w:val="105"/>
          <w:position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71717"/>
          <w:spacing w:val="-1"/>
          <w:w w:val="103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-2"/>
          <w:w w:val="112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-2"/>
          <w:w w:val="98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1"/>
          <w:w w:val="106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2"/>
          <w:w w:val="109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040404"/>
          <w:w w:val="78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040404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w w:val="94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spacing w:val="-1"/>
          <w:w w:val="110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98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w w:val="114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1"/>
          <w:w w:val="10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w w:val="92"/>
          <w:position w:val="-1"/>
          <w:sz w:val="18"/>
          <w:szCs w:val="18"/>
        </w:rPr>
        <w:t>r</w:t>
      </w:r>
    </w:p>
    <w:p w14:paraId="76BB003C" w14:textId="77777777" w:rsidR="00E64088" w:rsidRPr="00DC6BD7" w:rsidRDefault="00E64088">
      <w:pPr>
        <w:spacing w:before="7" w:line="180" w:lineRule="exact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</w:p>
    <w:p w14:paraId="7F04E532" w14:textId="77777777" w:rsidR="00E64088" w:rsidRPr="00DC6BD7" w:rsidRDefault="00E64088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79D9A27A" w14:textId="77777777" w:rsidR="00E64088" w:rsidRPr="00DC6BD7" w:rsidRDefault="00DC6BD7">
      <w:pPr>
        <w:ind w:left="1694" w:right="-51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40404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040404"/>
          <w:spacing w:val="-2"/>
          <w:sz w:val="18"/>
          <w:szCs w:val="18"/>
        </w:rPr>
        <w:t>un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teer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171717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Ame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</w:p>
    <w:p w14:paraId="2D3B1124" w14:textId="77777777" w:rsidR="00E64088" w:rsidRPr="00DC6BD7" w:rsidRDefault="00DC6BD7">
      <w:pPr>
        <w:spacing w:before="4" w:line="200" w:lineRule="exact"/>
        <w:ind w:left="1637" w:right="1353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424242"/>
          <w:spacing w:val="-2"/>
          <w:w w:val="11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2"/>
          <w:w w:val="119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171717"/>
          <w:spacing w:val="-1"/>
          <w:w w:val="118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i/>
          <w:color w:val="171717"/>
          <w:spacing w:val="-1"/>
          <w:w w:val="98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A2A2A"/>
          <w:spacing w:val="-2"/>
          <w:w w:val="114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i/>
          <w:color w:val="171717"/>
          <w:spacing w:val="-1"/>
          <w:w w:val="108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A2A2A"/>
          <w:w w:val="65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2A2A2A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40"/>
          <w:position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i/>
          <w:color w:val="424242"/>
          <w:position w:val="-1"/>
          <w:sz w:val="18"/>
          <w:szCs w:val="18"/>
        </w:rPr>
        <w:t>A</w:t>
      </w:r>
    </w:p>
    <w:p w14:paraId="4E0D5E6E" w14:textId="77777777" w:rsidR="00E64088" w:rsidRPr="00DC6BD7" w:rsidRDefault="00DC6BD7">
      <w:pPr>
        <w:spacing w:before="36"/>
        <w:ind w:right="-4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REL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TE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A2A2A"/>
          <w:spacing w:val="-7"/>
          <w:w w:val="98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A2A2A"/>
          <w:spacing w:val="-3"/>
          <w:w w:val="98"/>
          <w:sz w:val="18"/>
          <w:szCs w:val="18"/>
        </w:rPr>
        <w:t>X</w:t>
      </w:r>
      <w:r w:rsidRPr="00DC6BD7">
        <w:rPr>
          <w:rFonts w:asciiTheme="minorHAnsi" w:hAnsiTheme="minorHAnsi" w:cstheme="minorHAnsi"/>
          <w:b/>
          <w:color w:val="171717"/>
          <w:spacing w:val="-2"/>
          <w:w w:val="111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-2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4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A2A2A"/>
          <w:spacing w:val="-2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71717"/>
          <w:w w:val="102"/>
          <w:sz w:val="18"/>
          <w:szCs w:val="18"/>
        </w:rPr>
        <w:t>E</w:t>
      </w:r>
    </w:p>
    <w:p w14:paraId="71EC7F52" w14:textId="77777777" w:rsidR="00E64088" w:rsidRPr="00DC6BD7" w:rsidRDefault="00DC6BD7">
      <w:pPr>
        <w:spacing w:before="3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18DD5312" w14:textId="77777777" w:rsidR="00E64088" w:rsidRPr="00DC6BD7" w:rsidRDefault="00DC6BD7">
      <w:pPr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71717"/>
          <w:spacing w:val="-1"/>
          <w:w w:val="70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A2A2A"/>
          <w:w w:val="10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A2A2A"/>
          <w:spacing w:val="-1"/>
          <w:w w:val="104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-1"/>
          <w:w w:val="86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80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71717"/>
          <w:spacing w:val="12"/>
          <w:w w:val="8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2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</w:p>
    <w:p w14:paraId="7DC88AC3" w14:textId="77777777" w:rsidR="00E64088" w:rsidRPr="00DC6BD7" w:rsidRDefault="00DC6BD7">
      <w:pPr>
        <w:spacing w:line="200" w:lineRule="exact"/>
        <w:ind w:left="485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3" w:space="720" w:equalWidth="0">
            <w:col w:w="4072" w:space="436"/>
            <w:col w:w="2120" w:space="1562"/>
            <w:col w:w="1850"/>
          </w:cols>
        </w:sectPr>
      </w:pP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(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)</w:t>
      </w:r>
    </w:p>
    <w:p w14:paraId="11806802" w14:textId="77777777" w:rsidR="00E64088" w:rsidRPr="00DC6BD7" w:rsidRDefault="00DC6BD7">
      <w:pPr>
        <w:spacing w:before="22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pict w14:anchorId="5AB812F0">
          <v:shape id="_x0000_s1029" type="#_x0000_t75" style="position:absolute;left:0;text-align:left;margin-left:0;margin-top:0;width:612pt;height:11in;z-index:-1745;mso-position-horizontal-relative:page;mso-position-vertical-relative:page">
            <v:imagedata r:id="rId28" o:title=""/>
            <w10:wrap anchorx="page" anchory="page"/>
          </v:shape>
        </w:pic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wit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tion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ss</w:t>
      </w:r>
      <w:r w:rsidRPr="00DC6BD7">
        <w:rPr>
          <w:rFonts w:asciiTheme="minorHAnsi" w:hAnsiTheme="minorHAnsi" w:cstheme="minorHAnsi"/>
          <w:color w:val="2A2A2A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bloo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</w:p>
    <w:p w14:paraId="0622D04C" w14:textId="77777777" w:rsidR="00E64088" w:rsidRPr="00DC6BD7" w:rsidRDefault="00DC6BD7">
      <w:pPr>
        <w:spacing w:before="18" w:line="200" w:lineRule="exact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position w:val="-1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4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ize</w:t>
      </w:r>
      <w:r w:rsidRPr="00DC6BD7">
        <w:rPr>
          <w:rFonts w:asciiTheme="minorHAnsi" w:hAnsiTheme="minorHAnsi" w:cstheme="minorHAnsi"/>
          <w:color w:val="2A2A2A"/>
          <w:spacing w:val="15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mp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7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w w:val="107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w w:val="9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16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w w:val="9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103"/>
          <w:position w:val="-1"/>
          <w:sz w:val="18"/>
          <w:szCs w:val="18"/>
        </w:rPr>
        <w:t>ni</w:t>
      </w:r>
      <w:r w:rsidRPr="00DC6BD7">
        <w:rPr>
          <w:rFonts w:asciiTheme="minorHAnsi" w:hAnsiTheme="minorHAnsi" w:cstheme="minorHAnsi"/>
          <w:color w:val="171717"/>
          <w:spacing w:val="-2"/>
          <w:w w:val="103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w w:val="102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as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0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w w:val="97"/>
          <w:position w:val="-1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A2A2A"/>
          <w:spacing w:val="-1"/>
          <w:w w:val="97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9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w w:val="9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w w:val="9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18"/>
          <w:w w:val="9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ss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pacing w:val="1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di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sc</w:t>
      </w:r>
      <w:r w:rsidRPr="00DC6BD7">
        <w:rPr>
          <w:rFonts w:asciiTheme="minorHAnsi" w:hAnsiTheme="minorHAnsi" w:cstheme="minorHAnsi"/>
          <w:color w:val="171717"/>
          <w:position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position w:val="-1"/>
          <w:sz w:val="18"/>
          <w:szCs w:val="18"/>
        </w:rPr>
        <w:t>ar</w:t>
      </w:r>
      <w:r w:rsidRPr="00DC6BD7">
        <w:rPr>
          <w:rFonts w:asciiTheme="minorHAnsi" w:hAnsiTheme="minorHAnsi" w:cstheme="minorHAnsi"/>
          <w:color w:val="2A2A2A"/>
          <w:spacing w:val="-1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5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2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3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3"/>
          <w:position w:val="-1"/>
          <w:sz w:val="18"/>
          <w:szCs w:val="18"/>
        </w:rPr>
        <w:t>oc</w:t>
      </w:r>
      <w:r w:rsidRPr="00DC6BD7">
        <w:rPr>
          <w:rFonts w:asciiTheme="minorHAnsi" w:hAnsiTheme="minorHAnsi" w:cstheme="minorHAnsi"/>
          <w:color w:val="2A2A2A"/>
          <w:spacing w:val="-1"/>
          <w:w w:val="103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9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w w:val="90"/>
          <w:position w:val="-1"/>
          <w:sz w:val="18"/>
          <w:szCs w:val="18"/>
        </w:rPr>
        <w:t>s</w:t>
      </w:r>
    </w:p>
    <w:p w14:paraId="009DB699" w14:textId="77777777" w:rsidR="00E64088" w:rsidRPr="00DC6BD7" w:rsidRDefault="00E64088">
      <w:pPr>
        <w:spacing w:before="3" w:line="160" w:lineRule="exact"/>
        <w:rPr>
          <w:rFonts w:asciiTheme="minorHAnsi" w:hAnsiTheme="minorHAnsi" w:cstheme="minorHAnsi"/>
          <w:sz w:val="17"/>
          <w:szCs w:val="17"/>
        </w:rPr>
      </w:pPr>
    </w:p>
    <w:p w14:paraId="3D72CDE5" w14:textId="77777777" w:rsidR="00E64088" w:rsidRPr="00DC6BD7" w:rsidRDefault="00DC6BD7">
      <w:pPr>
        <w:spacing w:before="36"/>
        <w:ind w:left="1661" w:right="564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040404"/>
          <w:spacing w:val="-2"/>
          <w:sz w:val="18"/>
          <w:szCs w:val="18"/>
        </w:rPr>
        <w:t>un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teer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171717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Ho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pital</w:t>
      </w:r>
      <w:r w:rsidRPr="00DC6BD7">
        <w:rPr>
          <w:rFonts w:asciiTheme="minorHAnsi" w:hAnsiTheme="minorHAnsi" w:cstheme="minorHAnsi"/>
          <w:color w:val="171717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er</w:t>
      </w:r>
      <w:r w:rsidRPr="00DC6BD7">
        <w:rPr>
          <w:rFonts w:asciiTheme="minorHAnsi" w:hAnsiTheme="minorHAnsi" w:cstheme="minorHAnsi"/>
          <w:color w:val="2A2A2A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Ne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tal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t                                                      </w:t>
      </w:r>
      <w:r w:rsidRPr="00DC6BD7">
        <w:rPr>
          <w:rFonts w:asciiTheme="minorHAnsi" w:hAnsiTheme="minorHAnsi" w:cstheme="minorHAnsi"/>
          <w:color w:val="171717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6B6B6B"/>
          <w:w w:val="101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200</w:t>
      </w:r>
      <w:r w:rsidRPr="00DC6BD7">
        <w:rPr>
          <w:rFonts w:asciiTheme="minorHAnsi" w:hAnsiTheme="minorHAnsi" w:cstheme="minorHAnsi"/>
          <w:color w:val="2A2A2A"/>
          <w:w w:val="101"/>
          <w:sz w:val="18"/>
          <w:szCs w:val="18"/>
        </w:rPr>
        <w:t>9</w:t>
      </w:r>
      <w:r w:rsidRPr="00DC6BD7">
        <w:rPr>
          <w:rFonts w:asciiTheme="minorHAnsi" w:hAnsiTheme="minorHAnsi" w:cstheme="minorHAnsi"/>
          <w:color w:val="2A2A2A"/>
          <w:spacing w:val="6"/>
          <w:w w:val="10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6B6B6B"/>
          <w:spacing w:val="-1"/>
          <w:w w:val="194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71717"/>
          <w:spacing w:val="-1"/>
          <w:w w:val="11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6B6B6B"/>
          <w:w w:val="116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6B6B6B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pacing w:val="-1"/>
          <w:w w:val="9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w w:val="98"/>
          <w:sz w:val="18"/>
          <w:szCs w:val="18"/>
        </w:rPr>
        <w:t>10</w:t>
      </w:r>
    </w:p>
    <w:p w14:paraId="78519A83" w14:textId="77777777" w:rsidR="00E64088" w:rsidRPr="00DC6BD7" w:rsidRDefault="00DC6BD7">
      <w:pPr>
        <w:spacing w:before="4"/>
        <w:ind w:left="167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424242"/>
          <w:spacing w:val="-3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2"/>
          <w:w w:val="119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171717"/>
          <w:spacing w:val="-1"/>
          <w:w w:val="108"/>
          <w:sz w:val="18"/>
          <w:szCs w:val="18"/>
        </w:rPr>
        <w:t>l</w:t>
      </w:r>
      <w:r w:rsidRPr="00DC6BD7">
        <w:rPr>
          <w:rFonts w:asciiTheme="minorHAnsi" w:hAnsiTheme="minorHAnsi" w:cstheme="minorHAnsi"/>
          <w:i/>
          <w:color w:val="171717"/>
          <w:spacing w:val="-1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424242"/>
          <w:spacing w:val="-2"/>
          <w:w w:val="114"/>
          <w:sz w:val="18"/>
          <w:szCs w:val="18"/>
        </w:rPr>
        <w:t>g</w:t>
      </w:r>
      <w:r w:rsidRPr="00DC6BD7">
        <w:rPr>
          <w:rFonts w:asciiTheme="minorHAnsi" w:hAnsiTheme="minorHAnsi" w:cstheme="minorHAnsi"/>
          <w:i/>
          <w:color w:val="171717"/>
          <w:spacing w:val="-1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A2A2A"/>
          <w:w w:val="65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2A2A2A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40"/>
          <w:sz w:val="18"/>
          <w:szCs w:val="18"/>
        </w:rPr>
        <w:t>V</w:t>
      </w:r>
      <w:r w:rsidRPr="00DC6BD7">
        <w:rPr>
          <w:rFonts w:asciiTheme="minorHAnsi" w:hAnsiTheme="minorHAnsi" w:cstheme="minorHAnsi"/>
          <w:i/>
          <w:color w:val="424242"/>
          <w:sz w:val="18"/>
          <w:szCs w:val="18"/>
        </w:rPr>
        <w:t>A</w:t>
      </w:r>
    </w:p>
    <w:p w14:paraId="6DA19477" w14:textId="77777777" w:rsidR="00E64088" w:rsidRPr="00DC6BD7" w:rsidRDefault="00DC6BD7">
      <w:pPr>
        <w:spacing w:before="14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hib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comp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adm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tra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040404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40404"/>
          <w:spacing w:val="-1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18"/>
          <w:w w:val="9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le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wi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tie</w:t>
      </w:r>
      <w:r w:rsidRPr="00DC6BD7">
        <w:rPr>
          <w:rFonts w:asciiTheme="minorHAnsi" w:hAnsiTheme="minorHAnsi" w:cstheme="minorHAnsi"/>
          <w:color w:val="171717"/>
          <w:spacing w:val="-2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6"/>
          <w:w w:val="10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ak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s</w:t>
      </w:r>
    </w:p>
    <w:p w14:paraId="6AC98340" w14:textId="77777777" w:rsidR="00E64088" w:rsidRPr="00DC6BD7" w:rsidRDefault="00DC6BD7">
      <w:pPr>
        <w:spacing w:before="18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   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ge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ont</w:t>
      </w:r>
      <w:r w:rsidRPr="00DC6BD7">
        <w:rPr>
          <w:rFonts w:asciiTheme="minorHAnsi" w:hAnsiTheme="minorHAnsi" w:cstheme="minorHAnsi"/>
          <w:color w:val="171717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re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are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tio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ns</w:t>
      </w:r>
      <w:r w:rsidRPr="00DC6BD7">
        <w:rPr>
          <w:rFonts w:asciiTheme="minorHAnsi" w:hAnsiTheme="minorHAnsi" w:cstheme="minorHAnsi"/>
          <w:color w:val="171717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uli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e</w:t>
      </w:r>
    </w:p>
    <w:p w14:paraId="4FBD2F5A" w14:textId="77777777" w:rsidR="00E64088" w:rsidRPr="00DC6BD7" w:rsidRDefault="00DC6BD7">
      <w:pPr>
        <w:tabs>
          <w:tab w:val="left" w:pos="2280"/>
        </w:tabs>
        <w:spacing w:before="14" w:line="244" w:lineRule="auto"/>
        <w:ind w:left="2290" w:right="970" w:hanging="298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40404"/>
          <w:spacing w:val="-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8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comm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nica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3"/>
          <w:w w:val="10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ts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 xml:space="preserve">c 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spacing w:val="-15"/>
          <w:w w:val="13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fi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04"/>
          <w:sz w:val="18"/>
          <w:szCs w:val="18"/>
        </w:rPr>
        <w:t>mm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w w:val="83"/>
          <w:sz w:val="18"/>
          <w:szCs w:val="18"/>
        </w:rPr>
        <w:t>s</w:t>
      </w:r>
    </w:p>
    <w:p w14:paraId="27CE6856" w14:textId="77777777" w:rsidR="00E64088" w:rsidRPr="00DC6BD7" w:rsidRDefault="00E64088">
      <w:pPr>
        <w:spacing w:before="11" w:line="200" w:lineRule="exact"/>
        <w:rPr>
          <w:rFonts w:asciiTheme="minorHAnsi" w:hAnsiTheme="minorHAnsi" w:cstheme="minorHAnsi"/>
        </w:rPr>
      </w:pPr>
    </w:p>
    <w:p w14:paraId="34858083" w14:textId="77777777" w:rsidR="00E64088" w:rsidRPr="00DC6BD7" w:rsidRDefault="00DC6BD7">
      <w:pPr>
        <w:ind w:left="4325" w:right="3222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-6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71717"/>
          <w:spacing w:val="-4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4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NA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w w:val="98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3"/>
          <w:w w:val="98"/>
          <w:sz w:val="18"/>
          <w:szCs w:val="18"/>
        </w:rPr>
        <w:t>X</w:t>
      </w:r>
      <w:r w:rsidRPr="00DC6BD7">
        <w:rPr>
          <w:rFonts w:asciiTheme="minorHAnsi" w:hAnsiTheme="minorHAnsi" w:cstheme="minorHAnsi"/>
          <w:b/>
          <w:color w:val="171717"/>
          <w:spacing w:val="-2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-2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-1"/>
          <w:w w:val="9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w w:val="101"/>
          <w:sz w:val="18"/>
          <w:szCs w:val="18"/>
        </w:rPr>
        <w:t>NC</w:t>
      </w:r>
      <w:r w:rsidRPr="00DC6BD7">
        <w:rPr>
          <w:rFonts w:asciiTheme="minorHAnsi" w:hAnsiTheme="minorHAnsi" w:cstheme="minorHAnsi"/>
          <w:b/>
          <w:color w:val="171717"/>
          <w:w w:val="106"/>
          <w:sz w:val="18"/>
          <w:szCs w:val="18"/>
        </w:rPr>
        <w:t>E</w:t>
      </w:r>
    </w:p>
    <w:p w14:paraId="009FF032" w14:textId="77777777" w:rsidR="00E64088" w:rsidRPr="00DC6BD7" w:rsidRDefault="00DC6BD7">
      <w:pPr>
        <w:spacing w:before="4"/>
        <w:ind w:left="1664" w:right="548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Sa</w:t>
      </w:r>
      <w:r w:rsidRPr="00DC6BD7">
        <w:rPr>
          <w:rFonts w:asciiTheme="minorHAnsi" w:hAnsiTheme="minorHAnsi" w:cstheme="minorHAnsi"/>
          <w:b/>
          <w:color w:val="040404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A2A2A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re</w:t>
      </w:r>
      <w:r w:rsidRPr="00DC6BD7">
        <w:rPr>
          <w:rFonts w:asciiTheme="minorHAnsi" w:hAnsiTheme="minorHAnsi" w:cstheme="minorHAnsi"/>
          <w:b/>
          <w:color w:val="2A2A2A"/>
          <w:spacing w:val="-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ti</w:t>
      </w:r>
      <w:r w:rsidRPr="00DC6BD7">
        <w:rPr>
          <w:rFonts w:asciiTheme="minorHAnsi" w:hAnsiTheme="minorHAnsi" w:cstheme="minorHAnsi"/>
          <w:b/>
          <w:color w:val="171717"/>
          <w:spacing w:val="-2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171717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2"/>
          <w:w w:val="10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w w:val="118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w w:val="134"/>
          <w:sz w:val="18"/>
          <w:szCs w:val="18"/>
        </w:rPr>
        <w:t>'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 xml:space="preserve">                                                                                             </w:t>
      </w:r>
      <w:r w:rsidRPr="00DC6BD7">
        <w:rPr>
          <w:rFonts w:asciiTheme="minorHAnsi" w:hAnsiTheme="minorHAnsi" w:cstheme="minorHAnsi"/>
          <w:color w:val="2A2A2A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6</w:t>
      </w:r>
      <w:r w:rsidRPr="00DC6BD7">
        <w:rPr>
          <w:rFonts w:asciiTheme="minorHAnsi" w:hAnsiTheme="minorHAnsi" w:cstheme="minorHAnsi"/>
          <w:color w:val="6B6B6B"/>
          <w:sz w:val="18"/>
          <w:szCs w:val="18"/>
        </w:rPr>
        <w:t>/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201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w w:val="80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40404"/>
          <w:spacing w:val="12"/>
          <w:w w:val="8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2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</w:p>
    <w:p w14:paraId="12CE5009" w14:textId="77777777" w:rsidR="00E64088" w:rsidRPr="00DC6BD7" w:rsidRDefault="00DC6BD7">
      <w:pPr>
        <w:spacing w:line="200" w:lineRule="exact"/>
        <w:ind w:left="167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424242"/>
          <w:spacing w:val="-3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2"/>
          <w:w w:val="119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171717"/>
          <w:w w:val="103"/>
          <w:sz w:val="18"/>
          <w:szCs w:val="18"/>
        </w:rPr>
        <w:t>l</w:t>
      </w:r>
      <w:r w:rsidRPr="00DC6BD7">
        <w:rPr>
          <w:rFonts w:asciiTheme="minorHAnsi" w:hAnsiTheme="minorHAnsi" w:cstheme="minorHAnsi"/>
          <w:i/>
          <w:color w:val="171717"/>
          <w:spacing w:val="-2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424242"/>
          <w:spacing w:val="-2"/>
          <w:w w:val="114"/>
          <w:sz w:val="18"/>
          <w:szCs w:val="18"/>
        </w:rPr>
        <w:t>g</w:t>
      </w:r>
      <w:r w:rsidRPr="00DC6BD7">
        <w:rPr>
          <w:rFonts w:asciiTheme="minorHAnsi" w:hAnsiTheme="minorHAnsi" w:cstheme="minorHAnsi"/>
          <w:i/>
          <w:color w:val="171717"/>
          <w:spacing w:val="-1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2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i/>
          <w:color w:val="171717"/>
          <w:spacing w:val="-1"/>
          <w:w w:val="92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424242"/>
          <w:w w:val="65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4242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40"/>
          <w:sz w:val="18"/>
          <w:szCs w:val="18"/>
        </w:rPr>
        <w:t>V</w:t>
      </w:r>
      <w:r w:rsidRPr="00DC6BD7">
        <w:rPr>
          <w:rFonts w:asciiTheme="minorHAnsi" w:hAnsiTheme="minorHAnsi" w:cstheme="minorHAnsi"/>
          <w:i/>
          <w:color w:val="424242"/>
          <w:sz w:val="18"/>
          <w:szCs w:val="18"/>
        </w:rPr>
        <w:t>A</w:t>
      </w:r>
    </w:p>
    <w:p w14:paraId="0FE120A5" w14:textId="77777777" w:rsidR="00E64088" w:rsidRPr="00DC6BD7" w:rsidRDefault="00DC6BD7">
      <w:pPr>
        <w:spacing w:before="14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ide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6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racio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us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cu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ome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404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9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1"/>
          <w:w w:val="99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040404"/>
          <w:spacing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90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rc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-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83"/>
          <w:sz w:val="18"/>
          <w:szCs w:val="18"/>
        </w:rPr>
        <w:t>s</w:t>
      </w:r>
    </w:p>
    <w:p w14:paraId="4AAE21D6" w14:textId="77777777" w:rsidR="00E64088" w:rsidRPr="00DC6BD7" w:rsidRDefault="00DC6BD7">
      <w:pPr>
        <w:spacing w:before="14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oni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71717"/>
          <w:w w:val="9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w w:val="10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424242"/>
          <w:w w:val="149"/>
          <w:sz w:val="18"/>
          <w:szCs w:val="18"/>
        </w:rPr>
        <w:t>'</w:t>
      </w:r>
      <w:r w:rsidRPr="00DC6BD7">
        <w:rPr>
          <w:rFonts w:asciiTheme="minorHAnsi" w:hAnsiTheme="minorHAnsi" w:cstheme="minorHAnsi"/>
          <w:color w:val="2A2A2A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ent</w:t>
      </w:r>
      <w:r w:rsidRPr="00DC6BD7">
        <w:rPr>
          <w:rFonts w:asciiTheme="minorHAnsi" w:hAnsiTheme="minorHAnsi" w:cstheme="minorHAnsi"/>
          <w:color w:val="171717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2"/>
          <w:w w:val="10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2"/>
          <w:w w:val="10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fety</w:t>
      </w:r>
      <w:r w:rsidRPr="00DC6BD7">
        <w:rPr>
          <w:rFonts w:asciiTheme="minorHAnsi" w:hAnsiTheme="minorHAnsi" w:cstheme="minorHAnsi"/>
          <w:color w:val="171717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leanlin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8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9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A2A2A"/>
          <w:w w:val="90"/>
          <w:sz w:val="18"/>
          <w:szCs w:val="18"/>
        </w:rPr>
        <w:t>s</w:t>
      </w:r>
    </w:p>
    <w:p w14:paraId="1554E04E" w14:textId="77777777" w:rsidR="00E64088" w:rsidRPr="00DC6BD7" w:rsidRDefault="00DC6BD7">
      <w:pPr>
        <w:spacing w:before="23"/>
        <w:ind w:left="1958" w:right="790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labo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cti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ve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171717"/>
          <w:spacing w:val="-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am-or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171717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tabl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1"/>
          <w:w w:val="10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A2A2A"/>
          <w:w w:val="10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01"/>
          <w:sz w:val="18"/>
          <w:szCs w:val="18"/>
        </w:rPr>
        <w:t xml:space="preserve">t </w:t>
      </w:r>
      <w:r w:rsidRPr="00DC6BD7">
        <w:rPr>
          <w:rFonts w:asciiTheme="minorHAnsi" w:hAnsiTheme="minorHAnsi" w:cstheme="minorHAnsi"/>
          <w:color w:val="2A2A2A"/>
          <w:spacing w:val="-1"/>
          <w:w w:val="9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-1"/>
          <w:w w:val="102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w w:val="93"/>
          <w:sz w:val="18"/>
          <w:szCs w:val="18"/>
        </w:rPr>
        <w:t>es</w:t>
      </w:r>
    </w:p>
    <w:p w14:paraId="742DCC20" w14:textId="77777777" w:rsidR="00E64088" w:rsidRPr="00DC6BD7" w:rsidRDefault="00DC6BD7">
      <w:pPr>
        <w:spacing w:before="14"/>
        <w:ind w:left="19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40404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40404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ze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24242"/>
          <w:spacing w:val="-5"/>
          <w:sz w:val="18"/>
          <w:szCs w:val="18"/>
        </w:rPr>
        <w:t>"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mplo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8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3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th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"</w:t>
      </w:r>
      <w:r w:rsidRPr="00DC6BD7">
        <w:rPr>
          <w:rFonts w:asciiTheme="minorHAnsi" w:hAnsiTheme="minorHAnsi" w:cstheme="minorHAnsi"/>
          <w:color w:val="2A2A2A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03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A2A2A"/>
          <w:w w:val="103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spacing w:val="-1"/>
          <w:w w:val="103"/>
          <w:sz w:val="18"/>
          <w:szCs w:val="18"/>
        </w:rPr>
        <w:t>us</w:t>
      </w:r>
      <w:r w:rsidRPr="00DC6BD7">
        <w:rPr>
          <w:rFonts w:asciiTheme="minorHAnsi" w:hAnsiTheme="minorHAnsi" w:cstheme="minorHAnsi"/>
          <w:color w:val="171717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2"/>
          <w:w w:val="10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71717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71717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il</w:t>
      </w:r>
      <w:r w:rsidRPr="00DC6BD7">
        <w:rPr>
          <w:rFonts w:asciiTheme="minorHAnsi" w:hAnsiTheme="minorHAnsi" w:cstheme="minorHAnsi"/>
          <w:color w:val="171717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10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71717"/>
          <w:spacing w:val="-1"/>
          <w:w w:val="86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71717"/>
          <w:w w:val="102"/>
          <w:sz w:val="18"/>
          <w:szCs w:val="18"/>
        </w:rPr>
        <w:t>2</w:t>
      </w:r>
    </w:p>
    <w:p w14:paraId="1BFCE5E2" w14:textId="77777777" w:rsidR="00E64088" w:rsidRPr="00DC6BD7" w:rsidRDefault="00E64088">
      <w:pPr>
        <w:spacing w:before="9" w:line="240" w:lineRule="exact"/>
        <w:rPr>
          <w:rFonts w:asciiTheme="minorHAnsi" w:hAnsiTheme="minorHAnsi" w:cstheme="minorHAnsi"/>
          <w:sz w:val="24"/>
          <w:szCs w:val="24"/>
        </w:rPr>
      </w:pPr>
    </w:p>
    <w:p w14:paraId="500BC520" w14:textId="77777777" w:rsidR="00E64088" w:rsidRPr="00DC6BD7" w:rsidRDefault="00DC6BD7">
      <w:pPr>
        <w:ind w:left="5189" w:right="4086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w w:val="98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spacing w:val="-3"/>
          <w:w w:val="112"/>
          <w:sz w:val="18"/>
          <w:szCs w:val="18"/>
        </w:rPr>
        <w:t>K</w:t>
      </w:r>
      <w:r w:rsidRPr="00DC6BD7">
        <w:rPr>
          <w:rFonts w:asciiTheme="minorHAnsi" w:hAnsiTheme="minorHAnsi" w:cstheme="minorHAnsi"/>
          <w:b/>
          <w:color w:val="040404"/>
          <w:spacing w:val="-2"/>
          <w:w w:val="11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14"/>
          <w:sz w:val="18"/>
          <w:szCs w:val="18"/>
        </w:rPr>
        <w:t>LL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S</w:t>
      </w:r>
    </w:p>
    <w:p w14:paraId="6E96350A" w14:textId="77777777" w:rsidR="00E64088" w:rsidRPr="00DC6BD7" w:rsidRDefault="00DC6BD7">
      <w:pPr>
        <w:spacing w:before="14"/>
        <w:ind w:left="2528" w:right="1436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w w:val="112"/>
          <w:sz w:val="18"/>
          <w:szCs w:val="18"/>
        </w:rPr>
        <w:t>Co</w:t>
      </w:r>
      <w:r w:rsidRPr="00DC6BD7">
        <w:rPr>
          <w:rFonts w:asciiTheme="minorHAnsi" w:hAnsiTheme="minorHAnsi" w:cstheme="minorHAnsi"/>
          <w:b/>
          <w:color w:val="040404"/>
          <w:spacing w:val="-3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71717"/>
          <w:spacing w:val="-1"/>
          <w:w w:val="112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040404"/>
          <w:spacing w:val="-2"/>
          <w:w w:val="11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-1"/>
          <w:w w:val="112"/>
          <w:sz w:val="18"/>
          <w:szCs w:val="18"/>
        </w:rPr>
        <w:t>te</w:t>
      </w:r>
      <w:r w:rsidRPr="00DC6BD7">
        <w:rPr>
          <w:rFonts w:asciiTheme="minorHAnsi" w:hAnsiTheme="minorHAnsi" w:cstheme="minorHAnsi"/>
          <w:b/>
          <w:color w:val="171717"/>
          <w:w w:val="11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71717"/>
          <w:spacing w:val="7"/>
          <w:w w:val="1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3"/>
          <w:w w:val="9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w w:val="108"/>
          <w:sz w:val="18"/>
          <w:szCs w:val="18"/>
        </w:rPr>
        <w:t>k</w:t>
      </w:r>
      <w:r w:rsidRPr="00DC6BD7">
        <w:rPr>
          <w:rFonts w:asciiTheme="minorHAnsi" w:hAnsiTheme="minorHAnsi" w:cstheme="minorHAnsi"/>
          <w:b/>
          <w:color w:val="171717"/>
          <w:spacing w:val="6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040404"/>
          <w:w w:val="107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040404"/>
          <w:spacing w:val="4"/>
          <w:w w:val="107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w w:val="77"/>
          <w:sz w:val="18"/>
          <w:szCs w:val="18"/>
        </w:rPr>
        <w:t>: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2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040404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w w:val="10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09"/>
          <w:sz w:val="18"/>
          <w:szCs w:val="18"/>
        </w:rPr>
        <w:t>ft</w:t>
      </w:r>
      <w:r w:rsidRPr="00DC6BD7">
        <w:rPr>
          <w:rFonts w:asciiTheme="minorHAnsi" w:hAnsiTheme="minorHAnsi" w:cstheme="minorHAnsi"/>
          <w:color w:val="171717"/>
          <w:spacing w:val="8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71717"/>
          <w:spacing w:val="-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A2A2A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1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5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424242"/>
          <w:w w:val="86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242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24242"/>
          <w:spacing w:val="-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ob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A2A2A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hot</w:t>
      </w:r>
      <w:r w:rsidRPr="00DC6BD7">
        <w:rPr>
          <w:rFonts w:asciiTheme="minorHAnsi" w:hAnsiTheme="minorHAnsi" w:cstheme="minorHAnsi"/>
          <w:color w:val="171717"/>
          <w:w w:val="109"/>
          <w:sz w:val="18"/>
          <w:szCs w:val="18"/>
        </w:rPr>
        <w:t>os</w:t>
      </w:r>
      <w:r w:rsidRPr="00DC6BD7">
        <w:rPr>
          <w:rFonts w:asciiTheme="minorHAnsi" w:hAnsiTheme="minorHAnsi" w:cstheme="minorHAnsi"/>
          <w:color w:val="040404"/>
          <w:spacing w:val="-1"/>
          <w:w w:val="109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op</w:t>
      </w:r>
      <w:r w:rsidRPr="00DC6BD7">
        <w:rPr>
          <w:rFonts w:asciiTheme="minorHAnsi" w:hAnsiTheme="minorHAnsi" w:cstheme="minorHAnsi"/>
          <w:color w:val="424242"/>
          <w:w w:val="109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424242"/>
          <w:spacing w:val="21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it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 xml:space="preserve">ra </w:t>
      </w:r>
      <w:r w:rsidRPr="00DC6BD7">
        <w:rPr>
          <w:rFonts w:asciiTheme="minorHAnsi" w:hAnsiTheme="minorHAnsi" w:cstheme="minorHAnsi"/>
          <w:color w:val="171717"/>
          <w:spacing w:val="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2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A2A2A"/>
          <w:w w:val="107"/>
          <w:sz w:val="18"/>
          <w:szCs w:val="18"/>
        </w:rPr>
        <w:t>y</w:t>
      </w:r>
    </w:p>
    <w:p w14:paraId="137DA75D" w14:textId="77777777" w:rsidR="00E64088" w:rsidRPr="00DC6BD7" w:rsidRDefault="00DC6BD7">
      <w:pPr>
        <w:spacing w:before="28"/>
        <w:ind w:left="4330" w:right="3228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3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4"/>
          <w:w w:val="11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spacing w:val="3"/>
          <w:w w:val="103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040404"/>
          <w:spacing w:val="4"/>
          <w:w w:val="111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71717"/>
          <w:spacing w:val="4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3"/>
          <w:w w:val="103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71717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71717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71717"/>
          <w:w w:val="69"/>
          <w:sz w:val="18"/>
          <w:szCs w:val="18"/>
        </w:rPr>
        <w:t>:</w:t>
      </w:r>
      <w:r w:rsidRPr="00DC6BD7">
        <w:rPr>
          <w:rFonts w:asciiTheme="minorHAnsi" w:hAnsiTheme="minorHAnsi" w:cstheme="minorHAnsi"/>
          <w:b/>
          <w:color w:val="1717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71717"/>
          <w:spacing w:val="-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8"/>
          <w:szCs w:val="18"/>
        </w:rPr>
        <w:t>lu</w:t>
      </w:r>
      <w:r w:rsidRPr="00DC6BD7">
        <w:rPr>
          <w:rFonts w:asciiTheme="minorHAnsi" w:hAnsiTheme="minorHAnsi" w:cstheme="minorHAnsi"/>
          <w:color w:val="2A2A2A"/>
          <w:spacing w:val="-1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5"/>
          <w:w w:val="1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171717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1"/>
          <w:w w:val="9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1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71717"/>
          <w:spacing w:val="-1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w w:val="110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w w:val="113"/>
          <w:sz w:val="18"/>
          <w:szCs w:val="18"/>
        </w:rPr>
        <w:t>h</w:t>
      </w:r>
    </w:p>
    <w:p w14:paraId="568A4F75" w14:textId="77777777" w:rsidR="00E64088" w:rsidRPr="00DC6BD7" w:rsidRDefault="00E64088">
      <w:pPr>
        <w:spacing w:before="14" w:line="240" w:lineRule="exact"/>
        <w:rPr>
          <w:rFonts w:asciiTheme="minorHAnsi" w:hAnsiTheme="minorHAnsi" w:cstheme="minorHAnsi"/>
          <w:sz w:val="24"/>
          <w:szCs w:val="24"/>
        </w:rPr>
      </w:pPr>
    </w:p>
    <w:p w14:paraId="13172FF2" w14:textId="77777777" w:rsidR="00E64088" w:rsidRPr="00DC6BD7" w:rsidRDefault="00DC6BD7">
      <w:pPr>
        <w:ind w:left="4819" w:right="3726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71717"/>
          <w:spacing w:val="-2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spacing w:val="-2"/>
          <w:w w:val="111"/>
          <w:sz w:val="18"/>
          <w:szCs w:val="18"/>
        </w:rPr>
        <w:t>FF</w:t>
      </w:r>
      <w:r w:rsidRPr="00DC6BD7">
        <w:rPr>
          <w:rFonts w:asciiTheme="minorHAnsi" w:hAnsiTheme="minorHAnsi" w:cstheme="minorHAnsi"/>
          <w:b/>
          <w:color w:val="171717"/>
          <w:spacing w:val="-2"/>
          <w:w w:val="11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71717"/>
          <w:spacing w:val="-4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3"/>
          <w:w w:val="117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71717"/>
          <w:w w:val="113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71717"/>
          <w:spacing w:val="-3"/>
          <w:w w:val="113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71717"/>
          <w:spacing w:val="-2"/>
          <w:w w:val="115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71717"/>
          <w:spacing w:val="-3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71717"/>
          <w:w w:val="103"/>
          <w:sz w:val="18"/>
          <w:szCs w:val="18"/>
        </w:rPr>
        <w:t>S</w:t>
      </w:r>
    </w:p>
    <w:p w14:paraId="7B9714BA" w14:textId="77777777" w:rsidR="00E64088" w:rsidRPr="00DC6BD7" w:rsidRDefault="00DC6BD7">
      <w:pPr>
        <w:ind w:left="3891" w:right="2790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2A2A2A"/>
          <w:spacing w:val="-10"/>
          <w:w w:val="116"/>
        </w:rPr>
        <w:t>S</w:t>
      </w:r>
      <w:r w:rsidRPr="00DC6BD7">
        <w:rPr>
          <w:rFonts w:asciiTheme="minorHAnsi" w:hAnsiTheme="minorHAnsi" w:cstheme="minorHAnsi"/>
          <w:i/>
          <w:color w:val="2A2A2A"/>
          <w:spacing w:val="-2"/>
          <w:w w:val="82"/>
        </w:rPr>
        <w:t>i</w:t>
      </w:r>
      <w:r w:rsidRPr="00DC6BD7">
        <w:rPr>
          <w:rFonts w:asciiTheme="minorHAnsi" w:hAnsiTheme="minorHAnsi" w:cstheme="minorHAnsi"/>
          <w:i/>
          <w:color w:val="2A2A2A"/>
          <w:spacing w:val="-5"/>
          <w:w w:val="111"/>
        </w:rPr>
        <w:t>g</w:t>
      </w:r>
      <w:r w:rsidRPr="00DC6BD7">
        <w:rPr>
          <w:rFonts w:asciiTheme="minorHAnsi" w:hAnsiTheme="minorHAnsi" w:cstheme="minorHAnsi"/>
          <w:i/>
          <w:color w:val="171717"/>
          <w:spacing w:val="-6"/>
          <w:w w:val="104"/>
        </w:rPr>
        <w:t>m</w:t>
      </w:r>
      <w:r w:rsidRPr="00DC6BD7">
        <w:rPr>
          <w:rFonts w:asciiTheme="minorHAnsi" w:hAnsiTheme="minorHAnsi" w:cstheme="minorHAnsi"/>
          <w:i/>
          <w:color w:val="2A2A2A"/>
          <w:w w:val="101"/>
        </w:rPr>
        <w:t>a</w:t>
      </w:r>
      <w:r w:rsidRPr="00DC6BD7">
        <w:rPr>
          <w:rFonts w:asciiTheme="minorHAnsi" w:hAnsiTheme="minorHAnsi" w:cstheme="minorHAnsi"/>
          <w:i/>
          <w:color w:val="2A2A2A"/>
          <w:spacing w:val="12"/>
        </w:rPr>
        <w:t xml:space="preserve"> </w:t>
      </w:r>
      <w:r w:rsidRPr="00DC6BD7">
        <w:rPr>
          <w:rFonts w:asciiTheme="minorHAnsi" w:hAnsiTheme="minorHAnsi" w:cstheme="minorHAnsi"/>
          <w:i/>
          <w:color w:val="2A2A2A"/>
          <w:spacing w:val="-9"/>
        </w:rPr>
        <w:t>T</w:t>
      </w:r>
      <w:r w:rsidRPr="00DC6BD7">
        <w:rPr>
          <w:rFonts w:asciiTheme="minorHAnsi" w:hAnsiTheme="minorHAnsi" w:cstheme="minorHAnsi"/>
          <w:i/>
          <w:color w:val="171717"/>
          <w:spacing w:val="-5"/>
        </w:rPr>
        <w:t>h</w:t>
      </w:r>
      <w:r w:rsidRPr="00DC6BD7">
        <w:rPr>
          <w:rFonts w:asciiTheme="minorHAnsi" w:hAnsiTheme="minorHAnsi" w:cstheme="minorHAnsi"/>
          <w:i/>
          <w:color w:val="2A2A2A"/>
          <w:spacing w:val="-5"/>
        </w:rPr>
        <w:t>e</w:t>
      </w:r>
      <w:r w:rsidRPr="00DC6BD7">
        <w:rPr>
          <w:rFonts w:asciiTheme="minorHAnsi" w:hAnsiTheme="minorHAnsi" w:cstheme="minorHAnsi"/>
          <w:i/>
          <w:color w:val="171717"/>
          <w:spacing w:val="-3"/>
        </w:rPr>
        <w:t>t</w:t>
      </w:r>
      <w:r w:rsidRPr="00DC6BD7">
        <w:rPr>
          <w:rFonts w:asciiTheme="minorHAnsi" w:hAnsiTheme="minorHAnsi" w:cstheme="minorHAnsi"/>
          <w:i/>
          <w:color w:val="424242"/>
        </w:rPr>
        <w:t>a</w:t>
      </w:r>
      <w:r w:rsidRPr="00DC6BD7">
        <w:rPr>
          <w:rFonts w:asciiTheme="minorHAnsi" w:hAnsiTheme="minorHAnsi" w:cstheme="minorHAnsi"/>
          <w:i/>
          <w:color w:val="424242"/>
          <w:spacing w:val="16"/>
        </w:rPr>
        <w:t xml:space="preserve"> </w:t>
      </w:r>
      <w:r w:rsidRPr="00DC6BD7">
        <w:rPr>
          <w:rFonts w:asciiTheme="minorHAnsi" w:hAnsiTheme="minorHAnsi" w:cstheme="minorHAnsi"/>
          <w:i/>
          <w:color w:val="424242"/>
          <w:spacing w:val="-5"/>
          <w:w w:val="104"/>
        </w:rPr>
        <w:t>T</w:t>
      </w:r>
      <w:r w:rsidRPr="00DC6BD7">
        <w:rPr>
          <w:rFonts w:asciiTheme="minorHAnsi" w:hAnsiTheme="minorHAnsi" w:cstheme="minorHAnsi"/>
          <w:i/>
          <w:color w:val="2A2A2A"/>
          <w:spacing w:val="-5"/>
          <w:w w:val="96"/>
        </w:rPr>
        <w:t>a</w:t>
      </w:r>
      <w:r w:rsidRPr="00DC6BD7">
        <w:rPr>
          <w:rFonts w:asciiTheme="minorHAnsi" w:hAnsiTheme="minorHAnsi" w:cstheme="minorHAnsi"/>
          <w:i/>
          <w:color w:val="171717"/>
          <w:spacing w:val="-5"/>
          <w:w w:val="101"/>
        </w:rPr>
        <w:t>u</w:t>
      </w:r>
      <w:r w:rsidRPr="00DC6BD7">
        <w:rPr>
          <w:rFonts w:asciiTheme="minorHAnsi" w:hAnsiTheme="minorHAnsi" w:cstheme="minorHAnsi"/>
          <w:i/>
          <w:color w:val="2A2A2A"/>
          <w:w w:val="80"/>
        </w:rPr>
        <w:t>,</w:t>
      </w:r>
      <w:r w:rsidRPr="00DC6BD7">
        <w:rPr>
          <w:rFonts w:asciiTheme="minorHAnsi" w:hAnsiTheme="minorHAnsi" w:cstheme="minorHAnsi"/>
          <w:i/>
          <w:color w:val="2A2A2A"/>
          <w:spacing w:val="20"/>
        </w:rPr>
        <w:t xml:space="preserve"> </w:t>
      </w:r>
      <w:r w:rsidRPr="00DC6BD7">
        <w:rPr>
          <w:rFonts w:asciiTheme="minorHAnsi" w:hAnsiTheme="minorHAnsi" w:cstheme="minorHAnsi"/>
          <w:color w:val="171717"/>
          <w:spacing w:val="-2"/>
          <w:w w:val="110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w w:val="110"/>
          <w:sz w:val="18"/>
          <w:szCs w:val="18"/>
        </w:rPr>
        <w:t>ar</w:t>
      </w:r>
      <w:r w:rsidRPr="00DC6BD7">
        <w:rPr>
          <w:rFonts w:asciiTheme="minorHAnsi" w:hAnsiTheme="minorHAnsi" w:cstheme="minorHAnsi"/>
          <w:color w:val="2A2A2A"/>
          <w:spacing w:val="-3"/>
          <w:w w:val="110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71717"/>
          <w:spacing w:val="-2"/>
          <w:w w:val="110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spacing w:val="-1"/>
          <w:w w:val="110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w w:val="110"/>
          <w:sz w:val="18"/>
          <w:szCs w:val="18"/>
        </w:rPr>
        <w:t>nt</w:t>
      </w:r>
      <w:r w:rsidRPr="00DC6BD7">
        <w:rPr>
          <w:rFonts w:asciiTheme="minorHAnsi" w:hAnsiTheme="minorHAnsi" w:cstheme="minorHAnsi"/>
          <w:color w:val="171717"/>
          <w:spacing w:val="4"/>
          <w:w w:val="1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424242"/>
          <w:spacing w:val="-1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71717"/>
          <w:spacing w:val="-1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"/>
          <w:w w:val="118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A2A2A"/>
          <w:spacing w:val="-1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2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A2A2A"/>
          <w:w w:val="10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A2A2A"/>
          <w:w w:val="107"/>
          <w:sz w:val="18"/>
          <w:szCs w:val="18"/>
        </w:rPr>
        <w:t>y</w:t>
      </w:r>
    </w:p>
    <w:p w14:paraId="6E031E27" w14:textId="77777777" w:rsidR="00E64088" w:rsidRPr="00DC6BD7" w:rsidRDefault="00DC6BD7">
      <w:pPr>
        <w:spacing w:before="14"/>
        <w:ind w:left="4301" w:right="3310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71717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spacing w:val="-1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A2A2A"/>
          <w:spacing w:val="-1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71717"/>
          <w:spacing w:val="-1"/>
          <w:w w:val="108"/>
          <w:sz w:val="18"/>
          <w:szCs w:val="18"/>
        </w:rPr>
        <w:t>rica</w:t>
      </w:r>
      <w:r w:rsidRPr="00DC6BD7">
        <w:rPr>
          <w:rFonts w:asciiTheme="minorHAnsi" w:hAnsiTheme="minorHAnsi" w:cstheme="minorHAnsi"/>
          <w:color w:val="171717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1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71717"/>
          <w:spacing w:val="-1"/>
          <w:sz w:val="18"/>
          <w:szCs w:val="18"/>
        </w:rPr>
        <w:t>ur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A2A2A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A2A2A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A2A2A"/>
          <w:spacing w:val="-1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A2A2A"/>
          <w:w w:val="10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w w:val="110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A2A2A"/>
          <w:spacing w:val="-1"/>
          <w:w w:val="11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A2A2A"/>
          <w:spacing w:val="-1"/>
          <w:w w:val="11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71717"/>
          <w:w w:val="11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A2A2A"/>
          <w:spacing w:val="-10"/>
          <w:w w:val="11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71717"/>
          <w:w w:val="12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71717"/>
          <w:spacing w:val="-1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71717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71717"/>
          <w:w w:val="113"/>
          <w:sz w:val="18"/>
          <w:szCs w:val="18"/>
        </w:rPr>
        <w:t>n</w:t>
      </w:r>
    </w:p>
    <w:p w14:paraId="08A89E4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7CDCB9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D08FF2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D307E9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874318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C9CF25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C0AD053" w14:textId="77777777" w:rsidR="00E64088" w:rsidRPr="00DC6BD7" w:rsidRDefault="00E64088">
      <w:pPr>
        <w:spacing w:before="19" w:line="200" w:lineRule="exact"/>
        <w:rPr>
          <w:rFonts w:asciiTheme="minorHAnsi" w:hAnsiTheme="minorHAnsi" w:cstheme="minorHAnsi"/>
        </w:rPr>
      </w:pPr>
    </w:p>
    <w:p w14:paraId="05E6C145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171717"/>
          <w:w w:val="107"/>
          <w:sz w:val="14"/>
          <w:szCs w:val="14"/>
        </w:rPr>
        <w:lastRenderedPageBreak/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171717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71717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71717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171717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171717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71717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71717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71717"/>
          <w:w w:val="98"/>
          <w:sz w:val="14"/>
          <w:szCs w:val="14"/>
        </w:rPr>
        <w:t>13</w:t>
      </w:r>
    </w:p>
    <w:p w14:paraId="009121A1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171717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4040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40404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171717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71717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71717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171717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71717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71717"/>
          <w:spacing w:val="1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71717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171717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4040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40404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40404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71717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71717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40404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40404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4040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71717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40404"/>
          <w:sz w:val="14"/>
          <w:szCs w:val="14"/>
        </w:rPr>
        <w:t>y</w:t>
      </w:r>
    </w:p>
    <w:p w14:paraId="5AC3BB62" w14:textId="77777777" w:rsidR="00E64088" w:rsidRPr="00DC6BD7" w:rsidRDefault="00DC6BD7">
      <w:pPr>
        <w:spacing w:before="78" w:line="200" w:lineRule="exact"/>
        <w:ind w:left="82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4"/>
          <w:w w:val="77"/>
          <w:position w:val="-1"/>
          <w:sz w:val="18"/>
          <w:szCs w:val="18"/>
        </w:rPr>
        <w:lastRenderedPageBreak/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23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3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2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2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2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1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7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31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2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-24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1"/>
          <w:position w:val="-1"/>
          <w:sz w:val="18"/>
          <w:szCs w:val="18"/>
        </w:rPr>
        <w:t>Re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1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1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1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91"/>
          <w:position w:val="-1"/>
          <w:sz w:val="18"/>
          <w:szCs w:val="18"/>
        </w:rPr>
        <w:t xml:space="preserve">e </w:t>
      </w:r>
      <w:r w:rsidRPr="00DC6BD7">
        <w:rPr>
          <w:rFonts w:asciiTheme="minorHAnsi" w:eastAsia="Arial" w:hAnsiTheme="minorHAnsi" w:cstheme="minorHAnsi"/>
          <w:b/>
          <w:color w:val="020202"/>
          <w:spacing w:val="35"/>
          <w:w w:val="9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91"/>
          <w:position w:val="-1"/>
          <w:sz w:val="18"/>
          <w:szCs w:val="18"/>
        </w:rPr>
        <w:t>Pag</w:t>
      </w:r>
      <w:r w:rsidRPr="00DC6BD7">
        <w:rPr>
          <w:rFonts w:asciiTheme="minorHAnsi" w:eastAsia="Arial" w:hAnsiTheme="minorHAnsi" w:cstheme="minorHAnsi"/>
          <w:b/>
          <w:color w:val="020202"/>
          <w:w w:val="91"/>
          <w:position w:val="-1"/>
          <w:sz w:val="18"/>
          <w:szCs w:val="18"/>
        </w:rPr>
        <w:t xml:space="preserve">e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1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w w:val="91"/>
          <w:position w:val="-1"/>
          <w:sz w:val="18"/>
          <w:szCs w:val="18"/>
        </w:rPr>
        <w:t>1</w:t>
      </w:r>
    </w:p>
    <w:p w14:paraId="21F88AA7" w14:textId="77777777" w:rsidR="00E64088" w:rsidRPr="00DC6BD7" w:rsidRDefault="00E64088">
      <w:pPr>
        <w:spacing w:before="7" w:line="120" w:lineRule="exact"/>
        <w:rPr>
          <w:rFonts w:asciiTheme="minorHAnsi" w:hAnsiTheme="minorHAnsi" w:cstheme="minorHAnsi"/>
          <w:sz w:val="12"/>
          <w:szCs w:val="12"/>
        </w:rPr>
      </w:pPr>
    </w:p>
    <w:p w14:paraId="56EBE4C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2B3DA3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8C8485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68C77A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5D6AB5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777FDA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14AA95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8502961" w14:textId="77777777" w:rsidR="00E64088" w:rsidRPr="00DC6BD7" w:rsidRDefault="00DC6BD7">
      <w:pPr>
        <w:spacing w:before="13"/>
        <w:ind w:left="4215" w:right="3130"/>
        <w:jc w:val="center"/>
        <w:rPr>
          <w:rFonts w:asciiTheme="minorHAnsi" w:hAnsiTheme="minorHAnsi" w:cstheme="minorHAnsi"/>
          <w:sz w:val="36"/>
          <w:szCs w:val="36"/>
        </w:rPr>
      </w:pPr>
      <w:r w:rsidRPr="00DC6BD7">
        <w:rPr>
          <w:rFonts w:asciiTheme="minorHAnsi" w:hAnsiTheme="minorHAnsi" w:cstheme="minorHAnsi"/>
          <w:b/>
          <w:color w:val="020202"/>
          <w:spacing w:val="3"/>
          <w:sz w:val="36"/>
          <w:szCs w:val="36"/>
        </w:rPr>
        <w:t>M</w:t>
      </w:r>
      <w:r w:rsidRPr="00DC6BD7">
        <w:rPr>
          <w:rFonts w:asciiTheme="minorHAnsi" w:hAnsiTheme="minorHAnsi" w:cstheme="minorHAnsi"/>
          <w:b/>
          <w:color w:val="020202"/>
          <w:spacing w:val="2"/>
          <w:sz w:val="36"/>
          <w:szCs w:val="36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3"/>
          <w:sz w:val="36"/>
          <w:szCs w:val="36"/>
        </w:rPr>
        <w:t>n</w:t>
      </w:r>
      <w:r w:rsidRPr="00DC6BD7">
        <w:rPr>
          <w:rFonts w:asciiTheme="minorHAnsi" w:hAnsiTheme="minorHAnsi" w:cstheme="minorHAnsi"/>
          <w:b/>
          <w:color w:val="020202"/>
          <w:spacing w:val="1"/>
          <w:sz w:val="36"/>
          <w:szCs w:val="36"/>
        </w:rPr>
        <w:t>iq</w:t>
      </w:r>
      <w:r w:rsidRPr="00DC6BD7">
        <w:rPr>
          <w:rFonts w:asciiTheme="minorHAnsi" w:hAnsiTheme="minorHAnsi" w:cstheme="minorHAnsi"/>
          <w:b/>
          <w:color w:val="020202"/>
          <w:spacing w:val="3"/>
          <w:sz w:val="36"/>
          <w:szCs w:val="36"/>
        </w:rPr>
        <w:t>u</w:t>
      </w:r>
      <w:r w:rsidRPr="00DC6BD7">
        <w:rPr>
          <w:rFonts w:asciiTheme="minorHAnsi" w:hAnsiTheme="minorHAnsi" w:cstheme="minorHAnsi"/>
          <w:b/>
          <w:color w:val="020202"/>
          <w:sz w:val="36"/>
          <w:szCs w:val="36"/>
        </w:rPr>
        <w:t>e</w:t>
      </w:r>
      <w:r w:rsidRPr="00DC6BD7">
        <w:rPr>
          <w:rFonts w:asciiTheme="minorHAnsi" w:hAnsiTheme="minorHAnsi" w:cstheme="minorHAnsi"/>
          <w:b/>
          <w:color w:val="020202"/>
          <w:spacing w:val="54"/>
          <w:sz w:val="36"/>
          <w:szCs w:val="36"/>
        </w:rPr>
        <w:t xml:space="preserve"> </w:t>
      </w:r>
      <w:r w:rsidRPr="00DC6BD7">
        <w:rPr>
          <w:rFonts w:asciiTheme="minorHAnsi" w:hAnsiTheme="minorHAnsi" w:cstheme="minorHAnsi"/>
          <w:b/>
          <w:color w:val="020202"/>
          <w:spacing w:val="4"/>
          <w:w w:val="102"/>
          <w:sz w:val="36"/>
          <w:szCs w:val="36"/>
        </w:rPr>
        <w:t>M</w:t>
      </w:r>
      <w:r w:rsidRPr="00DC6BD7">
        <w:rPr>
          <w:rFonts w:asciiTheme="minorHAnsi" w:hAnsiTheme="minorHAnsi" w:cstheme="minorHAnsi"/>
          <w:b/>
          <w:color w:val="020202"/>
          <w:spacing w:val="1"/>
          <w:w w:val="98"/>
          <w:sz w:val="36"/>
          <w:szCs w:val="36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3"/>
          <w:w w:val="104"/>
          <w:sz w:val="36"/>
          <w:szCs w:val="36"/>
        </w:rPr>
        <w:t>u</w:t>
      </w:r>
      <w:r w:rsidRPr="00DC6BD7">
        <w:rPr>
          <w:rFonts w:asciiTheme="minorHAnsi" w:hAnsiTheme="minorHAnsi" w:cstheme="minorHAnsi"/>
          <w:b/>
          <w:color w:val="020202"/>
          <w:spacing w:val="2"/>
          <w:w w:val="102"/>
          <w:sz w:val="36"/>
          <w:szCs w:val="36"/>
        </w:rPr>
        <w:t>n</w:t>
      </w:r>
      <w:r w:rsidRPr="00DC6BD7">
        <w:rPr>
          <w:rFonts w:asciiTheme="minorHAnsi" w:hAnsiTheme="minorHAnsi" w:cstheme="minorHAnsi"/>
          <w:b/>
          <w:color w:val="020202"/>
          <w:w w:val="99"/>
          <w:sz w:val="36"/>
          <w:szCs w:val="36"/>
        </w:rPr>
        <w:t>t</w:t>
      </w:r>
    </w:p>
    <w:p w14:paraId="16504AED" w14:textId="77777777" w:rsidR="00E64088" w:rsidRPr="00DC6BD7" w:rsidRDefault="00DC6BD7">
      <w:pPr>
        <w:spacing w:before="3"/>
        <w:ind w:left="4355" w:right="3271"/>
        <w:jc w:val="center"/>
        <w:rPr>
          <w:rFonts w:asciiTheme="minorHAnsi" w:hAnsiTheme="minorHAnsi" w:cstheme="minorHAnsi"/>
          <w:sz w:val="16"/>
          <w:szCs w:val="16"/>
        </w:rPr>
      </w:pPr>
      <w:hyperlink r:id="rId29">
        <w:r w:rsidRPr="00DC6BD7">
          <w:rPr>
            <w:rFonts w:asciiTheme="minorHAnsi" w:hAnsiTheme="minorHAnsi" w:cstheme="minorHAnsi"/>
            <w:color w:val="141414"/>
            <w:spacing w:val="4"/>
            <w:w w:val="97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363636"/>
            <w:spacing w:val="2"/>
            <w:w w:val="105"/>
            <w:sz w:val="16"/>
            <w:szCs w:val="16"/>
          </w:rPr>
          <w:t>o</w:t>
        </w:r>
        <w:r w:rsidRPr="00DC6BD7">
          <w:rPr>
            <w:rFonts w:asciiTheme="minorHAnsi" w:hAnsiTheme="minorHAnsi" w:cstheme="minorHAnsi"/>
            <w:color w:val="141414"/>
            <w:spacing w:val="2"/>
            <w:w w:val="111"/>
            <w:sz w:val="16"/>
            <w:szCs w:val="16"/>
          </w:rPr>
          <w:t>n</w:t>
        </w:r>
        <w:r w:rsidRPr="00DC6BD7">
          <w:rPr>
            <w:rFonts w:asciiTheme="minorHAnsi" w:hAnsiTheme="minorHAnsi" w:cstheme="minorHAnsi"/>
            <w:color w:val="141414"/>
            <w:spacing w:val="1"/>
            <w:w w:val="95"/>
            <w:sz w:val="16"/>
            <w:szCs w:val="16"/>
          </w:rPr>
          <w:t>i</w:t>
        </w:r>
        <w:r w:rsidRPr="00DC6BD7">
          <w:rPr>
            <w:rFonts w:asciiTheme="minorHAnsi" w:hAnsiTheme="minorHAnsi" w:cstheme="minorHAnsi"/>
            <w:color w:val="262626"/>
            <w:spacing w:val="2"/>
            <w:w w:val="105"/>
            <w:sz w:val="16"/>
            <w:szCs w:val="16"/>
          </w:rPr>
          <w:t>q</w:t>
        </w:r>
        <w:r w:rsidRPr="00DC6BD7">
          <w:rPr>
            <w:rFonts w:asciiTheme="minorHAnsi" w:hAnsiTheme="minorHAnsi" w:cstheme="minorHAnsi"/>
            <w:color w:val="262626"/>
            <w:spacing w:val="2"/>
            <w:w w:val="111"/>
            <w:sz w:val="16"/>
            <w:szCs w:val="16"/>
          </w:rPr>
          <w:t>u</w:t>
        </w:r>
        <w:r w:rsidRPr="00DC6BD7">
          <w:rPr>
            <w:rFonts w:asciiTheme="minorHAnsi" w:hAnsiTheme="minorHAnsi" w:cstheme="minorHAnsi"/>
            <w:color w:val="363636"/>
            <w:spacing w:val="2"/>
            <w:w w:val="92"/>
            <w:sz w:val="16"/>
            <w:szCs w:val="16"/>
          </w:rPr>
          <w:t>e</w:t>
        </w:r>
        <w:r w:rsidRPr="00DC6BD7">
          <w:rPr>
            <w:rFonts w:asciiTheme="minorHAnsi" w:hAnsiTheme="minorHAnsi" w:cstheme="minorHAnsi"/>
            <w:color w:val="626262"/>
            <w:spacing w:val="-2"/>
            <w:w w:val="117"/>
            <w:sz w:val="16"/>
            <w:szCs w:val="16"/>
          </w:rPr>
          <w:t>_</w:t>
        </w:r>
        <w:r w:rsidRPr="00DC6BD7">
          <w:rPr>
            <w:rFonts w:asciiTheme="minorHAnsi" w:hAnsiTheme="minorHAnsi" w:cstheme="minorHAnsi"/>
            <w:color w:val="141414"/>
            <w:spacing w:val="4"/>
            <w:w w:val="97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363636"/>
            <w:spacing w:val="2"/>
            <w:w w:val="105"/>
            <w:sz w:val="16"/>
            <w:szCs w:val="16"/>
          </w:rPr>
          <w:t>o</w:t>
        </w:r>
        <w:r w:rsidRPr="00DC6BD7">
          <w:rPr>
            <w:rFonts w:asciiTheme="minorHAnsi" w:hAnsiTheme="minorHAnsi" w:cstheme="minorHAnsi"/>
            <w:color w:val="262626"/>
            <w:w w:val="107"/>
            <w:sz w:val="16"/>
            <w:szCs w:val="16"/>
          </w:rPr>
          <w:t>un</w:t>
        </w:r>
        <w:r w:rsidRPr="00DC6BD7">
          <w:rPr>
            <w:rFonts w:asciiTheme="minorHAnsi" w:hAnsiTheme="minorHAnsi" w:cstheme="minorHAnsi"/>
            <w:color w:val="262626"/>
            <w:spacing w:val="7"/>
            <w:w w:val="107"/>
            <w:sz w:val="16"/>
            <w:szCs w:val="16"/>
          </w:rPr>
          <w:t>t</w:t>
        </w:r>
        <w:r w:rsidRPr="00DC6BD7">
          <w:rPr>
            <w:rFonts w:asciiTheme="minorHAnsi" w:hAnsiTheme="minorHAnsi" w:cstheme="minorHAnsi"/>
            <w:color w:val="363636"/>
            <w:w w:val="101"/>
            <w:sz w:val="16"/>
            <w:szCs w:val="16"/>
          </w:rPr>
          <w:t>@</w:t>
        </w:r>
        <w:r w:rsidRPr="00DC6BD7">
          <w:rPr>
            <w:rFonts w:asciiTheme="minorHAnsi" w:hAnsiTheme="minorHAnsi" w:cstheme="minorHAnsi"/>
            <w:color w:val="363636"/>
            <w:spacing w:val="9"/>
            <w:w w:val="101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262626"/>
            <w:spacing w:val="2"/>
            <w:w w:val="105"/>
            <w:sz w:val="16"/>
            <w:szCs w:val="16"/>
          </w:rPr>
          <w:t>a</w:t>
        </w:r>
        <w:r w:rsidRPr="00DC6BD7">
          <w:rPr>
            <w:rFonts w:asciiTheme="minorHAnsi" w:hAnsiTheme="minorHAnsi" w:cstheme="minorHAnsi"/>
            <w:color w:val="141414"/>
            <w:spacing w:val="2"/>
            <w:w w:val="114"/>
            <w:sz w:val="16"/>
            <w:szCs w:val="16"/>
          </w:rPr>
          <w:t>r</w:t>
        </w:r>
        <w:r w:rsidRPr="00DC6BD7">
          <w:rPr>
            <w:rFonts w:asciiTheme="minorHAnsi" w:hAnsiTheme="minorHAnsi" w:cstheme="minorHAnsi"/>
            <w:color w:val="262626"/>
            <w:sz w:val="16"/>
            <w:szCs w:val="16"/>
          </w:rPr>
          <w:t>y</w:t>
        </w:r>
        <w:r w:rsidRPr="00DC6BD7">
          <w:rPr>
            <w:rFonts w:asciiTheme="minorHAnsi" w:hAnsiTheme="minorHAnsi" w:cstheme="minorHAnsi"/>
            <w:color w:val="262626"/>
            <w:spacing w:val="7"/>
            <w:sz w:val="16"/>
            <w:szCs w:val="16"/>
          </w:rPr>
          <w:t>m</w:t>
        </w:r>
        <w:r w:rsidRPr="00DC6BD7">
          <w:rPr>
            <w:rFonts w:asciiTheme="minorHAnsi" w:hAnsiTheme="minorHAnsi" w:cstheme="minorHAnsi"/>
            <w:color w:val="363636"/>
            <w:spacing w:val="2"/>
            <w:w w:val="111"/>
            <w:sz w:val="16"/>
            <w:szCs w:val="16"/>
          </w:rPr>
          <w:t>o</w:t>
        </w:r>
        <w:r w:rsidRPr="00DC6BD7">
          <w:rPr>
            <w:rFonts w:asciiTheme="minorHAnsi" w:hAnsiTheme="minorHAnsi" w:cstheme="minorHAnsi"/>
            <w:color w:val="141414"/>
            <w:w w:val="108"/>
            <w:sz w:val="16"/>
            <w:szCs w:val="16"/>
          </w:rPr>
          <w:t>un</w:t>
        </w:r>
        <w:r w:rsidRPr="00DC6BD7">
          <w:rPr>
            <w:rFonts w:asciiTheme="minorHAnsi" w:hAnsiTheme="minorHAnsi" w:cstheme="minorHAnsi"/>
            <w:color w:val="262626"/>
            <w:w w:val="94"/>
            <w:sz w:val="16"/>
            <w:szCs w:val="16"/>
          </w:rPr>
          <w:t>t</w:t>
        </w:r>
        <w:r w:rsidRPr="00DC6BD7">
          <w:rPr>
            <w:rFonts w:asciiTheme="minorHAnsi" w:hAnsiTheme="minorHAnsi" w:cstheme="minorHAnsi"/>
            <w:color w:val="262626"/>
            <w:spacing w:val="2"/>
            <w:w w:val="94"/>
            <w:sz w:val="16"/>
            <w:szCs w:val="16"/>
          </w:rPr>
          <w:t>.</w:t>
        </w:r>
        <w:r w:rsidRPr="00DC6BD7">
          <w:rPr>
            <w:rFonts w:asciiTheme="minorHAnsi" w:hAnsiTheme="minorHAnsi" w:cstheme="minorHAnsi"/>
            <w:color w:val="363636"/>
            <w:spacing w:val="2"/>
            <w:w w:val="112"/>
            <w:sz w:val="16"/>
            <w:szCs w:val="16"/>
          </w:rPr>
          <w:t>e</w:t>
        </w:r>
        <w:r w:rsidRPr="00DC6BD7">
          <w:rPr>
            <w:rFonts w:asciiTheme="minorHAnsi" w:hAnsiTheme="minorHAnsi" w:cstheme="minorHAnsi"/>
            <w:color w:val="141414"/>
            <w:spacing w:val="2"/>
            <w:w w:val="105"/>
            <w:sz w:val="16"/>
            <w:szCs w:val="16"/>
          </w:rPr>
          <w:t>d</w:t>
        </w:r>
        <w:r w:rsidRPr="00DC6BD7">
          <w:rPr>
            <w:rFonts w:asciiTheme="minorHAnsi" w:hAnsiTheme="minorHAnsi" w:cstheme="minorHAnsi"/>
            <w:color w:val="262626"/>
            <w:w w:val="105"/>
            <w:sz w:val="16"/>
            <w:szCs w:val="16"/>
          </w:rPr>
          <w:t>u</w:t>
        </w:r>
      </w:hyperlink>
    </w:p>
    <w:p w14:paraId="21573406" w14:textId="77777777" w:rsidR="00E64088" w:rsidRPr="00DC6BD7" w:rsidRDefault="00DC6BD7">
      <w:pPr>
        <w:spacing w:before="12" w:line="256" w:lineRule="auto"/>
        <w:ind w:left="4133" w:right="3054"/>
        <w:jc w:val="center"/>
        <w:rPr>
          <w:rFonts w:asciiTheme="minorHAnsi" w:hAnsiTheme="minorHAnsi" w:cstheme="minorHAnsi"/>
          <w:sz w:val="16"/>
          <w:szCs w:val="16"/>
        </w:rPr>
      </w:pPr>
      <w:r w:rsidRPr="00DC6BD7">
        <w:rPr>
          <w:rFonts w:asciiTheme="minorHAnsi" w:hAnsiTheme="minorHAnsi" w:cstheme="minorHAnsi"/>
          <w:color w:val="262626"/>
          <w:spacing w:val="2"/>
          <w:sz w:val="16"/>
          <w:szCs w:val="16"/>
        </w:rPr>
        <w:t>55</w:t>
      </w:r>
      <w:r w:rsidRPr="00DC6BD7">
        <w:rPr>
          <w:rFonts w:asciiTheme="minorHAnsi" w:hAnsiTheme="minorHAnsi" w:cstheme="minorHAnsi"/>
          <w:color w:val="262626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62626"/>
          <w:spacing w:val="13"/>
          <w:sz w:val="16"/>
          <w:szCs w:val="16"/>
        </w:rPr>
        <w:t xml:space="preserve"> </w:t>
      </w:r>
      <w:r w:rsidRPr="00DC6BD7">
        <w:rPr>
          <w:rFonts w:asciiTheme="minorHAnsi" w:eastAsia="Arial" w:hAnsiTheme="minorHAnsi" w:cstheme="minorHAnsi"/>
          <w:color w:val="262626"/>
          <w:sz w:val="16"/>
          <w:szCs w:val="16"/>
        </w:rPr>
        <w:t>A</w:t>
      </w:r>
      <w:r w:rsidRPr="00DC6BD7">
        <w:rPr>
          <w:rFonts w:asciiTheme="minorHAnsi" w:eastAsia="Arial" w:hAnsiTheme="minorHAnsi" w:cstheme="minorHAnsi"/>
          <w:color w:val="262626"/>
          <w:spacing w:val="1"/>
          <w:sz w:val="16"/>
          <w:szCs w:val="16"/>
        </w:rPr>
        <w:t>n</w:t>
      </w:r>
      <w:r w:rsidRPr="00DC6BD7">
        <w:rPr>
          <w:rFonts w:asciiTheme="minorHAnsi" w:eastAsia="Arial" w:hAnsiTheme="minorHAnsi" w:cstheme="minorHAnsi"/>
          <w:color w:val="363636"/>
          <w:sz w:val="16"/>
          <w:szCs w:val="16"/>
        </w:rPr>
        <w:t>y</w:t>
      </w:r>
      <w:r w:rsidRPr="00DC6BD7">
        <w:rPr>
          <w:rFonts w:asciiTheme="minorHAnsi" w:eastAsia="Arial" w:hAnsiTheme="minorHAnsi" w:cstheme="minorHAnsi"/>
          <w:color w:val="363636"/>
          <w:spacing w:val="19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2"/>
          <w:w w:val="89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141414"/>
          <w:w w:val="110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141414"/>
          <w:spacing w:val="3"/>
          <w:w w:val="110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262626"/>
          <w:spacing w:val="2"/>
          <w:w w:val="105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262626"/>
          <w:spacing w:val="2"/>
          <w:w w:val="92"/>
          <w:sz w:val="16"/>
          <w:szCs w:val="16"/>
        </w:rPr>
        <w:t>e</w:t>
      </w:r>
      <w:r w:rsidRPr="00DC6BD7">
        <w:rPr>
          <w:rFonts w:asciiTheme="minorHAnsi" w:hAnsiTheme="minorHAnsi" w:cstheme="minorHAnsi"/>
          <w:color w:val="141414"/>
          <w:spacing w:val="1"/>
          <w:w w:val="116"/>
          <w:sz w:val="16"/>
          <w:szCs w:val="16"/>
        </w:rPr>
        <w:t>t</w:t>
      </w:r>
      <w:r w:rsidRPr="00DC6BD7">
        <w:rPr>
          <w:rFonts w:asciiTheme="minorHAnsi" w:hAnsiTheme="minorHAnsi" w:cstheme="minorHAnsi"/>
          <w:color w:val="363636"/>
          <w:w w:val="81"/>
          <w:sz w:val="16"/>
          <w:szCs w:val="16"/>
        </w:rPr>
        <w:t>,</w:t>
      </w:r>
      <w:r w:rsidRPr="00DC6BD7">
        <w:rPr>
          <w:rFonts w:asciiTheme="minorHAnsi" w:hAnsiTheme="minorHAnsi" w:cstheme="minorHAnsi"/>
          <w:color w:val="363636"/>
          <w:spacing w:val="14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2"/>
          <w:sz w:val="16"/>
          <w:szCs w:val="16"/>
        </w:rPr>
        <w:t>F</w:t>
      </w:r>
      <w:r w:rsidRPr="00DC6BD7">
        <w:rPr>
          <w:rFonts w:asciiTheme="minorHAnsi" w:hAnsiTheme="minorHAnsi" w:cstheme="minorHAnsi"/>
          <w:color w:val="363636"/>
          <w:spacing w:val="2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141414"/>
          <w:sz w:val="16"/>
          <w:szCs w:val="16"/>
        </w:rPr>
        <w:t>l</w:t>
      </w:r>
      <w:r w:rsidRPr="00DC6BD7">
        <w:rPr>
          <w:rFonts w:asciiTheme="minorHAnsi" w:hAnsiTheme="minorHAnsi" w:cstheme="minorHAnsi"/>
          <w:color w:val="141414"/>
          <w:spacing w:val="3"/>
          <w:sz w:val="16"/>
          <w:szCs w:val="16"/>
        </w:rPr>
        <w:t>l</w:t>
      </w:r>
      <w:r w:rsidRPr="00DC6BD7">
        <w:rPr>
          <w:rFonts w:asciiTheme="minorHAnsi" w:hAnsiTheme="minorHAnsi" w:cstheme="minorHAnsi"/>
          <w:color w:val="363636"/>
          <w:sz w:val="16"/>
          <w:szCs w:val="16"/>
        </w:rPr>
        <w:t>s</w:t>
      </w:r>
      <w:r w:rsidRPr="00DC6BD7">
        <w:rPr>
          <w:rFonts w:asciiTheme="minorHAnsi" w:hAnsiTheme="minorHAnsi" w:cstheme="minorHAnsi"/>
          <w:color w:val="363636"/>
          <w:spacing w:val="26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1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sz w:val="16"/>
          <w:szCs w:val="16"/>
        </w:rPr>
        <w:t>h</w:t>
      </w:r>
      <w:r w:rsidRPr="00DC6BD7">
        <w:rPr>
          <w:rFonts w:asciiTheme="minorHAnsi" w:hAnsiTheme="minorHAnsi" w:cstheme="minorHAnsi"/>
          <w:color w:val="141414"/>
          <w:sz w:val="16"/>
          <w:szCs w:val="16"/>
        </w:rPr>
        <w:t>u</w:t>
      </w:r>
      <w:r w:rsidRPr="00DC6BD7">
        <w:rPr>
          <w:rFonts w:asciiTheme="minorHAnsi" w:hAnsiTheme="minorHAnsi" w:cstheme="minorHAnsi"/>
          <w:color w:val="141414"/>
          <w:spacing w:val="5"/>
          <w:sz w:val="16"/>
          <w:szCs w:val="16"/>
        </w:rPr>
        <w:t>r</w:t>
      </w:r>
      <w:r w:rsidRPr="00DC6BD7">
        <w:rPr>
          <w:rFonts w:asciiTheme="minorHAnsi" w:hAnsiTheme="minorHAnsi" w:cstheme="minorHAnsi"/>
          <w:color w:val="262626"/>
          <w:spacing w:val="2"/>
          <w:sz w:val="16"/>
          <w:szCs w:val="16"/>
        </w:rPr>
        <w:t>c</w:t>
      </w:r>
      <w:r w:rsidRPr="00DC6BD7">
        <w:rPr>
          <w:rFonts w:asciiTheme="minorHAnsi" w:hAnsiTheme="minorHAnsi" w:cstheme="minorHAnsi"/>
          <w:color w:val="141414"/>
          <w:sz w:val="16"/>
          <w:szCs w:val="16"/>
        </w:rPr>
        <w:t>h,</w:t>
      </w:r>
      <w:r w:rsidRPr="00DC6BD7">
        <w:rPr>
          <w:rFonts w:asciiTheme="minorHAnsi" w:hAnsiTheme="minorHAnsi" w:cstheme="minorHAnsi"/>
          <w:color w:val="141414"/>
          <w:spacing w:val="23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1"/>
          <w:sz w:val="16"/>
          <w:szCs w:val="16"/>
        </w:rPr>
        <w:t>V</w:t>
      </w:r>
      <w:r w:rsidRPr="00DC6BD7">
        <w:rPr>
          <w:rFonts w:asciiTheme="minorHAnsi" w:hAnsiTheme="minorHAnsi" w:cstheme="minorHAnsi"/>
          <w:color w:val="363636"/>
          <w:spacing w:val="4"/>
          <w:w w:val="105"/>
          <w:sz w:val="16"/>
          <w:szCs w:val="16"/>
        </w:rPr>
        <w:t>A</w:t>
      </w:r>
      <w:r w:rsidRPr="00DC6BD7">
        <w:rPr>
          <w:rFonts w:asciiTheme="minorHAnsi" w:hAnsiTheme="minorHAnsi" w:cstheme="minorHAnsi"/>
          <w:color w:val="505050"/>
          <w:w w:val="70"/>
          <w:sz w:val="16"/>
          <w:szCs w:val="16"/>
        </w:rPr>
        <w:t>,</w:t>
      </w:r>
      <w:r w:rsidRPr="00DC6BD7">
        <w:rPr>
          <w:rFonts w:asciiTheme="minorHAnsi" w:hAnsiTheme="minorHAnsi" w:cstheme="minorHAnsi"/>
          <w:color w:val="505050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505050"/>
          <w:spacing w:val="-17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2"/>
          <w:w w:val="93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262626"/>
          <w:spacing w:val="2"/>
          <w:w w:val="105"/>
          <w:sz w:val="16"/>
          <w:szCs w:val="16"/>
        </w:rPr>
        <w:t>555</w:t>
      </w:r>
      <w:r w:rsidRPr="00DC6BD7">
        <w:rPr>
          <w:rFonts w:asciiTheme="minorHAnsi" w:hAnsiTheme="minorHAnsi" w:cstheme="minorHAnsi"/>
          <w:color w:val="262626"/>
          <w:w w:val="93"/>
          <w:sz w:val="16"/>
          <w:szCs w:val="16"/>
        </w:rPr>
        <w:t xml:space="preserve">5 </w:t>
      </w:r>
      <w:r w:rsidRPr="00DC6BD7">
        <w:rPr>
          <w:rFonts w:asciiTheme="minorHAnsi" w:hAnsiTheme="minorHAnsi" w:cstheme="minorHAnsi"/>
          <w:color w:val="363636"/>
          <w:spacing w:val="2"/>
          <w:w w:val="87"/>
          <w:sz w:val="16"/>
          <w:szCs w:val="16"/>
        </w:rPr>
        <w:t>(</w:t>
      </w:r>
      <w:r w:rsidRPr="00DC6BD7">
        <w:rPr>
          <w:rFonts w:asciiTheme="minorHAnsi" w:hAnsiTheme="minorHAnsi" w:cstheme="minorHAnsi"/>
          <w:color w:val="363636"/>
          <w:spacing w:val="2"/>
          <w:w w:val="9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141414"/>
          <w:spacing w:val="2"/>
          <w:w w:val="117"/>
          <w:sz w:val="16"/>
          <w:szCs w:val="16"/>
        </w:rPr>
        <w:t>7</w:t>
      </w:r>
      <w:r w:rsidRPr="00DC6BD7">
        <w:rPr>
          <w:rFonts w:asciiTheme="minorHAnsi" w:hAnsiTheme="minorHAnsi" w:cstheme="minorHAnsi"/>
          <w:color w:val="141414"/>
          <w:spacing w:val="2"/>
          <w:w w:val="81"/>
          <w:sz w:val="16"/>
          <w:szCs w:val="16"/>
        </w:rPr>
        <w:t>1</w:t>
      </w:r>
      <w:r w:rsidRPr="00DC6BD7">
        <w:rPr>
          <w:rFonts w:asciiTheme="minorHAnsi" w:hAnsiTheme="minorHAnsi" w:cstheme="minorHAnsi"/>
          <w:color w:val="363636"/>
          <w:w w:val="114"/>
          <w:sz w:val="16"/>
          <w:szCs w:val="16"/>
        </w:rPr>
        <w:t>)</w:t>
      </w:r>
      <w:r w:rsidRPr="00DC6BD7">
        <w:rPr>
          <w:rFonts w:asciiTheme="minorHAnsi" w:hAnsiTheme="minorHAnsi" w:cstheme="minorHAnsi"/>
          <w:color w:val="363636"/>
          <w:spacing w:val="19"/>
          <w:sz w:val="16"/>
          <w:szCs w:val="16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2"/>
          <w:w w:val="93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363636"/>
          <w:spacing w:val="2"/>
          <w:w w:val="105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363636"/>
          <w:spacing w:val="2"/>
          <w:w w:val="9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141414"/>
          <w:spacing w:val="2"/>
          <w:w w:val="114"/>
          <w:sz w:val="16"/>
          <w:szCs w:val="16"/>
        </w:rPr>
        <w:t>-</w:t>
      </w:r>
      <w:r w:rsidRPr="00DC6BD7">
        <w:rPr>
          <w:rFonts w:asciiTheme="minorHAnsi" w:hAnsiTheme="minorHAnsi" w:cstheme="minorHAnsi"/>
          <w:color w:val="262626"/>
          <w:spacing w:val="2"/>
          <w:w w:val="99"/>
          <w:sz w:val="16"/>
          <w:szCs w:val="16"/>
        </w:rPr>
        <w:t>5</w:t>
      </w:r>
      <w:r w:rsidRPr="00DC6BD7">
        <w:rPr>
          <w:rFonts w:asciiTheme="minorHAnsi" w:hAnsiTheme="minorHAnsi" w:cstheme="minorHAnsi"/>
          <w:color w:val="363636"/>
          <w:spacing w:val="2"/>
          <w:w w:val="105"/>
          <w:sz w:val="16"/>
          <w:szCs w:val="16"/>
        </w:rPr>
        <w:t>55</w:t>
      </w:r>
      <w:r w:rsidRPr="00DC6BD7">
        <w:rPr>
          <w:rFonts w:asciiTheme="minorHAnsi" w:hAnsiTheme="minorHAnsi" w:cstheme="minorHAnsi"/>
          <w:color w:val="363636"/>
          <w:w w:val="93"/>
          <w:sz w:val="16"/>
          <w:szCs w:val="16"/>
        </w:rPr>
        <w:t>5</w:t>
      </w:r>
    </w:p>
    <w:p w14:paraId="2973A06D" w14:textId="77777777" w:rsidR="00E64088" w:rsidRPr="00DC6BD7" w:rsidRDefault="00E64088">
      <w:pPr>
        <w:spacing w:before="5" w:line="180" w:lineRule="exact"/>
        <w:rPr>
          <w:rFonts w:asciiTheme="minorHAnsi" w:hAnsiTheme="minorHAnsi" w:cstheme="minorHAnsi"/>
          <w:sz w:val="19"/>
          <w:szCs w:val="19"/>
        </w:rPr>
      </w:pPr>
    </w:p>
    <w:p w14:paraId="53DE2BB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D3F2B0D" w14:textId="77777777" w:rsidR="00E64088" w:rsidRPr="00DC6BD7" w:rsidRDefault="00DC6BD7">
      <w:pPr>
        <w:ind w:left="157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41414"/>
          <w:spacing w:val="-2"/>
        </w:rPr>
        <w:t>P</w:t>
      </w:r>
      <w:r w:rsidRPr="00DC6BD7">
        <w:rPr>
          <w:rFonts w:asciiTheme="minorHAnsi" w:hAnsiTheme="minorHAnsi" w:cstheme="minorHAnsi"/>
          <w:b/>
          <w:color w:val="141414"/>
          <w:spacing w:val="-3"/>
        </w:rPr>
        <w:t>RO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FESSI</w:t>
      </w:r>
      <w:r w:rsidRPr="00DC6BD7">
        <w:rPr>
          <w:rFonts w:asciiTheme="minorHAnsi" w:hAnsiTheme="minorHAnsi" w:cstheme="minorHAnsi"/>
          <w:b/>
          <w:color w:val="020202"/>
          <w:spacing w:val="-3"/>
        </w:rPr>
        <w:t>O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262626"/>
          <w:spacing w:val="-3"/>
        </w:rPr>
        <w:t>A</w:t>
      </w:r>
      <w:r w:rsidRPr="00DC6BD7">
        <w:rPr>
          <w:rFonts w:asciiTheme="minorHAnsi" w:hAnsiTheme="minorHAnsi" w:cstheme="minorHAnsi"/>
          <w:b/>
          <w:color w:val="141414"/>
        </w:rPr>
        <w:t xml:space="preserve">L </w:t>
      </w:r>
      <w:r w:rsidRPr="00DC6BD7">
        <w:rPr>
          <w:rFonts w:asciiTheme="minorHAnsi" w:hAnsiTheme="minorHAnsi" w:cstheme="minorHAnsi"/>
          <w:b/>
          <w:color w:val="141414"/>
          <w:spacing w:val="17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P</w:t>
      </w:r>
      <w:r w:rsidRPr="00DC6BD7">
        <w:rPr>
          <w:rFonts w:asciiTheme="minorHAnsi" w:hAnsiTheme="minorHAnsi" w:cstheme="minorHAnsi"/>
          <w:b/>
          <w:color w:val="141414"/>
          <w:spacing w:val="-3"/>
          <w:w w:val="105"/>
        </w:rPr>
        <w:t>R</w:t>
      </w:r>
      <w:r w:rsidRPr="00DC6BD7">
        <w:rPr>
          <w:rFonts w:asciiTheme="minorHAnsi" w:hAnsiTheme="minorHAnsi" w:cstheme="minorHAnsi"/>
          <w:b/>
          <w:color w:val="141414"/>
          <w:spacing w:val="-3"/>
          <w:w w:val="104"/>
        </w:rPr>
        <w:t>O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F</w:t>
      </w:r>
      <w:r w:rsidRPr="00DC6BD7">
        <w:rPr>
          <w:rFonts w:asciiTheme="minorHAnsi" w:hAnsiTheme="minorHAnsi" w:cstheme="minorHAnsi"/>
          <w:b/>
          <w:color w:val="141414"/>
          <w:spacing w:val="-2"/>
          <w:w w:val="107"/>
        </w:rPr>
        <w:t>I</w:t>
      </w:r>
      <w:r w:rsidRPr="00DC6BD7">
        <w:rPr>
          <w:rFonts w:asciiTheme="minorHAnsi" w:hAnsiTheme="minorHAnsi" w:cstheme="minorHAnsi"/>
          <w:b/>
          <w:color w:val="141414"/>
          <w:spacing w:val="-1"/>
          <w:w w:val="102"/>
        </w:rPr>
        <w:t>L</w:t>
      </w:r>
      <w:r w:rsidRPr="00DC6BD7">
        <w:rPr>
          <w:rFonts w:asciiTheme="minorHAnsi" w:hAnsiTheme="minorHAnsi" w:cstheme="minorHAnsi"/>
          <w:b/>
          <w:color w:val="141414"/>
          <w:w w:val="102"/>
        </w:rPr>
        <w:t>E</w:t>
      </w:r>
    </w:p>
    <w:p w14:paraId="4B634DF7" w14:textId="77777777" w:rsidR="00E64088" w:rsidRPr="00DC6BD7" w:rsidRDefault="00DC6BD7">
      <w:pPr>
        <w:spacing w:before="14" w:line="275" w:lineRule="auto"/>
        <w:ind w:left="1560" w:right="658" w:firstLine="1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62626"/>
          <w:spacing w:val="7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-7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14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6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w w:val="113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5"/>
          <w:w w:val="11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8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9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it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5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626262"/>
          <w:sz w:val="18"/>
          <w:szCs w:val="18"/>
        </w:rPr>
        <w:t>+</w:t>
      </w:r>
      <w:r w:rsidRPr="00DC6BD7">
        <w:rPr>
          <w:rFonts w:asciiTheme="minorHAnsi" w:hAnsiTheme="minorHAnsi" w:cstheme="minorHAnsi"/>
          <w:color w:val="626262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ye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7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2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3"/>
          <w:w w:val="10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24"/>
          <w:w w:val="10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w w:val="10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5"/>
          <w:w w:val="10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8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7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ry</w:t>
      </w:r>
      <w:r w:rsidRPr="00DC6BD7">
        <w:rPr>
          <w:rFonts w:asciiTheme="minorHAnsi" w:hAnsiTheme="minorHAnsi" w:cstheme="minorHAnsi"/>
          <w:color w:val="262626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03"/>
          <w:sz w:val="18"/>
          <w:szCs w:val="18"/>
        </w:rPr>
        <w:t xml:space="preserve">h </w:t>
      </w:r>
      <w:r w:rsidRPr="00DC6BD7">
        <w:rPr>
          <w:rFonts w:asciiTheme="minorHAnsi" w:hAnsiTheme="minorHAnsi" w:cstheme="minorHAnsi"/>
          <w:color w:val="262626"/>
          <w:spacing w:val="2"/>
          <w:w w:val="8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6"/>
          <w:w w:val="105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9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9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7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18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9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23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5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w w:val="72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-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2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07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07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7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1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11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-9"/>
          <w:w w:val="11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3"/>
          <w:w w:val="111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62626"/>
          <w:spacing w:val="4"/>
          <w:w w:val="11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1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363636"/>
          <w:w w:val="111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63636"/>
          <w:spacing w:val="12"/>
          <w:w w:val="1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du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62626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1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6363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5"/>
          <w:w w:val="11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020202"/>
          <w:spacing w:val="2"/>
          <w:w w:val="108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2"/>
          <w:w w:val="11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 xml:space="preserve">n </w:t>
      </w:r>
      <w:r w:rsidRPr="00DC6BD7">
        <w:rPr>
          <w:rFonts w:asciiTheme="minorHAnsi" w:hAnsiTheme="minorHAnsi" w:cstheme="minorHAnsi"/>
          <w:color w:val="141414"/>
          <w:spacing w:val="4"/>
          <w:w w:val="11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w w:val="1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-9"/>
          <w:w w:val="11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3"/>
          <w:w w:val="112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62626"/>
          <w:spacing w:val="4"/>
          <w:w w:val="11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12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w w:val="11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5"/>
          <w:w w:val="1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-6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505050"/>
          <w:w w:val="72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50505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505050"/>
          <w:spacing w:val="-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6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un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17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l </w:t>
      </w:r>
      <w:r w:rsidRPr="00DC6BD7">
        <w:rPr>
          <w:rFonts w:asciiTheme="minorHAnsi" w:hAnsiTheme="minorHAnsi" w:cstheme="minorHAnsi"/>
          <w:color w:val="141414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acc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oun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4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8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41414"/>
          <w:spacing w:val="-3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4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7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27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3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n</w:t>
      </w:r>
    </w:p>
    <w:p w14:paraId="3BB2D812" w14:textId="77777777" w:rsidR="00E64088" w:rsidRPr="00DC6BD7" w:rsidRDefault="00DC6BD7">
      <w:pPr>
        <w:spacing w:line="200" w:lineRule="exact"/>
        <w:ind w:left="157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41414"/>
          <w:spacing w:val="5"/>
          <w:w w:val="107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7"/>
          <w:position w:val="-1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141414"/>
          <w:spacing w:val="4"/>
          <w:w w:val="107"/>
          <w:position w:val="-1"/>
          <w:sz w:val="18"/>
          <w:szCs w:val="18"/>
        </w:rPr>
        <w:t>ou</w:t>
      </w:r>
      <w:r w:rsidRPr="00DC6BD7">
        <w:rPr>
          <w:rFonts w:asciiTheme="minorHAnsi" w:hAnsiTheme="minorHAnsi" w:cstheme="minorHAnsi"/>
          <w:color w:val="141414"/>
          <w:spacing w:val="2"/>
          <w:w w:val="107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3"/>
          <w:w w:val="107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w w:val="10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107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24"/>
          <w:w w:val="10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6"/>
          <w:w w:val="104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w w:val="109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7"/>
          <w:w w:val="109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13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99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7"/>
          <w:w w:val="112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21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72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6262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-1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8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08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08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08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5"/>
          <w:w w:val="108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w w:val="108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020202"/>
          <w:w w:val="108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20202"/>
          <w:spacing w:val="4"/>
          <w:w w:val="108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363636"/>
          <w:w w:val="108"/>
          <w:position w:val="-1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63636"/>
          <w:spacing w:val="22"/>
          <w:w w:val="10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3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1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position w:val="-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62626"/>
          <w:spacing w:val="3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5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position w:val="-1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25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2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9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9"/>
          <w:position w:val="-1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41414"/>
          <w:spacing w:val="3"/>
          <w:w w:val="109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7"/>
          <w:w w:val="109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9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9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8"/>
          <w:w w:val="10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09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3"/>
          <w:w w:val="109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-1"/>
          <w:sz w:val="18"/>
          <w:szCs w:val="18"/>
        </w:rPr>
        <w:t>nn</w:t>
      </w:r>
      <w:r w:rsidRPr="00DC6BD7">
        <w:rPr>
          <w:rFonts w:asciiTheme="minorHAnsi" w:hAnsiTheme="minorHAnsi" w:cstheme="minorHAnsi"/>
          <w:color w:val="141414"/>
          <w:spacing w:val="2"/>
          <w:w w:val="109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2"/>
          <w:w w:val="10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9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w w:val="99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18"/>
          <w:position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"/>
          <w:w w:val="93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4"/>
          <w:w w:val="118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363636"/>
          <w:w w:val="61"/>
          <w:position w:val="-1"/>
          <w:sz w:val="18"/>
          <w:szCs w:val="18"/>
        </w:rPr>
        <w:t>.</w:t>
      </w:r>
    </w:p>
    <w:p w14:paraId="5717EE20" w14:textId="77777777" w:rsidR="00E64088" w:rsidRPr="00DC6BD7" w:rsidRDefault="00E64088">
      <w:pPr>
        <w:spacing w:before="6" w:line="240" w:lineRule="exact"/>
        <w:rPr>
          <w:rFonts w:asciiTheme="minorHAnsi" w:hAnsiTheme="minorHAnsi" w:cstheme="minorHAnsi"/>
          <w:sz w:val="24"/>
          <w:szCs w:val="24"/>
        </w:rPr>
        <w:sectPr w:rsidR="00E64088" w:rsidRPr="00DC6BD7">
          <w:pgSz w:w="12240" w:h="15840"/>
          <w:pgMar w:top="540" w:right="1720" w:bottom="280" w:left="480" w:header="720" w:footer="720" w:gutter="0"/>
          <w:cols w:space="720"/>
        </w:sectPr>
      </w:pPr>
    </w:p>
    <w:p w14:paraId="4C171552" w14:textId="77777777" w:rsidR="00E64088" w:rsidRPr="00DC6BD7" w:rsidRDefault="00DC6BD7">
      <w:pPr>
        <w:spacing w:before="25"/>
        <w:ind w:left="187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w w:val="72"/>
          <w:position w:val="-4"/>
          <w:sz w:val="28"/>
          <w:szCs w:val="2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35"/>
          <w:w w:val="72"/>
          <w:position w:val="-4"/>
          <w:sz w:val="28"/>
          <w:szCs w:val="2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</w:p>
    <w:p w14:paraId="2C99C082" w14:textId="77777777" w:rsidR="00E64088" w:rsidRPr="00DC6BD7" w:rsidRDefault="00DC6BD7">
      <w:pPr>
        <w:spacing w:line="280" w:lineRule="exact"/>
        <w:ind w:left="187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20202"/>
          <w:w w:val="73"/>
          <w:sz w:val="28"/>
          <w:szCs w:val="28"/>
        </w:rPr>
        <w:t xml:space="preserve">•   </w:t>
      </w:r>
      <w:r w:rsidRPr="00DC6BD7">
        <w:rPr>
          <w:rFonts w:asciiTheme="minorHAnsi" w:eastAsia="Arial" w:hAnsiTheme="minorHAnsi" w:cstheme="minorHAnsi"/>
          <w:color w:val="020202"/>
          <w:spacing w:val="9"/>
          <w:w w:val="73"/>
          <w:sz w:val="28"/>
          <w:szCs w:val="2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position w:val="5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position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position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position w:val="5"/>
          <w:sz w:val="18"/>
          <w:szCs w:val="18"/>
        </w:rPr>
        <w:t xml:space="preserve">m </w:t>
      </w:r>
      <w:r w:rsidRPr="00DC6BD7">
        <w:rPr>
          <w:rFonts w:asciiTheme="minorHAnsi" w:hAnsiTheme="minorHAnsi" w:cstheme="minorHAnsi"/>
          <w:color w:val="141414"/>
          <w:spacing w:val="8"/>
          <w:position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1"/>
          <w:position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22"/>
          <w:position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5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7"/>
          <w:position w:val="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5"/>
          <w:w w:val="107"/>
          <w:position w:val="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"/>
          <w:w w:val="111"/>
          <w:position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03"/>
          <w:position w:val="5"/>
          <w:sz w:val="18"/>
          <w:szCs w:val="18"/>
        </w:rPr>
        <w:t>p</w:t>
      </w:r>
    </w:p>
    <w:p w14:paraId="217B0D46" w14:textId="77777777" w:rsidR="00E64088" w:rsidRPr="00DC6BD7" w:rsidRDefault="00DC6BD7">
      <w:pPr>
        <w:spacing w:line="280" w:lineRule="exact"/>
        <w:ind w:left="187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color w:val="020202"/>
          <w:w w:val="73"/>
          <w:sz w:val="28"/>
          <w:szCs w:val="28"/>
        </w:rPr>
        <w:t xml:space="preserve">•   </w:t>
      </w:r>
      <w:r w:rsidRPr="00DC6BD7">
        <w:rPr>
          <w:rFonts w:asciiTheme="minorHAnsi" w:eastAsia="Arial" w:hAnsiTheme="minorHAnsi" w:cstheme="minorHAnsi"/>
          <w:color w:val="020202"/>
          <w:spacing w:val="9"/>
          <w:w w:val="73"/>
          <w:sz w:val="28"/>
          <w:szCs w:val="2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4"/>
          <w:w w:val="102"/>
          <w:position w:val="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2"/>
          <w:w w:val="102"/>
          <w:position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position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11"/>
          <w:position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83"/>
          <w:position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position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-21"/>
          <w:position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6"/>
          <w:position w:val="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02"/>
          <w:position w:val="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position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7"/>
          <w:w w:val="108"/>
          <w:position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2"/>
          <w:position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8"/>
          <w:position w:val="5"/>
          <w:sz w:val="18"/>
          <w:szCs w:val="18"/>
        </w:rPr>
        <w:t>g</w:t>
      </w:r>
    </w:p>
    <w:p w14:paraId="08B90C4D" w14:textId="77777777" w:rsidR="00E64088" w:rsidRPr="00DC6BD7" w:rsidRDefault="00DC6BD7">
      <w:pPr>
        <w:spacing w:line="280" w:lineRule="exact"/>
        <w:ind w:left="187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w w:val="72"/>
          <w:position w:val="1"/>
          <w:sz w:val="28"/>
          <w:szCs w:val="2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35"/>
          <w:w w:val="72"/>
          <w:position w:val="1"/>
          <w:sz w:val="28"/>
          <w:szCs w:val="2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8"/>
          <w:position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w w:val="108"/>
          <w:position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8"/>
          <w:position w:val="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2"/>
          <w:w w:val="108"/>
          <w:position w:val="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w w:val="108"/>
          <w:position w:val="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w w:val="108"/>
          <w:position w:val="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6"/>
          <w:w w:val="108"/>
          <w:position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4"/>
          <w:position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12"/>
          <w:position w:val="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4"/>
          <w:w w:val="108"/>
          <w:position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2"/>
          <w:w w:val="111"/>
          <w:position w:val="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-1"/>
          <w:w w:val="113"/>
          <w:position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2"/>
          <w:w w:val="130"/>
          <w:position w:val="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position w:val="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position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3"/>
          <w:position w:val="4"/>
          <w:sz w:val="18"/>
          <w:szCs w:val="18"/>
        </w:rPr>
        <w:t>n</w:t>
      </w:r>
    </w:p>
    <w:p w14:paraId="3E199F98" w14:textId="77777777" w:rsidR="00E64088" w:rsidRPr="00DC6BD7" w:rsidRDefault="00DC6BD7">
      <w:pPr>
        <w:spacing w:line="280" w:lineRule="exact"/>
        <w:ind w:left="1877" w:right="-6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w w:val="72"/>
          <w:sz w:val="28"/>
          <w:szCs w:val="2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35"/>
          <w:w w:val="72"/>
          <w:sz w:val="28"/>
          <w:szCs w:val="2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9"/>
          <w:position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9"/>
          <w:position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-9"/>
          <w:w w:val="109"/>
          <w:position w:val="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3"/>
          <w:w w:val="109"/>
          <w:position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09"/>
          <w:position w:val="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10"/>
          <w:w w:val="109"/>
          <w:position w:val="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09"/>
          <w:position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w w:val="109"/>
          <w:position w:val="4"/>
          <w:sz w:val="18"/>
          <w:szCs w:val="18"/>
        </w:rPr>
        <w:t>nc</w:t>
      </w:r>
      <w:r w:rsidRPr="00DC6BD7">
        <w:rPr>
          <w:rFonts w:asciiTheme="minorHAnsi" w:hAnsiTheme="minorHAnsi" w:cstheme="minorHAnsi"/>
          <w:color w:val="262626"/>
          <w:w w:val="109"/>
          <w:position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21"/>
          <w:w w:val="109"/>
          <w:position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6"/>
          <w:w w:val="107"/>
          <w:position w:val="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16"/>
          <w:position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position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3"/>
          <w:w w:val="103"/>
          <w:position w:val="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6"/>
          <w:w w:val="116"/>
          <w:position w:val="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-6"/>
          <w:w w:val="113"/>
          <w:position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21"/>
          <w:position w:val="4"/>
          <w:sz w:val="18"/>
          <w:szCs w:val="18"/>
        </w:rPr>
        <w:t>t</w:t>
      </w:r>
    </w:p>
    <w:p w14:paraId="780C57D7" w14:textId="77777777" w:rsidR="00E64088" w:rsidRPr="00DC6BD7" w:rsidRDefault="00DC6BD7">
      <w:pPr>
        <w:spacing w:before="7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6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6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0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020202"/>
          <w:w w:val="10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20202"/>
          <w:spacing w:val="22"/>
          <w:w w:val="10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3"/>
          <w:w w:val="12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-1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n</w:t>
      </w:r>
    </w:p>
    <w:p w14:paraId="0C92DA34" w14:textId="77777777" w:rsidR="00E64088" w:rsidRPr="00DC6BD7" w:rsidRDefault="00DC6BD7">
      <w:pPr>
        <w:spacing w:before="86"/>
        <w:ind w:left="5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    </w:t>
      </w:r>
      <w:r w:rsidRPr="00DC6BD7">
        <w:rPr>
          <w:rFonts w:asciiTheme="minorHAnsi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6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6"/>
          <w:w w:val="11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30"/>
          <w:sz w:val="18"/>
          <w:szCs w:val="18"/>
        </w:rPr>
        <w:t>t</w:t>
      </w:r>
    </w:p>
    <w:p w14:paraId="78C9C38B" w14:textId="77777777" w:rsidR="00E64088" w:rsidRPr="00DC6BD7" w:rsidRDefault="00DC6BD7">
      <w:pPr>
        <w:spacing w:before="7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8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-4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-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97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</w:p>
    <w:p w14:paraId="6F5FB6B6" w14:textId="77777777" w:rsidR="00E64088" w:rsidRPr="00DC6BD7" w:rsidRDefault="00DC6BD7">
      <w:pPr>
        <w:spacing w:before="86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4342" w:space="1840"/>
            <w:col w:w="3858"/>
          </w:cols>
        </w:sect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8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6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-1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2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7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21"/>
          <w:sz w:val="18"/>
          <w:szCs w:val="18"/>
        </w:rPr>
        <w:t>t</w:t>
      </w:r>
    </w:p>
    <w:p w14:paraId="45F150D7" w14:textId="77777777" w:rsidR="00E64088" w:rsidRPr="00DC6BD7" w:rsidRDefault="00E64088">
      <w:pPr>
        <w:spacing w:before="4" w:line="200" w:lineRule="exact"/>
        <w:rPr>
          <w:rFonts w:asciiTheme="minorHAnsi" w:hAnsiTheme="minorHAnsi" w:cstheme="minorHAnsi"/>
        </w:rPr>
      </w:pPr>
    </w:p>
    <w:p w14:paraId="55B71129" w14:textId="77777777" w:rsidR="00E64088" w:rsidRPr="00DC6BD7" w:rsidRDefault="00DC6BD7">
      <w:pPr>
        <w:spacing w:before="34"/>
        <w:ind w:left="157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262626"/>
          <w:spacing w:val="-2"/>
          <w:w w:val="99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2"/>
          <w:w w:val="101"/>
        </w:rPr>
        <w:t>D</w:t>
      </w:r>
      <w:r w:rsidRPr="00DC6BD7">
        <w:rPr>
          <w:rFonts w:asciiTheme="minorHAnsi" w:hAnsiTheme="minorHAnsi" w:cstheme="minorHAnsi"/>
          <w:b/>
          <w:color w:val="141414"/>
          <w:spacing w:val="-3"/>
          <w:w w:val="105"/>
        </w:rPr>
        <w:t>U</w:t>
      </w:r>
      <w:r w:rsidRPr="00DC6BD7">
        <w:rPr>
          <w:rFonts w:asciiTheme="minorHAnsi" w:hAnsiTheme="minorHAnsi" w:cstheme="minorHAnsi"/>
          <w:b/>
          <w:color w:val="141414"/>
          <w:spacing w:val="-2"/>
          <w:w w:val="101"/>
        </w:rPr>
        <w:t>C</w:t>
      </w:r>
      <w:r w:rsidRPr="00DC6BD7">
        <w:rPr>
          <w:rFonts w:asciiTheme="minorHAnsi" w:hAnsiTheme="minorHAnsi" w:cstheme="minorHAnsi"/>
          <w:b/>
          <w:color w:val="262626"/>
          <w:spacing w:val="-2"/>
          <w:w w:val="108"/>
        </w:rPr>
        <w:t>A</w:t>
      </w:r>
      <w:r w:rsidRPr="00DC6BD7">
        <w:rPr>
          <w:rFonts w:asciiTheme="minorHAnsi" w:hAnsiTheme="minorHAnsi" w:cstheme="minorHAnsi"/>
          <w:b/>
          <w:color w:val="141414"/>
          <w:w w:val="106"/>
        </w:rPr>
        <w:t>T</w:t>
      </w:r>
      <w:r w:rsidRPr="00DC6BD7">
        <w:rPr>
          <w:rFonts w:asciiTheme="minorHAnsi" w:hAnsiTheme="minorHAnsi" w:cstheme="minorHAnsi"/>
          <w:b/>
          <w:color w:val="141414"/>
          <w:spacing w:val="-3"/>
          <w:w w:val="106"/>
        </w:rPr>
        <w:t>I</w:t>
      </w:r>
      <w:r w:rsidRPr="00DC6BD7">
        <w:rPr>
          <w:rFonts w:asciiTheme="minorHAnsi" w:hAnsiTheme="minorHAnsi" w:cstheme="minorHAnsi"/>
          <w:b/>
          <w:color w:val="141414"/>
          <w:spacing w:val="-3"/>
          <w:w w:val="104"/>
        </w:rPr>
        <w:t>O</w:t>
      </w:r>
      <w:r w:rsidRPr="00DC6BD7">
        <w:rPr>
          <w:rFonts w:asciiTheme="minorHAnsi" w:hAnsiTheme="minorHAnsi" w:cstheme="minorHAnsi"/>
          <w:b/>
          <w:color w:val="262626"/>
          <w:w w:val="101"/>
        </w:rPr>
        <w:t>N</w:t>
      </w:r>
    </w:p>
    <w:p w14:paraId="6B1A2F8D" w14:textId="77777777" w:rsidR="00E64088" w:rsidRPr="00DC6BD7" w:rsidRDefault="00DC6BD7">
      <w:pPr>
        <w:spacing w:before="5"/>
        <w:ind w:left="157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41414"/>
          <w:spacing w:val="-2"/>
          <w:w w:val="98"/>
        </w:rPr>
        <w:t>M</w:t>
      </w:r>
      <w:r w:rsidRPr="00DC6BD7">
        <w:rPr>
          <w:rFonts w:asciiTheme="minorHAnsi" w:hAnsiTheme="minorHAnsi" w:cstheme="minorHAnsi"/>
          <w:b/>
          <w:color w:val="141414"/>
          <w:w w:val="97"/>
        </w:rPr>
        <w:t>.</w:t>
      </w:r>
      <w:r w:rsidRPr="00DC6BD7">
        <w:rPr>
          <w:rFonts w:asciiTheme="minorHAnsi" w:hAnsiTheme="minorHAnsi" w:cstheme="minorHAnsi"/>
          <w:b/>
          <w:color w:val="141414"/>
          <w:spacing w:val="-2"/>
          <w:w w:val="108"/>
        </w:rPr>
        <w:t>A</w:t>
      </w:r>
      <w:r w:rsidRPr="00DC6BD7">
        <w:rPr>
          <w:rFonts w:asciiTheme="minorHAnsi" w:hAnsiTheme="minorHAnsi" w:cstheme="minorHAnsi"/>
          <w:b/>
          <w:color w:val="020202"/>
          <w:w w:val="78"/>
        </w:rPr>
        <w:t>.</w:t>
      </w:r>
      <w:r w:rsidRPr="00DC6BD7">
        <w:rPr>
          <w:rFonts w:asciiTheme="minorHAnsi" w:hAnsiTheme="minorHAnsi" w:cstheme="minorHAnsi"/>
          <w:b/>
          <w:color w:val="020202"/>
          <w:spacing w:val="12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i</w:t>
      </w:r>
      <w:r w:rsidRPr="00DC6BD7">
        <w:rPr>
          <w:rFonts w:asciiTheme="minorHAnsi" w:hAnsiTheme="minorHAnsi" w:cstheme="minorHAnsi"/>
          <w:b/>
          <w:color w:val="141414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20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H</w:t>
      </w:r>
      <w:r w:rsidRPr="00DC6BD7">
        <w:rPr>
          <w:rFonts w:asciiTheme="minorHAnsi" w:hAnsiTheme="minorHAnsi" w:cstheme="minorHAnsi"/>
          <w:b/>
          <w:color w:val="141414"/>
        </w:rPr>
        <w:t>u</w:t>
      </w:r>
      <w:r w:rsidRPr="00DC6BD7">
        <w:rPr>
          <w:rFonts w:asciiTheme="minorHAnsi" w:hAnsiTheme="minorHAnsi" w:cstheme="minorHAnsi"/>
          <w:b/>
          <w:color w:val="141414"/>
          <w:spacing w:val="-6"/>
        </w:rPr>
        <w:t>m</w:t>
      </w:r>
      <w:r w:rsidRPr="00DC6BD7">
        <w:rPr>
          <w:rFonts w:asciiTheme="minorHAnsi" w:hAnsiTheme="minorHAnsi" w:cstheme="minorHAnsi"/>
          <w:b/>
          <w:color w:val="141414"/>
        </w:rPr>
        <w:t>an</w:t>
      </w:r>
      <w:r w:rsidRPr="00DC6BD7">
        <w:rPr>
          <w:rFonts w:asciiTheme="minorHAnsi" w:hAnsiTheme="minorHAnsi" w:cstheme="minorHAnsi"/>
          <w:b/>
          <w:color w:val="141414"/>
          <w:spacing w:val="19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R</w:t>
      </w:r>
      <w:r w:rsidRPr="00DC6BD7">
        <w:rPr>
          <w:rFonts w:asciiTheme="minorHAnsi" w:hAnsiTheme="minorHAnsi" w:cstheme="minorHAnsi"/>
          <w:b/>
          <w:color w:val="262626"/>
          <w:spacing w:val="-2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so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urc</w:t>
      </w:r>
      <w:r w:rsidRPr="00DC6BD7">
        <w:rPr>
          <w:rFonts w:asciiTheme="minorHAnsi" w:hAnsiTheme="minorHAnsi" w:cstheme="minorHAnsi"/>
          <w:b/>
          <w:color w:val="141414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38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M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a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age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m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141414"/>
        </w:rPr>
        <w:t xml:space="preserve">t                                               </w:t>
      </w:r>
      <w:r w:rsidRPr="00DC6BD7">
        <w:rPr>
          <w:rFonts w:asciiTheme="minorHAnsi" w:hAnsiTheme="minorHAnsi" w:cstheme="minorHAnsi"/>
          <w:color w:val="262626"/>
          <w:spacing w:val="5"/>
          <w:w w:val="10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w w:val="65"/>
          <w:sz w:val="18"/>
          <w:szCs w:val="18"/>
        </w:rPr>
        <w:t>: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ece</w:t>
      </w:r>
      <w:r w:rsidRPr="00DC6BD7">
        <w:rPr>
          <w:rFonts w:asciiTheme="minorHAnsi" w:hAnsiTheme="minorHAnsi" w:cstheme="minorHAnsi"/>
          <w:color w:val="262626"/>
          <w:spacing w:val="8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15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4"/>
          <w:w w:val="12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41414"/>
          <w:spacing w:val="4"/>
          <w:w w:val="92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41414"/>
          <w:w w:val="103"/>
          <w:sz w:val="18"/>
          <w:szCs w:val="18"/>
        </w:rPr>
        <w:t>3</w:t>
      </w:r>
    </w:p>
    <w:p w14:paraId="669F365F" w14:textId="77777777" w:rsidR="00E64088" w:rsidRPr="00DC6BD7" w:rsidRDefault="00DC6BD7">
      <w:pPr>
        <w:ind w:left="154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363636"/>
          <w:spacing w:val="-1"/>
          <w:w w:val="119"/>
        </w:rPr>
        <w:t>M</w:t>
      </w:r>
      <w:r w:rsidRPr="00DC6BD7">
        <w:rPr>
          <w:rFonts w:asciiTheme="minorHAnsi" w:hAnsiTheme="minorHAnsi" w:cstheme="minorHAnsi"/>
          <w:i/>
          <w:color w:val="363636"/>
          <w:spacing w:val="-1"/>
          <w:w w:val="92"/>
        </w:rPr>
        <w:t>a</w:t>
      </w:r>
      <w:r w:rsidRPr="00DC6BD7">
        <w:rPr>
          <w:rFonts w:asciiTheme="minorHAnsi" w:hAnsiTheme="minorHAnsi" w:cstheme="minorHAnsi"/>
          <w:i/>
          <w:color w:val="262626"/>
          <w:w w:val="68"/>
        </w:rPr>
        <w:t>r</w:t>
      </w:r>
      <w:r w:rsidRPr="00DC6BD7">
        <w:rPr>
          <w:rFonts w:asciiTheme="minorHAnsi" w:hAnsiTheme="minorHAnsi" w:cstheme="minorHAnsi"/>
          <w:i/>
          <w:color w:val="363636"/>
          <w:w w:val="136"/>
        </w:rPr>
        <w:t>y</w:t>
      </w:r>
      <w:r w:rsidRPr="00DC6BD7">
        <w:rPr>
          <w:rFonts w:asciiTheme="minorHAnsi" w:hAnsiTheme="minorHAnsi" w:cstheme="minorHAnsi"/>
          <w:i/>
          <w:color w:val="262626"/>
        </w:rPr>
        <w:t>m</w:t>
      </w:r>
      <w:r w:rsidRPr="00DC6BD7">
        <w:rPr>
          <w:rFonts w:asciiTheme="minorHAnsi" w:hAnsiTheme="minorHAnsi" w:cstheme="minorHAnsi"/>
          <w:i/>
          <w:color w:val="262626"/>
          <w:w w:val="106"/>
        </w:rPr>
        <w:t>o</w:t>
      </w:r>
      <w:r w:rsidRPr="00DC6BD7">
        <w:rPr>
          <w:rFonts w:asciiTheme="minorHAnsi" w:hAnsiTheme="minorHAnsi" w:cstheme="minorHAnsi"/>
          <w:i/>
          <w:color w:val="363636"/>
          <w:w w:val="101"/>
        </w:rPr>
        <w:t>u</w:t>
      </w:r>
      <w:r w:rsidRPr="00DC6BD7">
        <w:rPr>
          <w:rFonts w:asciiTheme="minorHAnsi" w:hAnsiTheme="minorHAnsi" w:cstheme="minorHAnsi"/>
          <w:i/>
          <w:color w:val="262626"/>
          <w:w w:val="101"/>
        </w:rPr>
        <w:t>n</w:t>
      </w:r>
      <w:r w:rsidRPr="00DC6BD7">
        <w:rPr>
          <w:rFonts w:asciiTheme="minorHAnsi" w:hAnsiTheme="minorHAnsi" w:cstheme="minorHAnsi"/>
          <w:i/>
          <w:color w:val="262626"/>
          <w:w w:val="122"/>
        </w:rPr>
        <w:t>t</w:t>
      </w:r>
      <w:r w:rsidRPr="00DC6BD7">
        <w:rPr>
          <w:rFonts w:asciiTheme="minorHAnsi" w:hAnsiTheme="minorHAnsi" w:cstheme="minorHAnsi"/>
          <w:i/>
          <w:color w:val="262626"/>
          <w:spacing w:val="12"/>
        </w:rPr>
        <w:t xml:space="preserve"> </w:t>
      </w:r>
      <w:r w:rsidRPr="00DC6BD7">
        <w:rPr>
          <w:rFonts w:asciiTheme="minorHAnsi" w:hAnsiTheme="minorHAnsi" w:cstheme="minorHAnsi"/>
          <w:i/>
          <w:color w:val="363636"/>
          <w:spacing w:val="-5"/>
        </w:rPr>
        <w:t>U</w:t>
      </w:r>
      <w:r w:rsidRPr="00DC6BD7">
        <w:rPr>
          <w:rFonts w:asciiTheme="minorHAnsi" w:hAnsiTheme="minorHAnsi" w:cstheme="minorHAnsi"/>
          <w:i/>
          <w:color w:val="262626"/>
          <w:spacing w:val="-1"/>
          <w:w w:val="92"/>
        </w:rPr>
        <w:t>n</w:t>
      </w:r>
      <w:r w:rsidRPr="00DC6BD7">
        <w:rPr>
          <w:rFonts w:asciiTheme="minorHAnsi" w:hAnsiTheme="minorHAnsi" w:cstheme="minorHAnsi"/>
          <w:i/>
          <w:color w:val="262626"/>
          <w:spacing w:val="-1"/>
          <w:w w:val="105"/>
        </w:rPr>
        <w:t>i</w:t>
      </w:r>
      <w:r w:rsidRPr="00DC6BD7">
        <w:rPr>
          <w:rFonts w:asciiTheme="minorHAnsi" w:hAnsiTheme="minorHAnsi" w:cstheme="minorHAnsi"/>
          <w:i/>
          <w:color w:val="262626"/>
          <w:spacing w:val="-1"/>
          <w:w w:val="109"/>
        </w:rPr>
        <w:t>v</w:t>
      </w:r>
      <w:r w:rsidRPr="00DC6BD7">
        <w:rPr>
          <w:rFonts w:asciiTheme="minorHAnsi" w:hAnsiTheme="minorHAnsi" w:cstheme="minorHAnsi"/>
          <w:i/>
          <w:color w:val="363636"/>
          <w:w w:val="98"/>
        </w:rPr>
        <w:t>e</w:t>
      </w:r>
      <w:r w:rsidRPr="00DC6BD7">
        <w:rPr>
          <w:rFonts w:asciiTheme="minorHAnsi" w:hAnsiTheme="minorHAnsi" w:cstheme="minorHAnsi"/>
          <w:i/>
          <w:color w:val="363636"/>
          <w:w w:val="105"/>
        </w:rPr>
        <w:t>r</w:t>
      </w:r>
      <w:r w:rsidRPr="00DC6BD7">
        <w:rPr>
          <w:rFonts w:asciiTheme="minorHAnsi" w:hAnsiTheme="minorHAnsi" w:cstheme="minorHAnsi"/>
          <w:i/>
          <w:color w:val="363636"/>
          <w:w w:val="99"/>
        </w:rPr>
        <w:t>s</w:t>
      </w:r>
      <w:r w:rsidRPr="00DC6BD7">
        <w:rPr>
          <w:rFonts w:asciiTheme="minorHAnsi" w:hAnsiTheme="minorHAnsi" w:cstheme="minorHAnsi"/>
          <w:i/>
          <w:color w:val="141414"/>
          <w:spacing w:val="-1"/>
          <w:w w:val="105"/>
        </w:rPr>
        <w:t>i</w:t>
      </w:r>
      <w:r w:rsidRPr="00DC6BD7">
        <w:rPr>
          <w:rFonts w:asciiTheme="minorHAnsi" w:hAnsiTheme="minorHAnsi" w:cstheme="minorHAnsi"/>
          <w:i/>
          <w:color w:val="262626"/>
          <w:spacing w:val="-19"/>
          <w:w w:val="113"/>
        </w:rPr>
        <w:t>t</w:t>
      </w:r>
      <w:r w:rsidRPr="00DC6BD7">
        <w:rPr>
          <w:rFonts w:asciiTheme="minorHAnsi" w:hAnsiTheme="minorHAnsi" w:cstheme="minorHAnsi"/>
          <w:i/>
          <w:color w:val="363636"/>
          <w:w w:val="125"/>
        </w:rPr>
        <w:t>y</w:t>
      </w:r>
      <w:r w:rsidRPr="00DC6BD7">
        <w:rPr>
          <w:rFonts w:asciiTheme="minorHAnsi" w:hAnsiTheme="minorHAnsi" w:cstheme="minorHAnsi"/>
          <w:i/>
          <w:color w:val="363636"/>
          <w:w w:val="67"/>
        </w:rPr>
        <w:t>,</w:t>
      </w:r>
      <w:r w:rsidRPr="00DC6BD7">
        <w:rPr>
          <w:rFonts w:asciiTheme="minorHAnsi" w:hAnsiTheme="minorHAnsi" w:cstheme="minorHAnsi"/>
          <w:i/>
          <w:color w:val="363636"/>
          <w:spacing w:val="22"/>
        </w:rPr>
        <w:t xml:space="preserve"> </w:t>
      </w:r>
      <w:r w:rsidRPr="00DC6BD7">
        <w:rPr>
          <w:rFonts w:asciiTheme="minorHAnsi" w:hAnsiTheme="minorHAnsi" w:cstheme="minorHAnsi"/>
          <w:color w:val="262626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8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6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3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w w:val="82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w w:val="12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3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2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363636"/>
          <w:w w:val="65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7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4"/>
          <w:w w:val="11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6"/>
          <w:w w:val="11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020202"/>
          <w:w w:val="55"/>
          <w:sz w:val="18"/>
          <w:szCs w:val="18"/>
        </w:rPr>
        <w:t>: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pacing w:val="-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8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262626"/>
          <w:spacing w:val="2"/>
          <w:w w:val="103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262626"/>
          <w:w w:val="113"/>
          <w:sz w:val="18"/>
          <w:szCs w:val="18"/>
        </w:rPr>
        <w:t>9</w:t>
      </w:r>
    </w:p>
    <w:p w14:paraId="04F5C7FC" w14:textId="77777777" w:rsidR="00E64088" w:rsidRPr="00DC6BD7" w:rsidRDefault="00DC6BD7">
      <w:pPr>
        <w:spacing w:line="240" w:lineRule="exact"/>
        <w:ind w:left="1574" w:right="924" w:hanging="5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41414"/>
          <w:spacing w:val="5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020202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t </w:t>
      </w:r>
      <w:r w:rsidRPr="00DC6BD7">
        <w:rPr>
          <w:rFonts w:asciiTheme="minorHAnsi" w:hAnsiTheme="minorHAnsi" w:cstheme="minorHAnsi"/>
          <w:color w:val="141414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ou</w:t>
      </w:r>
      <w:r w:rsidRPr="00DC6BD7">
        <w:rPr>
          <w:rFonts w:asciiTheme="minorHAnsi" w:hAnsiTheme="minorHAnsi" w:cstheme="minorHAnsi"/>
          <w:color w:val="141414"/>
          <w:spacing w:val="2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262626"/>
          <w:spacing w:val="6"/>
          <w:w w:val="107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62626"/>
          <w:spacing w:val="4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-2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w w:val="107"/>
          <w:sz w:val="18"/>
          <w:szCs w:val="18"/>
        </w:rPr>
        <w:t>k:</w:t>
      </w:r>
      <w:r w:rsidRPr="00DC6BD7">
        <w:rPr>
          <w:rFonts w:asciiTheme="minorHAnsi" w:hAnsiTheme="minorHAnsi" w:cstheme="minorHAnsi"/>
          <w:color w:val="262626"/>
          <w:spacing w:val="45"/>
          <w:w w:val="10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8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-4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-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an </w:t>
      </w:r>
      <w:r w:rsidRPr="00DC6BD7">
        <w:rPr>
          <w:rFonts w:asciiTheme="minorHAnsi" w:hAnsiTheme="minorHAnsi" w:cstheme="minorHAnsi"/>
          <w:color w:val="141414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ou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23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6"/>
          <w:w w:val="10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6"/>
          <w:w w:val="11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-6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363636"/>
          <w:w w:val="72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6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10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25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6"/>
          <w:w w:val="10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-1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363636"/>
          <w:w w:val="82"/>
          <w:sz w:val="18"/>
          <w:szCs w:val="18"/>
        </w:rPr>
        <w:t xml:space="preserve">, </w:t>
      </w:r>
      <w:r w:rsidRPr="00DC6BD7">
        <w:rPr>
          <w:rFonts w:asciiTheme="minorHAnsi" w:hAnsiTheme="minorHAnsi" w:cstheme="minorHAnsi"/>
          <w:color w:val="141414"/>
          <w:spacing w:val="4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4"/>
          <w:w w:val="106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ec</w:t>
      </w:r>
      <w:r w:rsidRPr="00DC6BD7">
        <w:rPr>
          <w:rFonts w:asciiTheme="minorHAnsi" w:hAnsiTheme="minorHAnsi" w:cstheme="minorHAnsi"/>
          <w:color w:val="141414"/>
          <w:spacing w:val="2"/>
          <w:w w:val="106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62626"/>
          <w:spacing w:val="4"/>
          <w:w w:val="10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06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4"/>
          <w:w w:val="10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0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w w:val="11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6"/>
          <w:w w:val="11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-3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-6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21"/>
          <w:sz w:val="18"/>
          <w:szCs w:val="18"/>
        </w:rPr>
        <w:t>t</w:t>
      </w:r>
    </w:p>
    <w:p w14:paraId="6405D07B" w14:textId="77777777" w:rsidR="00E64088" w:rsidRPr="00DC6BD7" w:rsidRDefault="00E64088">
      <w:pPr>
        <w:spacing w:before="7" w:line="180" w:lineRule="exact"/>
        <w:rPr>
          <w:rFonts w:asciiTheme="minorHAnsi" w:hAnsiTheme="minorHAnsi" w:cstheme="minorHAnsi"/>
          <w:sz w:val="19"/>
          <w:szCs w:val="19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</w:p>
    <w:p w14:paraId="4E1BF8E4" w14:textId="77777777" w:rsidR="00E64088" w:rsidRPr="00DC6BD7" w:rsidRDefault="00DC6BD7">
      <w:pPr>
        <w:spacing w:before="34"/>
        <w:ind w:left="157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141414"/>
        </w:rPr>
        <w:t>B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.B</w:t>
      </w:r>
      <w:r w:rsidRPr="00DC6BD7">
        <w:rPr>
          <w:rFonts w:asciiTheme="minorHAnsi" w:hAnsiTheme="minorHAnsi" w:cstheme="minorHAnsi"/>
          <w:b/>
          <w:color w:val="020202"/>
          <w:spacing w:val="-1"/>
        </w:rPr>
        <w:t>.</w:t>
      </w:r>
      <w:r w:rsidRPr="00DC6BD7">
        <w:rPr>
          <w:rFonts w:asciiTheme="minorHAnsi" w:hAnsiTheme="minorHAnsi" w:cstheme="minorHAnsi"/>
          <w:b/>
          <w:color w:val="262626"/>
          <w:spacing w:val="-2"/>
        </w:rPr>
        <w:t>A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.</w:t>
      </w:r>
      <w:r w:rsidRPr="00DC6BD7">
        <w:rPr>
          <w:rFonts w:asciiTheme="minorHAnsi" w:hAnsiTheme="minorHAnsi" w:cstheme="minorHAnsi"/>
          <w:b/>
          <w:color w:val="141414"/>
        </w:rPr>
        <w:t>,</w:t>
      </w:r>
      <w:r w:rsidRPr="00DC6BD7">
        <w:rPr>
          <w:rFonts w:asciiTheme="minorHAnsi" w:hAnsiTheme="minorHAnsi" w:cstheme="minorHAnsi"/>
          <w:b/>
          <w:color w:val="141414"/>
          <w:spacing w:val="24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10"/>
          <w:sz w:val="18"/>
          <w:szCs w:val="18"/>
        </w:rPr>
        <w:t>on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ce</w:t>
      </w:r>
      <w:r w:rsidRPr="00DC6BD7">
        <w:rPr>
          <w:rFonts w:asciiTheme="minorHAnsi" w:hAnsiTheme="minorHAnsi" w:cstheme="minorHAnsi"/>
          <w:color w:val="141414"/>
          <w:spacing w:val="-1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1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-4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w w:val="11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10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0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1"/>
          <w:w w:val="1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9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9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17"/>
          <w:w w:val="9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  <w:w w:val="101"/>
        </w:rPr>
        <w:t>A</w:t>
      </w:r>
      <w:r w:rsidRPr="00DC6BD7">
        <w:rPr>
          <w:rFonts w:asciiTheme="minorHAnsi" w:hAnsiTheme="minorHAnsi" w:cstheme="minorHAnsi"/>
          <w:b/>
          <w:color w:val="141414"/>
          <w:spacing w:val="-1"/>
          <w:w w:val="110"/>
        </w:rPr>
        <w:t>c</w:t>
      </w:r>
      <w:r w:rsidRPr="00DC6BD7">
        <w:rPr>
          <w:rFonts w:asciiTheme="minorHAnsi" w:hAnsiTheme="minorHAnsi" w:cstheme="minorHAnsi"/>
          <w:b/>
          <w:color w:val="141414"/>
          <w:spacing w:val="-2"/>
          <w:w w:val="105"/>
        </w:rPr>
        <w:t>c</w:t>
      </w:r>
      <w:r w:rsidRPr="00DC6BD7">
        <w:rPr>
          <w:rFonts w:asciiTheme="minorHAnsi" w:hAnsiTheme="minorHAnsi" w:cstheme="minorHAnsi"/>
          <w:b/>
          <w:color w:val="141414"/>
          <w:spacing w:val="-6"/>
          <w:w w:val="102"/>
        </w:rPr>
        <w:t>o</w:t>
      </w:r>
      <w:r w:rsidRPr="00DC6BD7">
        <w:rPr>
          <w:rFonts w:asciiTheme="minorHAnsi" w:hAnsiTheme="minorHAnsi" w:cstheme="minorHAnsi"/>
          <w:b/>
          <w:color w:val="141414"/>
          <w:spacing w:val="-2"/>
          <w:w w:val="105"/>
        </w:rPr>
        <w:t>u</w:t>
      </w:r>
      <w:r w:rsidRPr="00DC6BD7">
        <w:rPr>
          <w:rFonts w:asciiTheme="minorHAnsi" w:hAnsiTheme="minorHAnsi" w:cstheme="minorHAnsi"/>
          <w:b/>
          <w:color w:val="141414"/>
          <w:spacing w:val="-2"/>
          <w:w w:val="110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1"/>
          <w:w w:val="102"/>
        </w:rPr>
        <w:t>t</w:t>
      </w:r>
      <w:r w:rsidRPr="00DC6BD7">
        <w:rPr>
          <w:rFonts w:asciiTheme="minorHAnsi" w:hAnsiTheme="minorHAnsi" w:cstheme="minorHAnsi"/>
          <w:b/>
          <w:color w:val="141414"/>
          <w:w w:val="108"/>
        </w:rPr>
        <w:t>i</w:t>
      </w:r>
      <w:r w:rsidRPr="00DC6BD7">
        <w:rPr>
          <w:rFonts w:asciiTheme="minorHAnsi" w:hAnsiTheme="minorHAnsi" w:cstheme="minorHAnsi"/>
          <w:b/>
          <w:color w:val="141414"/>
          <w:spacing w:val="-2"/>
          <w:w w:val="108"/>
        </w:rPr>
        <w:t>n</w:t>
      </w:r>
      <w:r w:rsidRPr="00DC6BD7">
        <w:rPr>
          <w:rFonts w:asciiTheme="minorHAnsi" w:hAnsiTheme="minorHAnsi" w:cstheme="minorHAnsi"/>
          <w:b/>
          <w:color w:val="141414"/>
          <w:w w:val="97"/>
        </w:rPr>
        <w:t>g</w:t>
      </w:r>
    </w:p>
    <w:p w14:paraId="2228267C" w14:textId="77777777" w:rsidR="00E64088" w:rsidRPr="00DC6BD7" w:rsidRDefault="00DC6BD7">
      <w:pPr>
        <w:spacing w:before="10" w:line="220" w:lineRule="exact"/>
        <w:ind w:left="1579" w:right="-5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363636"/>
          <w:spacing w:val="-5"/>
          <w:position w:val="-1"/>
        </w:rPr>
        <w:t>U</w:t>
      </w:r>
      <w:r w:rsidRPr="00DC6BD7">
        <w:rPr>
          <w:rFonts w:asciiTheme="minorHAnsi" w:hAnsiTheme="minorHAnsi" w:cstheme="minorHAnsi"/>
          <w:i/>
          <w:color w:val="262626"/>
          <w:position w:val="-1"/>
        </w:rPr>
        <w:t>ni</w:t>
      </w:r>
      <w:r w:rsidRPr="00DC6BD7">
        <w:rPr>
          <w:rFonts w:asciiTheme="minorHAnsi" w:hAnsiTheme="minorHAnsi" w:cstheme="minorHAnsi"/>
          <w:i/>
          <w:color w:val="262626"/>
          <w:spacing w:val="-1"/>
          <w:position w:val="-1"/>
        </w:rPr>
        <w:t>v</w:t>
      </w:r>
      <w:r w:rsidRPr="00DC6BD7">
        <w:rPr>
          <w:rFonts w:asciiTheme="minorHAnsi" w:hAnsiTheme="minorHAnsi" w:cstheme="minorHAnsi"/>
          <w:i/>
          <w:color w:val="363636"/>
          <w:position w:val="-1"/>
        </w:rPr>
        <w:t>e</w:t>
      </w:r>
      <w:r w:rsidRPr="00DC6BD7">
        <w:rPr>
          <w:rFonts w:asciiTheme="minorHAnsi" w:hAnsiTheme="minorHAnsi" w:cstheme="minorHAnsi"/>
          <w:i/>
          <w:color w:val="262626"/>
          <w:position w:val="-1"/>
        </w:rPr>
        <w:t>r</w:t>
      </w:r>
      <w:r w:rsidRPr="00DC6BD7">
        <w:rPr>
          <w:rFonts w:asciiTheme="minorHAnsi" w:hAnsiTheme="minorHAnsi" w:cstheme="minorHAnsi"/>
          <w:i/>
          <w:color w:val="363636"/>
          <w:position w:val="-1"/>
        </w:rPr>
        <w:t>s</w:t>
      </w:r>
      <w:r w:rsidRPr="00DC6BD7">
        <w:rPr>
          <w:rFonts w:asciiTheme="minorHAnsi" w:hAnsiTheme="minorHAnsi" w:cstheme="minorHAnsi"/>
          <w:i/>
          <w:color w:val="262626"/>
          <w:spacing w:val="-1"/>
          <w:position w:val="-1"/>
        </w:rPr>
        <w:t>i</w:t>
      </w:r>
      <w:r w:rsidRPr="00DC6BD7">
        <w:rPr>
          <w:rFonts w:asciiTheme="minorHAnsi" w:hAnsiTheme="minorHAnsi" w:cstheme="minorHAnsi"/>
          <w:i/>
          <w:color w:val="262626"/>
          <w:position w:val="-1"/>
        </w:rPr>
        <w:t>ty</w:t>
      </w:r>
      <w:r w:rsidRPr="00DC6BD7">
        <w:rPr>
          <w:rFonts w:asciiTheme="minorHAnsi" w:hAnsiTheme="minorHAnsi" w:cstheme="minorHAnsi"/>
          <w:i/>
          <w:color w:val="262626"/>
          <w:spacing w:val="18"/>
          <w:position w:val="-1"/>
        </w:rPr>
        <w:t xml:space="preserve"> </w:t>
      </w:r>
      <w:r w:rsidRPr="00DC6BD7">
        <w:rPr>
          <w:rFonts w:asciiTheme="minorHAnsi" w:hAnsiTheme="minorHAnsi" w:cstheme="minorHAnsi"/>
          <w:i/>
          <w:color w:val="363636"/>
          <w:spacing w:val="-29"/>
          <w:w w:val="96"/>
          <w:position w:val="-1"/>
        </w:rPr>
        <w:t>o</w:t>
      </w:r>
      <w:r w:rsidRPr="00DC6BD7">
        <w:rPr>
          <w:rFonts w:asciiTheme="minorHAnsi" w:hAnsiTheme="minorHAnsi" w:cstheme="minorHAnsi"/>
          <w:i/>
          <w:color w:val="363636"/>
          <w:spacing w:val="18"/>
          <w:w w:val="245"/>
          <w:position w:val="-1"/>
        </w:rPr>
        <w:t>f</w:t>
      </w:r>
      <w:r w:rsidRPr="00DC6BD7">
        <w:rPr>
          <w:rFonts w:asciiTheme="minorHAnsi" w:hAnsiTheme="minorHAnsi" w:cstheme="minorHAnsi"/>
          <w:i/>
          <w:color w:val="363636"/>
          <w:w w:val="95"/>
          <w:position w:val="-1"/>
        </w:rPr>
        <w:t>V</w:t>
      </w:r>
      <w:r w:rsidRPr="00DC6BD7">
        <w:rPr>
          <w:rFonts w:asciiTheme="minorHAnsi" w:hAnsiTheme="minorHAnsi" w:cstheme="minorHAnsi"/>
          <w:i/>
          <w:color w:val="363636"/>
          <w:spacing w:val="-1"/>
          <w:w w:val="95"/>
          <w:position w:val="-1"/>
        </w:rPr>
        <w:t>i</w:t>
      </w:r>
      <w:r w:rsidRPr="00DC6BD7">
        <w:rPr>
          <w:rFonts w:asciiTheme="minorHAnsi" w:hAnsiTheme="minorHAnsi" w:cstheme="minorHAnsi"/>
          <w:i/>
          <w:color w:val="262626"/>
          <w:spacing w:val="-10"/>
          <w:w w:val="105"/>
          <w:position w:val="-1"/>
        </w:rPr>
        <w:t>r</w:t>
      </w:r>
      <w:r w:rsidRPr="00DC6BD7">
        <w:rPr>
          <w:rFonts w:asciiTheme="minorHAnsi" w:hAnsiTheme="minorHAnsi" w:cstheme="minorHAnsi"/>
          <w:i/>
          <w:color w:val="262626"/>
          <w:spacing w:val="-1"/>
          <w:w w:val="111"/>
          <w:position w:val="-1"/>
        </w:rPr>
        <w:t>g</w:t>
      </w:r>
      <w:r w:rsidRPr="00DC6BD7">
        <w:rPr>
          <w:rFonts w:asciiTheme="minorHAnsi" w:hAnsiTheme="minorHAnsi" w:cstheme="minorHAnsi"/>
          <w:i/>
          <w:color w:val="262626"/>
          <w:spacing w:val="-1"/>
          <w:w w:val="105"/>
          <w:position w:val="-1"/>
        </w:rPr>
        <w:t>i</w:t>
      </w:r>
      <w:r w:rsidRPr="00DC6BD7">
        <w:rPr>
          <w:rFonts w:asciiTheme="minorHAnsi" w:hAnsiTheme="minorHAnsi" w:cstheme="minorHAnsi"/>
          <w:i/>
          <w:color w:val="262626"/>
          <w:w w:val="101"/>
          <w:position w:val="-1"/>
        </w:rPr>
        <w:t>n</w:t>
      </w:r>
      <w:r w:rsidRPr="00DC6BD7">
        <w:rPr>
          <w:rFonts w:asciiTheme="minorHAnsi" w:hAnsiTheme="minorHAnsi" w:cstheme="minorHAnsi"/>
          <w:i/>
          <w:color w:val="363636"/>
          <w:spacing w:val="-1"/>
          <w:w w:val="105"/>
          <w:position w:val="-1"/>
        </w:rPr>
        <w:t>i</w:t>
      </w:r>
      <w:r w:rsidRPr="00DC6BD7">
        <w:rPr>
          <w:rFonts w:asciiTheme="minorHAnsi" w:hAnsiTheme="minorHAnsi" w:cstheme="minorHAnsi"/>
          <w:i/>
          <w:color w:val="262626"/>
          <w:w w:val="106"/>
          <w:position w:val="-1"/>
        </w:rPr>
        <w:t>a</w:t>
      </w:r>
      <w:r w:rsidRPr="00DC6BD7">
        <w:rPr>
          <w:rFonts w:asciiTheme="minorHAnsi" w:hAnsiTheme="minorHAnsi" w:cstheme="minorHAnsi"/>
          <w:i/>
          <w:color w:val="363636"/>
          <w:w w:val="77"/>
          <w:position w:val="-1"/>
        </w:rPr>
        <w:t>,</w:t>
      </w:r>
      <w:r w:rsidRPr="00DC6BD7">
        <w:rPr>
          <w:rFonts w:asciiTheme="minorHAnsi" w:hAnsiTheme="minorHAnsi" w:cstheme="minorHAnsi"/>
          <w:i/>
          <w:color w:val="363636"/>
          <w:spacing w:val="17"/>
          <w:position w:val="-1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position w:val="-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13"/>
          <w:position w:val="-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62626"/>
          <w:spacing w:val="4"/>
          <w:w w:val="116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5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5"/>
          <w:w w:val="105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3"/>
          <w:w w:val="103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21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4"/>
          <w:w w:val="121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06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363636"/>
          <w:spacing w:val="4"/>
          <w:w w:val="118"/>
          <w:position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pacing w:val="2"/>
          <w:w w:val="102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5"/>
          <w:w w:val="11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w w:val="110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63636"/>
          <w:w w:val="82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6363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1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3"/>
          <w:position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w w:val="110"/>
          <w:position w:val="-1"/>
          <w:sz w:val="18"/>
          <w:szCs w:val="18"/>
        </w:rPr>
        <w:t>A</w:t>
      </w:r>
    </w:p>
    <w:p w14:paraId="79592CD9" w14:textId="77777777" w:rsidR="00E64088" w:rsidRPr="00DC6BD7" w:rsidRDefault="00DC6BD7">
      <w:pPr>
        <w:spacing w:before="57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num="2" w:space="720" w:equalWidth="0">
            <w:col w:w="5063" w:space="3332"/>
            <w:col w:w="1645"/>
          </w:cols>
        </w:sectPr>
      </w:pPr>
      <w:r w:rsidRPr="00DC6BD7">
        <w:rPr>
          <w:rFonts w:asciiTheme="minorHAnsi" w:hAnsiTheme="minorHAnsi" w:cstheme="minorHAnsi"/>
        </w:rPr>
        <w:br w:type="column"/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ry </w:t>
      </w:r>
      <w:r w:rsidRPr="00DC6BD7">
        <w:rPr>
          <w:rFonts w:asciiTheme="minorHAnsi" w:hAnsiTheme="minorHAnsi" w:cstheme="minorHAnsi"/>
          <w:color w:val="262626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262626"/>
          <w:w w:val="98"/>
          <w:sz w:val="18"/>
          <w:szCs w:val="18"/>
        </w:rPr>
        <w:t>6</w:t>
      </w:r>
    </w:p>
    <w:p w14:paraId="6D1A7DCF" w14:textId="77777777" w:rsidR="00E64088" w:rsidRPr="00DC6BD7" w:rsidRDefault="00DC6BD7">
      <w:pPr>
        <w:spacing w:before="15"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62BB5987">
          <v:shape id="_x0000_s1028" type="#_x0000_t75" style="position:absolute;margin-left:0;margin-top:0;width:612pt;height:11in;z-index:-1744;mso-position-horizontal-relative:page;mso-position-vertical-relative:page">
            <v:imagedata r:id="rId30" o:title=""/>
            <w10:wrap anchorx="page" anchory="page"/>
          </v:shape>
        </w:pict>
      </w:r>
    </w:p>
    <w:p w14:paraId="2C596D81" w14:textId="77777777" w:rsidR="00E64088" w:rsidRPr="00DC6BD7" w:rsidRDefault="00DC6BD7">
      <w:pPr>
        <w:spacing w:before="34"/>
        <w:ind w:left="157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b/>
          <w:color w:val="020202"/>
          <w:spacing w:val="-2"/>
        </w:rPr>
        <w:t>R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ELATE</w:t>
      </w:r>
      <w:r w:rsidRPr="00DC6BD7">
        <w:rPr>
          <w:rFonts w:asciiTheme="minorHAnsi" w:hAnsiTheme="minorHAnsi" w:cstheme="minorHAnsi"/>
          <w:b/>
          <w:color w:val="141414"/>
        </w:rPr>
        <w:t>D</w:t>
      </w:r>
      <w:r w:rsidRPr="00DC6BD7">
        <w:rPr>
          <w:rFonts w:asciiTheme="minorHAnsi" w:hAnsiTheme="minorHAnsi" w:cstheme="minorHAnsi"/>
          <w:b/>
          <w:color w:val="141414"/>
          <w:spacing w:val="43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  <w:w w:val="95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3"/>
          <w:w w:val="105"/>
        </w:rPr>
        <w:t>X</w:t>
      </w:r>
      <w:r w:rsidRPr="00DC6BD7">
        <w:rPr>
          <w:rFonts w:asciiTheme="minorHAnsi" w:hAnsiTheme="minorHAnsi" w:cstheme="minorHAnsi"/>
          <w:b/>
          <w:color w:val="141414"/>
          <w:spacing w:val="-2"/>
          <w:w w:val="104"/>
        </w:rPr>
        <w:t>P</w:t>
      </w:r>
      <w:r w:rsidRPr="00DC6BD7">
        <w:rPr>
          <w:rFonts w:asciiTheme="minorHAnsi" w:hAnsiTheme="minorHAnsi" w:cstheme="minorHAnsi"/>
          <w:b/>
          <w:color w:val="141414"/>
          <w:spacing w:val="-1"/>
          <w:w w:val="102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3"/>
          <w:w w:val="105"/>
        </w:rPr>
        <w:t>R</w:t>
      </w:r>
      <w:r w:rsidRPr="00DC6BD7">
        <w:rPr>
          <w:rFonts w:asciiTheme="minorHAnsi" w:hAnsiTheme="minorHAnsi" w:cstheme="minorHAnsi"/>
          <w:b/>
          <w:color w:val="141414"/>
          <w:w w:val="106"/>
        </w:rPr>
        <w:t>I</w:t>
      </w:r>
      <w:r w:rsidRPr="00DC6BD7">
        <w:rPr>
          <w:rFonts w:asciiTheme="minorHAnsi" w:hAnsiTheme="minorHAnsi" w:cstheme="minorHAnsi"/>
          <w:b/>
          <w:color w:val="141414"/>
          <w:spacing w:val="-3"/>
          <w:w w:val="106"/>
        </w:rPr>
        <w:t>E</w:t>
      </w:r>
      <w:r w:rsidRPr="00DC6BD7">
        <w:rPr>
          <w:rFonts w:asciiTheme="minorHAnsi" w:hAnsiTheme="minorHAnsi" w:cstheme="minorHAnsi"/>
          <w:b/>
          <w:color w:val="262626"/>
          <w:spacing w:val="-3"/>
          <w:w w:val="105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3"/>
          <w:w w:val="105"/>
        </w:rPr>
        <w:t>C</w:t>
      </w:r>
      <w:r w:rsidRPr="00DC6BD7">
        <w:rPr>
          <w:rFonts w:asciiTheme="minorHAnsi" w:hAnsiTheme="minorHAnsi" w:cstheme="minorHAnsi"/>
          <w:b/>
          <w:color w:val="141414"/>
          <w:w w:val="99"/>
        </w:rPr>
        <w:t>E</w:t>
      </w:r>
    </w:p>
    <w:p w14:paraId="7DCAB8B7" w14:textId="77777777" w:rsidR="00E64088" w:rsidRPr="00DC6BD7" w:rsidRDefault="00DC6BD7">
      <w:pPr>
        <w:spacing w:before="5"/>
        <w:ind w:left="157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41414"/>
          <w:spacing w:val="-2"/>
        </w:rPr>
        <w:t>Hum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a</w:t>
      </w:r>
      <w:r w:rsidRPr="00DC6BD7">
        <w:rPr>
          <w:rFonts w:asciiTheme="minorHAnsi" w:hAnsiTheme="minorHAnsi" w:cstheme="minorHAnsi"/>
          <w:b/>
          <w:color w:val="020202"/>
        </w:rPr>
        <w:t>n</w:t>
      </w:r>
      <w:r w:rsidRPr="00DC6BD7">
        <w:rPr>
          <w:rFonts w:asciiTheme="minorHAnsi" w:hAnsiTheme="minorHAnsi" w:cstheme="minorHAnsi"/>
          <w:b/>
          <w:color w:val="020202"/>
          <w:spacing w:val="23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R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e</w:t>
      </w:r>
      <w:r w:rsidRPr="00DC6BD7">
        <w:rPr>
          <w:rFonts w:asciiTheme="minorHAnsi" w:hAnsiTheme="minorHAnsi" w:cstheme="minorHAnsi"/>
          <w:b/>
          <w:color w:val="262626"/>
          <w:spacing w:val="-1"/>
        </w:rPr>
        <w:t>s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o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ur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c</w:t>
      </w:r>
      <w:r w:rsidRPr="00DC6BD7">
        <w:rPr>
          <w:rFonts w:asciiTheme="minorHAnsi" w:hAnsiTheme="minorHAnsi" w:cstheme="minorHAnsi"/>
          <w:b/>
          <w:color w:val="141414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32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I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t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e</w:t>
      </w:r>
      <w:r w:rsidRPr="00DC6BD7">
        <w:rPr>
          <w:rFonts w:asciiTheme="minorHAnsi" w:hAnsiTheme="minorHAnsi" w:cstheme="minorHAnsi"/>
          <w:b/>
          <w:color w:val="141414"/>
        </w:rPr>
        <w:t>r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141414"/>
        </w:rPr>
        <w:t>,</w:t>
      </w:r>
      <w:r w:rsidRPr="00DC6BD7">
        <w:rPr>
          <w:rFonts w:asciiTheme="minorHAnsi" w:hAnsiTheme="minorHAnsi" w:cstheme="minorHAnsi"/>
          <w:b/>
          <w:color w:val="141414"/>
          <w:spacing w:val="27"/>
        </w:rPr>
        <w:t xml:space="preserve"> 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8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 xml:space="preserve">y                                                          </w:t>
      </w:r>
      <w:r w:rsidRPr="00DC6BD7">
        <w:rPr>
          <w:rFonts w:asciiTheme="minorHAnsi" w:hAnsiTheme="minorHAnsi" w:cstheme="minorHAnsi"/>
          <w:color w:val="262626"/>
          <w:spacing w:val="22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01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141414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9"/>
          <w:w w:val="25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3"/>
          <w:w w:val="12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-6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21"/>
          <w:sz w:val="18"/>
          <w:szCs w:val="18"/>
        </w:rPr>
        <w:t>t</w:t>
      </w:r>
    </w:p>
    <w:p w14:paraId="651D2FED" w14:textId="77777777" w:rsidR="00E64088" w:rsidRPr="00DC6BD7" w:rsidRDefault="00DC6BD7">
      <w:pPr>
        <w:spacing w:before="5"/>
        <w:ind w:left="1550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363636"/>
          <w:spacing w:val="-11"/>
          <w:w w:val="123"/>
        </w:rPr>
        <w:t>F</w:t>
      </w:r>
      <w:r w:rsidRPr="00DC6BD7">
        <w:rPr>
          <w:rFonts w:asciiTheme="minorHAnsi" w:hAnsiTheme="minorHAnsi" w:cstheme="minorHAnsi"/>
          <w:i/>
          <w:color w:val="262626"/>
          <w:w w:val="101"/>
        </w:rPr>
        <w:t>a</w:t>
      </w:r>
      <w:r w:rsidRPr="00DC6BD7">
        <w:rPr>
          <w:rFonts w:asciiTheme="minorHAnsi" w:hAnsiTheme="minorHAnsi" w:cstheme="minorHAnsi"/>
          <w:i/>
          <w:color w:val="262626"/>
          <w:w w:val="96"/>
        </w:rPr>
        <w:t>i</w:t>
      </w:r>
      <w:r w:rsidRPr="00DC6BD7">
        <w:rPr>
          <w:rFonts w:asciiTheme="minorHAnsi" w:hAnsiTheme="minorHAnsi" w:cstheme="minorHAnsi"/>
          <w:i/>
          <w:color w:val="262626"/>
          <w:spacing w:val="-29"/>
          <w:w w:val="105"/>
        </w:rPr>
        <w:t>r</w:t>
      </w:r>
      <w:r w:rsidRPr="00DC6BD7">
        <w:rPr>
          <w:rFonts w:asciiTheme="minorHAnsi" w:hAnsiTheme="minorHAnsi" w:cstheme="minorHAnsi"/>
          <w:i/>
          <w:color w:val="363636"/>
          <w:spacing w:val="-35"/>
          <w:w w:val="236"/>
        </w:rPr>
        <w:t>f</w:t>
      </w:r>
      <w:r w:rsidRPr="00DC6BD7">
        <w:rPr>
          <w:rFonts w:asciiTheme="minorHAnsi" w:hAnsiTheme="minorHAnsi" w:cstheme="minorHAnsi"/>
          <w:i/>
          <w:color w:val="262626"/>
        </w:rPr>
        <w:t>a</w:t>
      </w:r>
      <w:r w:rsidRPr="00DC6BD7">
        <w:rPr>
          <w:rFonts w:asciiTheme="minorHAnsi" w:hAnsiTheme="minorHAnsi" w:cstheme="minorHAnsi"/>
          <w:i/>
          <w:color w:val="262626"/>
          <w:spacing w:val="-1"/>
        </w:rPr>
        <w:t>x</w:t>
      </w:r>
      <w:r w:rsidRPr="00DC6BD7">
        <w:rPr>
          <w:rFonts w:asciiTheme="minorHAnsi" w:hAnsiTheme="minorHAnsi" w:cstheme="minorHAnsi"/>
          <w:i/>
          <w:color w:val="262626"/>
          <w:w w:val="48"/>
        </w:rPr>
        <w:t>,</w:t>
      </w:r>
      <w:r w:rsidRPr="00DC6BD7">
        <w:rPr>
          <w:rFonts w:asciiTheme="minorHAnsi" w:hAnsiTheme="minorHAnsi" w:cstheme="minorHAnsi"/>
          <w:i/>
          <w:color w:val="262626"/>
        </w:rPr>
        <w:t xml:space="preserve"> </w:t>
      </w:r>
      <w:r w:rsidRPr="00DC6BD7">
        <w:rPr>
          <w:rFonts w:asciiTheme="minorHAnsi" w:hAnsiTheme="minorHAnsi" w:cstheme="minorHAnsi"/>
          <w:i/>
          <w:color w:val="262626"/>
          <w:spacing w:val="-4"/>
        </w:rPr>
        <w:t xml:space="preserve"> </w:t>
      </w:r>
      <w:r w:rsidRPr="00DC6BD7">
        <w:rPr>
          <w:rFonts w:asciiTheme="minorHAnsi" w:hAnsiTheme="minorHAnsi" w:cstheme="minorHAnsi"/>
          <w:i/>
          <w:color w:val="363636"/>
          <w:w w:val="92"/>
        </w:rPr>
        <w:t>Vi</w:t>
      </w:r>
      <w:r w:rsidRPr="00DC6BD7">
        <w:rPr>
          <w:rFonts w:asciiTheme="minorHAnsi" w:hAnsiTheme="minorHAnsi" w:cstheme="minorHAnsi"/>
          <w:i/>
          <w:color w:val="262626"/>
          <w:spacing w:val="-5"/>
          <w:w w:val="99"/>
        </w:rPr>
        <w:t>r</w:t>
      </w:r>
      <w:r w:rsidRPr="00DC6BD7">
        <w:rPr>
          <w:rFonts w:asciiTheme="minorHAnsi" w:hAnsiTheme="minorHAnsi" w:cstheme="minorHAnsi"/>
          <w:i/>
          <w:color w:val="363636"/>
          <w:spacing w:val="-1"/>
          <w:w w:val="111"/>
        </w:rPr>
        <w:t>g</w:t>
      </w:r>
      <w:r w:rsidRPr="00DC6BD7">
        <w:rPr>
          <w:rFonts w:asciiTheme="minorHAnsi" w:hAnsiTheme="minorHAnsi" w:cstheme="minorHAnsi"/>
          <w:i/>
          <w:color w:val="262626"/>
          <w:w w:val="96"/>
        </w:rPr>
        <w:t>i</w:t>
      </w:r>
      <w:r w:rsidRPr="00DC6BD7">
        <w:rPr>
          <w:rFonts w:asciiTheme="minorHAnsi" w:hAnsiTheme="minorHAnsi" w:cstheme="minorHAnsi"/>
          <w:i/>
          <w:color w:val="262626"/>
          <w:w w:val="106"/>
        </w:rPr>
        <w:t>n</w:t>
      </w:r>
      <w:r w:rsidRPr="00DC6BD7">
        <w:rPr>
          <w:rFonts w:asciiTheme="minorHAnsi" w:hAnsiTheme="minorHAnsi" w:cstheme="minorHAnsi"/>
          <w:i/>
          <w:color w:val="262626"/>
          <w:spacing w:val="-1"/>
          <w:w w:val="105"/>
        </w:rPr>
        <w:t>i</w:t>
      </w:r>
      <w:r w:rsidRPr="00DC6BD7">
        <w:rPr>
          <w:rFonts w:asciiTheme="minorHAnsi" w:hAnsiTheme="minorHAnsi" w:cstheme="minorHAnsi"/>
          <w:i/>
          <w:color w:val="262626"/>
          <w:w w:val="101"/>
        </w:rPr>
        <w:t>a</w:t>
      </w:r>
    </w:p>
    <w:p w14:paraId="2BC48339" w14:textId="77777777" w:rsidR="00E64088" w:rsidRPr="00DC6BD7" w:rsidRDefault="00DC6BD7">
      <w:pPr>
        <w:tabs>
          <w:tab w:val="left" w:pos="2180"/>
        </w:tabs>
        <w:spacing w:before="38" w:line="272" w:lineRule="auto"/>
        <w:ind w:left="2184" w:right="1310" w:hanging="30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62626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8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5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8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2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g </w:t>
      </w:r>
      <w:r w:rsidRPr="00DC6BD7">
        <w:rPr>
          <w:rFonts w:asciiTheme="minorHAnsi" w:hAnsiTheme="minorHAnsi" w:cstheme="minorHAnsi"/>
          <w:color w:val="262626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23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dua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2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141414"/>
          <w:spacing w:val="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5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0 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92"/>
          <w:sz w:val="18"/>
          <w:szCs w:val="18"/>
        </w:rPr>
        <w:t>s</w:t>
      </w:r>
    </w:p>
    <w:p w14:paraId="2CEAD94E" w14:textId="77777777" w:rsidR="00E64088" w:rsidRPr="00DC6BD7" w:rsidRDefault="00DC6BD7">
      <w:pPr>
        <w:spacing w:before="63"/>
        <w:ind w:left="187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</w:t>
      </w:r>
      <w:r w:rsidRPr="00DC6BD7">
        <w:rPr>
          <w:rFonts w:asciiTheme="minorHAnsi" w:hAnsiTheme="minorHAnsi" w:cstheme="minorHAnsi"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63636"/>
          <w:spacing w:val="-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62626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1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11"/>
          <w:sz w:val="18"/>
          <w:szCs w:val="18"/>
        </w:rPr>
        <w:t>ese</w:t>
      </w:r>
      <w:r w:rsidRPr="00DC6BD7">
        <w:rPr>
          <w:rFonts w:asciiTheme="minorHAnsi" w:hAnsiTheme="minorHAnsi" w:cstheme="minorHAnsi"/>
          <w:color w:val="141414"/>
          <w:spacing w:val="-1"/>
          <w:w w:val="11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1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0"/>
          <w:w w:val="1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1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6"/>
          <w:w w:val="11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9"/>
          <w:w w:val="11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-1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sess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7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363636"/>
          <w:spacing w:val="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ee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2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9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6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w w:val="108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63636"/>
          <w:spacing w:val="2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8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5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5"/>
          <w:w w:val="10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363636"/>
          <w:w w:val="92"/>
          <w:sz w:val="18"/>
          <w:szCs w:val="18"/>
        </w:rPr>
        <w:t>s</w:t>
      </w:r>
    </w:p>
    <w:p w14:paraId="489F56A2" w14:textId="77777777" w:rsidR="00E64088" w:rsidRPr="00DC6BD7" w:rsidRDefault="00DC6BD7">
      <w:pPr>
        <w:tabs>
          <w:tab w:val="left" w:pos="2180"/>
        </w:tabs>
        <w:spacing w:before="81" w:line="272" w:lineRule="auto"/>
        <w:ind w:left="2179" w:right="1127" w:hanging="30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ar</w:t>
      </w:r>
      <w:r w:rsidRPr="00DC6BD7">
        <w:rPr>
          <w:rFonts w:asciiTheme="minorHAnsi" w:hAnsiTheme="minorHAnsi" w:cstheme="minorHAnsi"/>
          <w:color w:val="262626"/>
          <w:spacing w:val="10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-7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23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8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rt</w:t>
      </w:r>
      <w:r w:rsidRPr="00DC6BD7">
        <w:rPr>
          <w:rFonts w:asciiTheme="minorHAnsi" w:hAnsiTheme="minorHAnsi" w:cstheme="minorHAnsi"/>
          <w:color w:val="141414"/>
          <w:spacing w:val="12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5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10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w w:val="83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-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3"/>
          <w:w w:val="9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3"/>
          <w:w w:val="13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w w:val="113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tri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5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23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2"/>
          <w:w w:val="8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1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w w:val="12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13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3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w w:val="10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7"/>
          <w:w w:val="106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3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141414"/>
          <w:spacing w:val="3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w w:val="11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6"/>
          <w:w w:val="11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w w:val="11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5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</w:p>
    <w:p w14:paraId="23CB61C4" w14:textId="77777777" w:rsidR="00E64088" w:rsidRPr="00DC6BD7" w:rsidRDefault="00DC6BD7">
      <w:pPr>
        <w:tabs>
          <w:tab w:val="left" w:pos="2180"/>
        </w:tabs>
        <w:spacing w:before="58" w:line="272" w:lineRule="auto"/>
        <w:ind w:left="2184" w:right="618" w:hanging="30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Supp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rt </w:t>
      </w:r>
      <w:r w:rsidRPr="00DC6BD7">
        <w:rPr>
          <w:rFonts w:asciiTheme="minorHAnsi" w:hAnsiTheme="minorHAnsi" w:cstheme="minorHAnsi"/>
          <w:color w:val="141414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020202"/>
          <w:spacing w:val="2"/>
          <w:w w:val="109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7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-1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3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11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41414"/>
          <w:spacing w:val="7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gh</w:t>
      </w:r>
      <w:r w:rsidRPr="00DC6BD7">
        <w:rPr>
          <w:rFonts w:asciiTheme="minorHAnsi" w:hAnsiTheme="minorHAnsi" w:cstheme="minorHAnsi"/>
          <w:color w:val="141414"/>
          <w:spacing w:val="20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7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-1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8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5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-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4"/>
          <w:w w:val="110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0"/>
          <w:sz w:val="18"/>
          <w:szCs w:val="18"/>
        </w:rPr>
        <w:t>ndo</w:t>
      </w:r>
      <w:r w:rsidRPr="00DC6BD7">
        <w:rPr>
          <w:rFonts w:asciiTheme="minorHAnsi" w:hAnsiTheme="minorHAnsi" w:cstheme="minorHAnsi"/>
          <w:color w:val="141414"/>
          <w:w w:val="11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9"/>
          <w:w w:val="1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mm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3"/>
          <w:w w:val="110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-6"/>
          <w:w w:val="110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99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1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5"/>
          <w:w w:val="11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w w:val="104"/>
          <w:sz w:val="18"/>
          <w:szCs w:val="18"/>
        </w:rPr>
        <w:t>e</w:t>
      </w:r>
    </w:p>
    <w:p w14:paraId="4C7258AB" w14:textId="77777777" w:rsidR="00E64088" w:rsidRPr="00DC6BD7" w:rsidRDefault="00E64088">
      <w:pPr>
        <w:spacing w:before="13" w:line="200" w:lineRule="exact"/>
        <w:rPr>
          <w:rFonts w:asciiTheme="minorHAnsi" w:hAnsiTheme="minorHAnsi" w:cstheme="minorHAnsi"/>
        </w:rPr>
      </w:pPr>
    </w:p>
    <w:p w14:paraId="59C0885D" w14:textId="77777777" w:rsidR="00E64088" w:rsidRPr="00DC6BD7" w:rsidRDefault="00DC6BD7">
      <w:pPr>
        <w:ind w:left="1565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41414"/>
          <w:spacing w:val="-2"/>
        </w:rPr>
        <w:t>Acc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-2"/>
        </w:rPr>
        <w:t>u</w:t>
      </w:r>
      <w:r w:rsidRPr="00DC6BD7">
        <w:rPr>
          <w:rFonts w:asciiTheme="minorHAnsi" w:hAnsiTheme="minorHAnsi" w:cstheme="minorHAnsi"/>
          <w:b/>
          <w:color w:val="141414"/>
          <w:spacing w:val="-2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1"/>
        </w:rPr>
        <w:t>t</w:t>
      </w:r>
      <w:r w:rsidRPr="00DC6BD7">
        <w:rPr>
          <w:rFonts w:asciiTheme="minorHAnsi" w:hAnsiTheme="minorHAnsi" w:cstheme="minorHAnsi"/>
          <w:b/>
          <w:color w:val="262626"/>
        </w:rPr>
        <w:t>s</w:t>
      </w:r>
      <w:r w:rsidRPr="00DC6BD7">
        <w:rPr>
          <w:rFonts w:asciiTheme="minorHAnsi" w:hAnsiTheme="minorHAnsi" w:cstheme="minorHAnsi"/>
          <w:b/>
          <w:color w:val="262626"/>
          <w:spacing w:val="37"/>
        </w:rPr>
        <w:t xml:space="preserve"> </w:t>
      </w:r>
      <w:r w:rsidRPr="00DC6BD7">
        <w:rPr>
          <w:rFonts w:asciiTheme="minorHAnsi" w:hAnsiTheme="minorHAnsi" w:cstheme="minorHAnsi"/>
          <w:b/>
          <w:color w:val="141414"/>
          <w:spacing w:val="-3"/>
          <w:w w:val="101"/>
        </w:rPr>
        <w:t>M</w:t>
      </w:r>
      <w:r w:rsidRPr="00DC6BD7">
        <w:rPr>
          <w:rFonts w:asciiTheme="minorHAnsi" w:hAnsiTheme="minorHAnsi" w:cstheme="minorHAnsi"/>
          <w:b/>
          <w:color w:val="141414"/>
          <w:spacing w:val="-1"/>
          <w:w w:val="97"/>
        </w:rPr>
        <w:t>a</w:t>
      </w:r>
      <w:r w:rsidRPr="00DC6BD7">
        <w:rPr>
          <w:rFonts w:asciiTheme="minorHAnsi" w:hAnsiTheme="minorHAnsi" w:cstheme="minorHAnsi"/>
          <w:b/>
          <w:color w:val="141414"/>
          <w:spacing w:val="-2"/>
          <w:w w:val="110"/>
        </w:rPr>
        <w:t>n</w:t>
      </w:r>
      <w:r w:rsidRPr="00DC6BD7">
        <w:rPr>
          <w:rFonts w:asciiTheme="minorHAnsi" w:hAnsiTheme="minorHAnsi" w:cstheme="minorHAnsi"/>
          <w:b/>
          <w:color w:val="141414"/>
          <w:spacing w:val="-1"/>
          <w:w w:val="107"/>
        </w:rPr>
        <w:t>a</w:t>
      </w:r>
      <w:r w:rsidRPr="00DC6BD7">
        <w:rPr>
          <w:rFonts w:asciiTheme="minorHAnsi" w:hAnsiTheme="minorHAnsi" w:cstheme="minorHAnsi"/>
          <w:b/>
          <w:color w:val="141414"/>
          <w:spacing w:val="-1"/>
          <w:w w:val="102"/>
        </w:rPr>
        <w:t>g</w:t>
      </w:r>
      <w:r w:rsidRPr="00DC6BD7">
        <w:rPr>
          <w:rFonts w:asciiTheme="minorHAnsi" w:hAnsiTheme="minorHAnsi" w:cstheme="minorHAnsi"/>
          <w:b/>
          <w:color w:val="262626"/>
          <w:spacing w:val="-1"/>
          <w:w w:val="99"/>
        </w:rPr>
        <w:t>e</w:t>
      </w:r>
      <w:r w:rsidRPr="00DC6BD7">
        <w:rPr>
          <w:rFonts w:asciiTheme="minorHAnsi" w:hAnsiTheme="minorHAnsi" w:cstheme="minorHAnsi"/>
          <w:b/>
          <w:color w:val="141414"/>
          <w:spacing w:val="-1"/>
          <w:w w:val="110"/>
        </w:rPr>
        <w:t>r</w:t>
      </w:r>
      <w:r w:rsidRPr="00DC6BD7">
        <w:rPr>
          <w:rFonts w:asciiTheme="minorHAnsi" w:hAnsiTheme="minorHAnsi" w:cstheme="minorHAnsi"/>
          <w:b/>
          <w:color w:val="141414"/>
          <w:w w:val="78"/>
        </w:rPr>
        <w:t>,</w:t>
      </w:r>
      <w:r w:rsidRPr="00DC6BD7">
        <w:rPr>
          <w:rFonts w:asciiTheme="minorHAnsi" w:hAnsiTheme="minorHAnsi" w:cstheme="minorHAnsi"/>
          <w:b/>
          <w:color w:val="141414"/>
          <w:spacing w:val="21"/>
        </w:rPr>
        <w:t xml:space="preserve"> 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r </w:t>
      </w:r>
      <w:r w:rsidRPr="00DC6BD7">
        <w:rPr>
          <w:rFonts w:asciiTheme="minorHAnsi" w:hAnsiTheme="minorHAnsi" w:cstheme="minorHAnsi"/>
          <w:color w:val="141414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5"/>
          <w:w w:val="10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w w:val="10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spacing w:val="4"/>
          <w:w w:val="108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63636"/>
          <w:w w:val="82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5"/>
          <w:sz w:val="18"/>
          <w:szCs w:val="18"/>
        </w:rPr>
        <w:t>LL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C                                               </w:t>
      </w:r>
      <w:r w:rsidRPr="00DC6BD7">
        <w:rPr>
          <w:rFonts w:asciiTheme="minorHAnsi" w:hAnsiTheme="minorHAnsi" w:cstheme="minorHAnsi"/>
          <w:color w:val="262626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9 </w:t>
      </w:r>
      <w:r w:rsidRPr="00DC6BD7">
        <w:rPr>
          <w:rFonts w:asciiTheme="minorHAnsi" w:hAnsiTheme="minorHAnsi" w:cstheme="minorHAnsi"/>
          <w:color w:val="262626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626262"/>
          <w:spacing w:val="4"/>
          <w:w w:val="209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262626"/>
          <w:spacing w:val="6"/>
          <w:w w:val="12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7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w w:val="130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3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4"/>
          <w:w w:val="123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41414"/>
          <w:spacing w:val="3"/>
          <w:w w:val="98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2</w:t>
      </w:r>
    </w:p>
    <w:p w14:paraId="4A3C355F" w14:textId="77777777" w:rsidR="00E64088" w:rsidRPr="00DC6BD7" w:rsidRDefault="00DC6BD7">
      <w:pPr>
        <w:spacing w:before="10"/>
        <w:ind w:left="1546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  <w:i/>
          <w:color w:val="363636"/>
          <w:spacing w:val="-1"/>
          <w:w w:val="111"/>
        </w:rPr>
        <w:t>A</w:t>
      </w:r>
      <w:r w:rsidRPr="00DC6BD7">
        <w:rPr>
          <w:rFonts w:asciiTheme="minorHAnsi" w:hAnsiTheme="minorHAnsi" w:cstheme="minorHAnsi"/>
          <w:i/>
          <w:color w:val="262626"/>
          <w:spacing w:val="-1"/>
          <w:w w:val="112"/>
        </w:rPr>
        <w:t>r</w:t>
      </w:r>
      <w:r w:rsidRPr="00DC6BD7">
        <w:rPr>
          <w:rFonts w:asciiTheme="minorHAnsi" w:hAnsiTheme="minorHAnsi" w:cstheme="minorHAnsi"/>
          <w:i/>
          <w:color w:val="262626"/>
          <w:spacing w:val="-1"/>
          <w:w w:val="105"/>
        </w:rPr>
        <w:t>li</w:t>
      </w:r>
      <w:r w:rsidRPr="00DC6BD7">
        <w:rPr>
          <w:rFonts w:asciiTheme="minorHAnsi" w:hAnsiTheme="minorHAnsi" w:cstheme="minorHAnsi"/>
          <w:i/>
          <w:color w:val="262626"/>
          <w:w w:val="96"/>
        </w:rPr>
        <w:t>n</w:t>
      </w:r>
      <w:r w:rsidRPr="00DC6BD7">
        <w:rPr>
          <w:rFonts w:asciiTheme="minorHAnsi" w:hAnsiTheme="minorHAnsi" w:cstheme="minorHAnsi"/>
          <w:i/>
          <w:color w:val="262626"/>
          <w:spacing w:val="-1"/>
          <w:w w:val="111"/>
        </w:rPr>
        <w:t>g</w:t>
      </w:r>
      <w:r w:rsidRPr="00DC6BD7">
        <w:rPr>
          <w:rFonts w:asciiTheme="minorHAnsi" w:hAnsiTheme="minorHAnsi" w:cstheme="minorHAnsi"/>
          <w:i/>
          <w:color w:val="141414"/>
          <w:spacing w:val="-1"/>
          <w:w w:val="105"/>
        </w:rPr>
        <w:t>t</w:t>
      </w:r>
      <w:r w:rsidRPr="00DC6BD7">
        <w:rPr>
          <w:rFonts w:asciiTheme="minorHAnsi" w:hAnsiTheme="minorHAnsi" w:cstheme="minorHAnsi"/>
          <w:i/>
          <w:color w:val="262626"/>
          <w:w w:val="101"/>
        </w:rPr>
        <w:t>o</w:t>
      </w:r>
      <w:r w:rsidRPr="00DC6BD7">
        <w:rPr>
          <w:rFonts w:asciiTheme="minorHAnsi" w:hAnsiTheme="minorHAnsi" w:cstheme="minorHAnsi"/>
          <w:i/>
          <w:color w:val="262626"/>
          <w:w w:val="96"/>
        </w:rPr>
        <w:t>n</w:t>
      </w:r>
      <w:r w:rsidRPr="00DC6BD7">
        <w:rPr>
          <w:rFonts w:asciiTheme="minorHAnsi" w:hAnsiTheme="minorHAnsi" w:cstheme="minorHAnsi"/>
          <w:i/>
          <w:color w:val="363636"/>
          <w:w w:val="67"/>
        </w:rPr>
        <w:t>,</w:t>
      </w:r>
      <w:r w:rsidRPr="00DC6BD7">
        <w:rPr>
          <w:rFonts w:asciiTheme="minorHAnsi" w:hAnsiTheme="minorHAnsi" w:cstheme="minorHAnsi"/>
          <w:i/>
          <w:color w:val="363636"/>
        </w:rPr>
        <w:t xml:space="preserve"> </w:t>
      </w:r>
      <w:r w:rsidRPr="00DC6BD7">
        <w:rPr>
          <w:rFonts w:asciiTheme="minorHAnsi" w:hAnsiTheme="minorHAnsi" w:cstheme="minorHAnsi"/>
          <w:i/>
          <w:color w:val="363636"/>
          <w:spacing w:val="-4"/>
        </w:rPr>
        <w:t xml:space="preserve"> </w:t>
      </w:r>
      <w:r w:rsidRPr="00DC6BD7">
        <w:rPr>
          <w:rFonts w:asciiTheme="minorHAnsi" w:hAnsiTheme="minorHAnsi" w:cstheme="minorHAnsi"/>
          <w:i/>
          <w:color w:val="262626"/>
          <w:w w:val="90"/>
        </w:rPr>
        <w:t>V</w:t>
      </w:r>
      <w:r w:rsidRPr="00DC6BD7">
        <w:rPr>
          <w:rFonts w:asciiTheme="minorHAnsi" w:hAnsiTheme="minorHAnsi" w:cstheme="minorHAnsi"/>
          <w:i/>
          <w:color w:val="262626"/>
          <w:spacing w:val="-1"/>
          <w:w w:val="90"/>
        </w:rPr>
        <w:t>i</w:t>
      </w:r>
      <w:r w:rsidRPr="00DC6BD7">
        <w:rPr>
          <w:rFonts w:asciiTheme="minorHAnsi" w:hAnsiTheme="minorHAnsi" w:cstheme="minorHAnsi"/>
          <w:i/>
          <w:color w:val="262626"/>
          <w:spacing w:val="-5"/>
          <w:w w:val="105"/>
        </w:rPr>
        <w:t>r</w:t>
      </w:r>
      <w:r w:rsidRPr="00DC6BD7">
        <w:rPr>
          <w:rFonts w:asciiTheme="minorHAnsi" w:hAnsiTheme="minorHAnsi" w:cstheme="minorHAnsi"/>
          <w:i/>
          <w:color w:val="363636"/>
          <w:spacing w:val="-1"/>
          <w:w w:val="111"/>
        </w:rPr>
        <w:t>g</w:t>
      </w:r>
      <w:r w:rsidRPr="00DC6BD7">
        <w:rPr>
          <w:rFonts w:asciiTheme="minorHAnsi" w:hAnsiTheme="minorHAnsi" w:cstheme="minorHAnsi"/>
          <w:i/>
          <w:color w:val="262626"/>
          <w:w w:val="96"/>
        </w:rPr>
        <w:t>i</w:t>
      </w:r>
      <w:r w:rsidRPr="00DC6BD7">
        <w:rPr>
          <w:rFonts w:asciiTheme="minorHAnsi" w:hAnsiTheme="minorHAnsi" w:cstheme="minorHAnsi"/>
          <w:i/>
          <w:color w:val="262626"/>
          <w:w w:val="106"/>
        </w:rPr>
        <w:t>n</w:t>
      </w:r>
      <w:r w:rsidRPr="00DC6BD7">
        <w:rPr>
          <w:rFonts w:asciiTheme="minorHAnsi" w:hAnsiTheme="minorHAnsi" w:cstheme="minorHAnsi"/>
          <w:i/>
          <w:color w:val="262626"/>
          <w:spacing w:val="-1"/>
          <w:w w:val="105"/>
        </w:rPr>
        <w:t>i</w:t>
      </w:r>
      <w:r w:rsidRPr="00DC6BD7">
        <w:rPr>
          <w:rFonts w:asciiTheme="minorHAnsi" w:hAnsiTheme="minorHAnsi" w:cstheme="minorHAnsi"/>
          <w:i/>
          <w:color w:val="262626"/>
          <w:w w:val="101"/>
        </w:rPr>
        <w:t>a</w:t>
      </w:r>
    </w:p>
    <w:p w14:paraId="02D85256" w14:textId="77777777" w:rsidR="00E64088" w:rsidRPr="00DC6BD7" w:rsidRDefault="00DC6BD7">
      <w:pPr>
        <w:tabs>
          <w:tab w:val="left" w:pos="2180"/>
        </w:tabs>
        <w:spacing w:before="43" w:line="267" w:lineRule="auto"/>
        <w:ind w:left="2184" w:right="456" w:hanging="30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5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-6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363636"/>
          <w:w w:val="10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363636"/>
          <w:spacing w:val="27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Pay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62626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art</w:t>
      </w:r>
      <w:r w:rsidRPr="00DC6BD7">
        <w:rPr>
          <w:rFonts w:asciiTheme="minorHAnsi" w:hAnsiTheme="minorHAnsi" w:cstheme="minorHAnsi"/>
          <w:color w:val="141414"/>
          <w:spacing w:val="16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12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ll</w:t>
      </w:r>
      <w:r w:rsidRPr="00DC6BD7">
        <w:rPr>
          <w:rFonts w:asciiTheme="minorHAnsi" w:hAnsiTheme="minorHAnsi" w:cstheme="minorHAnsi"/>
          <w:color w:val="141414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w w:val="10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41414"/>
          <w:spacing w:val="6"/>
          <w:w w:val="107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3"/>
          <w:w w:val="10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41414"/>
          <w:spacing w:val="2"/>
          <w:w w:val="107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62626"/>
          <w:spacing w:val="3"/>
          <w:w w:val="107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7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w w:val="107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363636"/>
          <w:spacing w:val="20"/>
          <w:w w:val="10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141414"/>
          <w:spacing w:val="1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2"/>
          <w:sz w:val="18"/>
          <w:szCs w:val="18"/>
        </w:rPr>
        <w:t>il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y </w:t>
      </w:r>
      <w:r w:rsidRPr="00DC6BD7">
        <w:rPr>
          <w:rFonts w:asciiTheme="minorHAnsi" w:hAnsiTheme="minorHAnsi" w:cstheme="minorHAnsi"/>
          <w:color w:val="262626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1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15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4"/>
          <w:w w:val="11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w w:val="108"/>
          <w:sz w:val="18"/>
          <w:szCs w:val="18"/>
        </w:rPr>
        <w:t xml:space="preserve">y </w:t>
      </w:r>
      <w:r w:rsidRPr="00DC6BD7">
        <w:rPr>
          <w:rFonts w:asciiTheme="minorHAnsi" w:hAnsiTheme="minorHAnsi" w:cstheme="minorHAnsi"/>
          <w:color w:val="262626"/>
          <w:spacing w:val="3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w w:val="147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62626"/>
          <w:spacing w:val="-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41414"/>
          <w:spacing w:val="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626262"/>
          <w:sz w:val="18"/>
          <w:szCs w:val="18"/>
        </w:rPr>
        <w:t xml:space="preserve">+ </w:t>
      </w:r>
      <w:r w:rsidRPr="00DC6BD7">
        <w:rPr>
          <w:rFonts w:asciiTheme="minorHAnsi" w:hAnsiTheme="minorHAnsi" w:cstheme="minorHAnsi"/>
          <w:color w:val="626262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9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6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363636"/>
          <w:spacing w:val="4"/>
          <w:w w:val="118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3"/>
          <w:w w:val="104"/>
          <w:sz w:val="18"/>
          <w:szCs w:val="18"/>
        </w:rPr>
        <w:t>ee</w:t>
      </w:r>
      <w:r w:rsidRPr="00DC6BD7">
        <w:rPr>
          <w:rFonts w:asciiTheme="minorHAnsi" w:hAnsiTheme="minorHAnsi" w:cstheme="minorHAnsi"/>
          <w:color w:val="262626"/>
          <w:w w:val="99"/>
          <w:sz w:val="18"/>
          <w:szCs w:val="18"/>
        </w:rPr>
        <w:t>s</w:t>
      </w:r>
    </w:p>
    <w:p w14:paraId="3FDB5208" w14:textId="77777777" w:rsidR="00E64088" w:rsidRPr="00DC6BD7" w:rsidRDefault="00DC6BD7">
      <w:pPr>
        <w:tabs>
          <w:tab w:val="left" w:pos="2180"/>
        </w:tabs>
        <w:spacing w:before="63" w:line="267" w:lineRule="auto"/>
        <w:ind w:left="2179" w:right="633" w:hanging="30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141414"/>
          <w:spacing w:val="5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3"/>
          <w:w w:val="10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363636"/>
          <w:spacing w:val="4"/>
          <w:w w:val="108"/>
          <w:sz w:val="18"/>
          <w:szCs w:val="18"/>
        </w:rPr>
        <w:t>z</w:t>
      </w:r>
      <w:r w:rsidRPr="00DC6BD7">
        <w:rPr>
          <w:rFonts w:asciiTheme="minorHAnsi" w:hAnsiTheme="minorHAnsi" w:cstheme="minorHAnsi"/>
          <w:color w:val="262626"/>
          <w:spacing w:val="3"/>
          <w:w w:val="108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w w:val="108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22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63636"/>
          <w:spacing w:val="3"/>
          <w:sz w:val="18"/>
          <w:szCs w:val="18"/>
        </w:rPr>
        <w:t>x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62626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2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6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62626"/>
          <w:spacing w:val="3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262626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62626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3"/>
          <w:w w:val="109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tr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11"/>
          <w:w w:val="109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8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62626"/>
          <w:w w:val="109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62626"/>
          <w:spacing w:val="12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62626"/>
          <w:spacing w:val="-6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62626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62626"/>
          <w:sz w:val="18"/>
          <w:szCs w:val="18"/>
        </w:rPr>
        <w:t xml:space="preserve">a </w:t>
      </w:r>
      <w:r w:rsidRPr="00DC6BD7">
        <w:rPr>
          <w:rFonts w:asciiTheme="minorHAnsi" w:hAnsiTheme="minorHAnsi" w:cstheme="minorHAnsi"/>
          <w:color w:val="262626"/>
          <w:spacing w:val="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62626"/>
          <w:spacing w:val="3"/>
          <w:w w:val="9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4"/>
          <w:w w:val="113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41414"/>
          <w:spacing w:val="4"/>
          <w:w w:val="108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41414"/>
          <w:spacing w:val="7"/>
          <w:w w:val="1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41414"/>
          <w:spacing w:val="2"/>
          <w:w w:val="11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63636"/>
          <w:w w:val="74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63636"/>
          <w:spacing w:val="-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spacing w:val="4"/>
          <w:w w:val="109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4"/>
          <w:w w:val="109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62626"/>
          <w:spacing w:val="3"/>
          <w:w w:val="109"/>
          <w:sz w:val="18"/>
          <w:szCs w:val="18"/>
        </w:rPr>
        <w:t>ce</w:t>
      </w:r>
      <w:r w:rsidRPr="00DC6BD7">
        <w:rPr>
          <w:rFonts w:asciiTheme="minorHAnsi" w:hAnsiTheme="minorHAnsi" w:cstheme="minorHAnsi"/>
          <w:color w:val="141414"/>
          <w:w w:val="109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41414"/>
          <w:spacing w:val="19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41414"/>
          <w:spacing w:val="2"/>
          <w:w w:val="9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62626"/>
          <w:spacing w:val="4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62626"/>
          <w:spacing w:val="3"/>
          <w:w w:val="106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3"/>
          <w:w w:val="112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62626"/>
          <w:spacing w:val="3"/>
          <w:w w:val="110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62626"/>
          <w:w w:val="92"/>
          <w:sz w:val="18"/>
          <w:szCs w:val="18"/>
        </w:rPr>
        <w:t xml:space="preserve">s </w:t>
      </w:r>
      <w:r w:rsidRPr="00DC6BD7">
        <w:rPr>
          <w:rFonts w:asciiTheme="minorHAnsi" w:hAnsiTheme="minorHAnsi" w:cstheme="minorHAnsi"/>
          <w:color w:val="141414"/>
          <w:spacing w:val="3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363636"/>
          <w:sz w:val="18"/>
          <w:szCs w:val="18"/>
        </w:rPr>
        <w:t xml:space="preserve">y  </w:t>
      </w:r>
      <w:r w:rsidRPr="00DC6BD7">
        <w:rPr>
          <w:rFonts w:asciiTheme="minorHAnsi" w:hAnsiTheme="minorHAnsi" w:cstheme="minorHAnsi"/>
          <w:color w:val="141414"/>
          <w:spacing w:val="3"/>
          <w:w w:val="77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41414"/>
          <w:spacing w:val="4"/>
          <w:w w:val="118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363636"/>
          <w:w w:val="111"/>
          <w:sz w:val="18"/>
          <w:szCs w:val="18"/>
        </w:rPr>
        <w:t>%</w:t>
      </w:r>
    </w:p>
    <w:p w14:paraId="5BE6DDD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2DA59C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DB2EFC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4A4650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1C493F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D6C223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869BBD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B585731" w14:textId="77777777" w:rsidR="00E64088" w:rsidRPr="00DC6BD7" w:rsidRDefault="00E64088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715A0E1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14141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14141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41414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4141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141414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141414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41414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41414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41414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41414"/>
          <w:w w:val="98"/>
          <w:sz w:val="14"/>
          <w:szCs w:val="14"/>
        </w:rPr>
        <w:t>13</w:t>
      </w:r>
    </w:p>
    <w:p w14:paraId="73C9CCC6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72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14141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41414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141414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41414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41414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141414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41414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41414"/>
          <w:spacing w:val="1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4141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141414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41414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41414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41414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41414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41414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41414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4141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y</w:t>
      </w:r>
    </w:p>
    <w:p w14:paraId="1FC1BD7F" w14:textId="77777777" w:rsidR="00E64088" w:rsidRPr="00DC6BD7" w:rsidRDefault="00DC6BD7">
      <w:pPr>
        <w:spacing w:before="78" w:line="200" w:lineRule="exact"/>
        <w:ind w:left="821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spacing w:val="2"/>
          <w:w w:val="78"/>
          <w:position w:val="-1"/>
          <w:sz w:val="18"/>
          <w:szCs w:val="18"/>
        </w:rPr>
        <w:lastRenderedPageBreak/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25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position w:val="-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2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7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w w:val="94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0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4"/>
          <w:position w:val="-1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4"/>
          <w:position w:val="-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3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2"/>
          <w:position w:val="-1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106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8"/>
          <w:position w:val="-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33"/>
          <w:position w:val="-1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103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5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6"/>
          <w:position w:val="-1"/>
          <w:sz w:val="18"/>
          <w:szCs w:val="18"/>
        </w:rPr>
        <w:t>Re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6"/>
          <w:position w:val="-1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6"/>
          <w:position w:val="-1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6"/>
          <w:position w:val="-1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96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8"/>
          <w:w w:val="9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6"/>
          <w:position w:val="-1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6"/>
          <w:position w:val="-1"/>
          <w:sz w:val="18"/>
          <w:szCs w:val="18"/>
        </w:rPr>
        <w:t>ag</w:t>
      </w:r>
      <w:r w:rsidRPr="00DC6BD7">
        <w:rPr>
          <w:rFonts w:asciiTheme="minorHAnsi" w:eastAsia="Arial" w:hAnsiTheme="minorHAnsi" w:cstheme="minorHAnsi"/>
          <w:b/>
          <w:color w:val="020202"/>
          <w:w w:val="96"/>
          <w:position w:val="-1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7"/>
          <w:w w:val="96"/>
          <w:position w:val="-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position w:val="-1"/>
          <w:sz w:val="18"/>
          <w:szCs w:val="18"/>
        </w:rPr>
        <w:t>2</w:t>
      </w:r>
    </w:p>
    <w:p w14:paraId="668F6476" w14:textId="77777777" w:rsidR="00E64088" w:rsidRPr="00DC6BD7" w:rsidRDefault="00E64088">
      <w:pPr>
        <w:spacing w:before="4" w:line="160" w:lineRule="exact"/>
        <w:rPr>
          <w:rFonts w:asciiTheme="minorHAnsi" w:hAnsiTheme="minorHAnsi" w:cstheme="minorHAnsi"/>
          <w:sz w:val="17"/>
          <w:szCs w:val="17"/>
        </w:rPr>
      </w:pPr>
    </w:p>
    <w:p w14:paraId="260DECF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F48A15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0633A4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9BEEF4A" w14:textId="77777777" w:rsidR="00E64088" w:rsidRPr="00DC6BD7" w:rsidRDefault="00DC6BD7">
      <w:pPr>
        <w:spacing w:before="36"/>
        <w:ind w:right="728"/>
        <w:jc w:val="right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242424"/>
          <w:spacing w:val="-15"/>
          <w:sz w:val="18"/>
          <w:szCs w:val="18"/>
        </w:rPr>
        <w:t>M</w:t>
      </w:r>
      <w:r w:rsidRPr="00DC6BD7">
        <w:rPr>
          <w:rFonts w:asciiTheme="minorHAnsi" w:hAnsiTheme="minorHAnsi" w:cstheme="minorHAnsi"/>
          <w:i/>
          <w:color w:val="242424"/>
          <w:spacing w:val="-5"/>
          <w:sz w:val="18"/>
          <w:szCs w:val="18"/>
        </w:rPr>
        <w:t>on</w:t>
      </w:r>
      <w:r w:rsidRPr="00DC6BD7">
        <w:rPr>
          <w:rFonts w:asciiTheme="minorHAnsi" w:hAnsiTheme="minorHAnsi" w:cstheme="minorHAnsi"/>
          <w:i/>
          <w:color w:val="121212"/>
          <w:spacing w:val="-2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242424"/>
          <w:sz w:val="18"/>
          <w:szCs w:val="18"/>
        </w:rPr>
        <w:t>q</w:t>
      </w:r>
      <w:r w:rsidRPr="00DC6BD7">
        <w:rPr>
          <w:rFonts w:asciiTheme="minorHAnsi" w:hAnsiTheme="minorHAnsi" w:cstheme="minorHAnsi"/>
          <w:i/>
          <w:color w:val="242424"/>
          <w:spacing w:val="-10"/>
          <w:sz w:val="18"/>
          <w:szCs w:val="18"/>
        </w:rPr>
        <w:t>u</w:t>
      </w:r>
      <w:r w:rsidRPr="00DC6BD7">
        <w:rPr>
          <w:rFonts w:asciiTheme="minorHAnsi" w:hAnsiTheme="minorHAnsi" w:cstheme="minorHAnsi"/>
          <w:i/>
          <w:color w:val="3B3B3B"/>
          <w:sz w:val="18"/>
          <w:szCs w:val="18"/>
        </w:rPr>
        <w:t>e</w:t>
      </w:r>
      <w:r w:rsidRPr="00DC6BD7">
        <w:rPr>
          <w:rFonts w:asciiTheme="minorHAnsi" w:hAnsiTheme="minorHAnsi" w:cstheme="minorHAnsi"/>
          <w:i/>
          <w:color w:val="3B3B3B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-19"/>
          <w:w w:val="125"/>
          <w:sz w:val="18"/>
          <w:szCs w:val="18"/>
        </w:rPr>
        <w:t>M</w:t>
      </w:r>
      <w:r w:rsidRPr="00DC6BD7">
        <w:rPr>
          <w:rFonts w:asciiTheme="minorHAnsi" w:hAnsiTheme="minorHAnsi" w:cstheme="minorHAnsi"/>
          <w:i/>
          <w:color w:val="242424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i/>
          <w:color w:val="242424"/>
          <w:spacing w:val="-8"/>
          <w:w w:val="98"/>
          <w:sz w:val="18"/>
          <w:szCs w:val="18"/>
        </w:rPr>
        <w:t>u</w:t>
      </w:r>
      <w:r w:rsidRPr="00DC6BD7">
        <w:rPr>
          <w:rFonts w:asciiTheme="minorHAnsi" w:hAnsiTheme="minorHAnsi" w:cstheme="minorHAnsi"/>
          <w:i/>
          <w:color w:val="242424"/>
          <w:spacing w:val="-5"/>
          <w:w w:val="101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42424"/>
          <w:spacing w:val="-8"/>
          <w:w w:val="122"/>
          <w:sz w:val="18"/>
          <w:szCs w:val="18"/>
        </w:rPr>
        <w:t>t</w:t>
      </w:r>
      <w:r w:rsidRPr="00DC6BD7">
        <w:rPr>
          <w:rFonts w:asciiTheme="minorHAnsi" w:hAnsiTheme="minorHAnsi" w:cstheme="minorHAnsi"/>
          <w:i/>
          <w:color w:val="242424"/>
          <w:w w:val="56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242424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-7"/>
          <w:sz w:val="18"/>
          <w:szCs w:val="18"/>
        </w:rPr>
        <w:t>P</w:t>
      </w:r>
      <w:r w:rsidRPr="00DC6BD7">
        <w:rPr>
          <w:rFonts w:asciiTheme="minorHAnsi" w:hAnsiTheme="minorHAnsi" w:cstheme="minorHAnsi"/>
          <w:i/>
          <w:color w:val="242424"/>
          <w:spacing w:val="-9"/>
          <w:sz w:val="18"/>
          <w:szCs w:val="18"/>
        </w:rPr>
        <w:t>a</w:t>
      </w:r>
      <w:r w:rsidRPr="00DC6BD7">
        <w:rPr>
          <w:rFonts w:asciiTheme="minorHAnsi" w:hAnsiTheme="minorHAnsi" w:cstheme="minorHAnsi"/>
          <w:i/>
          <w:color w:val="242424"/>
          <w:spacing w:val="-5"/>
          <w:sz w:val="18"/>
          <w:szCs w:val="18"/>
        </w:rPr>
        <w:t>g</w:t>
      </w:r>
      <w:r w:rsidRPr="00DC6BD7">
        <w:rPr>
          <w:rFonts w:asciiTheme="minorHAnsi" w:hAnsiTheme="minorHAnsi" w:cstheme="minorHAnsi"/>
          <w:i/>
          <w:color w:val="3B3B3B"/>
          <w:sz w:val="18"/>
          <w:szCs w:val="18"/>
        </w:rPr>
        <w:t>e</w:t>
      </w:r>
      <w:r w:rsidRPr="00DC6BD7">
        <w:rPr>
          <w:rFonts w:asciiTheme="minorHAnsi" w:hAnsiTheme="minorHAnsi" w:cstheme="minorHAnsi"/>
          <w:i/>
          <w:color w:val="3B3B3B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w w:val="101"/>
          <w:sz w:val="18"/>
          <w:szCs w:val="18"/>
        </w:rPr>
        <w:t>2</w:t>
      </w:r>
    </w:p>
    <w:p w14:paraId="4CEEA048" w14:textId="77777777" w:rsidR="00E64088" w:rsidRPr="00DC6BD7" w:rsidRDefault="00E64088">
      <w:pPr>
        <w:spacing w:before="3" w:line="180" w:lineRule="exact"/>
        <w:rPr>
          <w:rFonts w:asciiTheme="minorHAnsi" w:hAnsiTheme="minorHAnsi" w:cstheme="minorHAnsi"/>
          <w:sz w:val="19"/>
          <w:szCs w:val="19"/>
        </w:rPr>
      </w:pPr>
    </w:p>
    <w:p w14:paraId="7987BF0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7B927D8" w14:textId="77777777" w:rsidR="00E64088" w:rsidRPr="00DC6BD7" w:rsidRDefault="00DC6BD7">
      <w:pPr>
        <w:tabs>
          <w:tab w:val="left" w:pos="2580"/>
        </w:tabs>
        <w:spacing w:line="244" w:lineRule="auto"/>
        <w:ind w:left="2592" w:right="962" w:hanging="28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ea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21212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w w:val="14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-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w w:val="73"/>
          <w:sz w:val="18"/>
          <w:szCs w:val="18"/>
        </w:rPr>
        <w:t xml:space="preserve">5 </w:t>
      </w:r>
      <w:r w:rsidRPr="00DC6BD7">
        <w:rPr>
          <w:rFonts w:asciiTheme="minorHAnsi" w:hAnsiTheme="minorHAnsi" w:cstheme="minorHAnsi"/>
          <w:color w:val="121212"/>
          <w:spacing w:val="3"/>
          <w:w w:val="7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mp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oyees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;</w:t>
      </w:r>
      <w:r w:rsidRPr="00DC6BD7">
        <w:rPr>
          <w:rFonts w:asciiTheme="minorHAnsi" w:hAnsiTheme="minorHAnsi" w:cstheme="minorHAnsi"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ov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ega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rdin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w w:val="98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-3"/>
          <w:w w:val="98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w w:val="123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w w:val="84"/>
          <w:sz w:val="18"/>
          <w:szCs w:val="18"/>
        </w:rPr>
        <w:t xml:space="preserve">,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2"/>
          <w:w w:val="10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w w:val="10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"/>
          <w:w w:val="10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3"/>
          <w:w w:val="10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-3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w w:val="12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w w:val="7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goa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B3B3B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al</w:t>
      </w:r>
      <w:r w:rsidRPr="00DC6BD7">
        <w:rPr>
          <w:rFonts w:asciiTheme="minorHAnsi" w:hAnsiTheme="minorHAnsi" w:cstheme="minorHAnsi"/>
          <w:color w:val="121212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-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w w:val="94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w w:val="9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2"/>
          <w:w w:val="105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w w:val="123"/>
          <w:sz w:val="18"/>
          <w:szCs w:val="18"/>
        </w:rPr>
        <w:t>t</w:t>
      </w:r>
    </w:p>
    <w:p w14:paraId="453A664E" w14:textId="77777777" w:rsidR="00E64088" w:rsidRPr="00DC6BD7" w:rsidRDefault="00DC6BD7">
      <w:pPr>
        <w:spacing w:before="24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cc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-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asse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bl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nu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020202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acco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unt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re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rt</w:t>
      </w:r>
      <w:r w:rsidRPr="00DC6BD7">
        <w:rPr>
          <w:rFonts w:asciiTheme="minorHAnsi" w:hAnsiTheme="minorHAnsi" w:cstheme="minorHAnsi"/>
          <w:color w:val="12121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pa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>y,</w:t>
      </w:r>
      <w:r w:rsidRPr="00DC6BD7">
        <w:rPr>
          <w:rFonts w:asciiTheme="minorHAnsi" w:hAnsiTheme="minorHAnsi" w:cstheme="minorHAnsi"/>
          <w:color w:val="3B3B3B"/>
          <w:spacing w:val="3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9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2"/>
          <w:w w:val="103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3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w w:val="76"/>
          <w:sz w:val="18"/>
          <w:szCs w:val="18"/>
        </w:rPr>
        <w:t>;</w:t>
      </w:r>
    </w:p>
    <w:p w14:paraId="6C739A32" w14:textId="77777777" w:rsidR="00E64088" w:rsidRPr="00DC6BD7" w:rsidRDefault="00DC6BD7">
      <w:pPr>
        <w:spacing w:before="9"/>
        <w:ind w:left="25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"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xce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 xml:space="preserve">e  </w:t>
      </w:r>
      <w:r w:rsidRPr="00DC6BD7">
        <w:rPr>
          <w:rFonts w:asciiTheme="minorHAnsi" w:hAnsiTheme="minorHAnsi" w:cstheme="minorHAnsi"/>
          <w:color w:val="121212"/>
          <w:spacing w:val="1"/>
          <w:w w:val="7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8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w w:val="109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242424"/>
          <w:spacing w:val="2"/>
          <w:w w:val="109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B3B3B"/>
          <w:w w:val="109"/>
          <w:sz w:val="18"/>
          <w:szCs w:val="18"/>
        </w:rPr>
        <w:t>"</w:t>
      </w:r>
    </w:p>
    <w:p w14:paraId="29EF6488" w14:textId="77777777" w:rsidR="00E64088" w:rsidRPr="00DC6BD7" w:rsidRDefault="00DC6BD7">
      <w:pPr>
        <w:spacing w:before="28" w:line="200" w:lineRule="exact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position w:val="-1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40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3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age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30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5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-3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ta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121212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cco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un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30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3B3B3B"/>
          <w:spacing w:val="1"/>
          <w:position w:val="-1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020202"/>
          <w:spacing w:val="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6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4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-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ti</w:t>
      </w:r>
      <w:r w:rsidRPr="00DC6BD7">
        <w:rPr>
          <w:rFonts w:asciiTheme="minorHAnsi" w:hAnsiTheme="minorHAnsi" w:cstheme="minorHAnsi"/>
          <w:color w:val="242424"/>
          <w:spacing w:val="2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-4"/>
          <w:w w:val="107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w w:val="114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107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w w:val="94"/>
          <w:position w:val="-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42424"/>
          <w:spacing w:val="1"/>
          <w:w w:val="107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w w:val="101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w w:val="95"/>
          <w:position w:val="-1"/>
          <w:sz w:val="18"/>
          <w:szCs w:val="18"/>
        </w:rPr>
        <w:t>e</w:t>
      </w:r>
    </w:p>
    <w:p w14:paraId="5FF06C5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578B1D4" w14:textId="77777777" w:rsidR="00E64088" w:rsidRPr="00DC6BD7" w:rsidRDefault="00E64088">
      <w:pPr>
        <w:spacing w:before="18" w:line="200" w:lineRule="exact"/>
        <w:rPr>
          <w:rFonts w:asciiTheme="minorHAnsi" w:hAnsiTheme="minorHAnsi" w:cstheme="minorHAnsi"/>
        </w:rPr>
        <w:sectPr w:rsidR="00E64088" w:rsidRPr="00DC6BD7">
          <w:pgSz w:w="12240" w:h="15840"/>
          <w:pgMar w:top="540" w:right="1600" w:bottom="280" w:left="480" w:header="720" w:footer="720" w:gutter="0"/>
          <w:cols w:space="720"/>
        </w:sectPr>
      </w:pPr>
    </w:p>
    <w:p w14:paraId="224AC74B" w14:textId="77777777" w:rsidR="00E64088" w:rsidRPr="00DC6BD7" w:rsidRDefault="00DC6BD7">
      <w:pPr>
        <w:spacing w:before="36"/>
        <w:ind w:left="2021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IT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 xml:space="preserve">L </w:t>
      </w:r>
      <w:r w:rsidRPr="00DC6BD7">
        <w:rPr>
          <w:rFonts w:asciiTheme="minorHAnsi" w:hAnsiTheme="minorHAnsi" w:cstheme="minorHAnsi"/>
          <w:b/>
          <w:color w:val="121212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X</w:t>
      </w:r>
      <w:r w:rsidRPr="00DC6BD7">
        <w:rPr>
          <w:rFonts w:asciiTheme="minorHAnsi" w:hAnsiTheme="minorHAnsi" w:cstheme="minorHAnsi"/>
          <w:b/>
          <w:color w:val="121212"/>
          <w:spacing w:val="2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242424"/>
          <w:spacing w:val="3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pacing w:val="2"/>
          <w:w w:val="109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pacing w:val="3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42424"/>
          <w:spacing w:val="2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42424"/>
          <w:w w:val="99"/>
          <w:sz w:val="18"/>
          <w:szCs w:val="18"/>
        </w:rPr>
        <w:t>E</w:t>
      </w:r>
    </w:p>
    <w:p w14:paraId="29CC4158" w14:textId="77777777" w:rsidR="00E64088" w:rsidRPr="00DC6BD7" w:rsidRDefault="00DC6BD7">
      <w:pPr>
        <w:spacing w:before="9"/>
        <w:ind w:left="2030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242424"/>
          <w:spacing w:val="1"/>
          <w:w w:val="108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1"/>
          <w:w w:val="108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w w:val="108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-6"/>
          <w:w w:val="108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21212"/>
          <w:w w:val="108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121212"/>
          <w:spacing w:val="-17"/>
          <w:w w:val="10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cco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 xml:space="preserve">, </w:t>
      </w:r>
      <w:r w:rsidRPr="00DC6BD7">
        <w:rPr>
          <w:rFonts w:asciiTheme="minorHAnsi" w:hAnsiTheme="minorHAnsi" w:cstheme="minorHAnsi"/>
          <w:b/>
          <w:color w:val="242424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ll</w:t>
      </w:r>
      <w:r w:rsidRPr="00DC6BD7">
        <w:rPr>
          <w:rFonts w:asciiTheme="minorHAnsi" w:hAnsiTheme="minorHAnsi" w:cstheme="minorHAnsi"/>
          <w:color w:val="121212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cco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rm</w:t>
      </w:r>
    </w:p>
    <w:p w14:paraId="1BF3902F" w14:textId="77777777" w:rsidR="00E64088" w:rsidRPr="00DC6BD7" w:rsidRDefault="00DC6BD7">
      <w:pPr>
        <w:spacing w:before="9"/>
        <w:ind w:left="200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3B3B3B"/>
          <w:spacing w:val="4"/>
          <w:w w:val="119"/>
          <w:sz w:val="18"/>
          <w:szCs w:val="18"/>
        </w:rPr>
        <w:t>M</w:t>
      </w:r>
      <w:r w:rsidRPr="00DC6BD7">
        <w:rPr>
          <w:rFonts w:asciiTheme="minorHAnsi" w:hAnsiTheme="minorHAnsi" w:cstheme="minorHAnsi"/>
          <w:i/>
          <w:color w:val="242424"/>
          <w:spacing w:val="-8"/>
          <w:w w:val="88"/>
          <w:sz w:val="18"/>
          <w:szCs w:val="18"/>
        </w:rPr>
        <w:t>c</w:t>
      </w:r>
      <w:r w:rsidRPr="00DC6BD7">
        <w:rPr>
          <w:rFonts w:asciiTheme="minorHAnsi" w:hAnsiTheme="minorHAnsi" w:cstheme="minorHAnsi"/>
          <w:i/>
          <w:color w:val="242424"/>
          <w:spacing w:val="3"/>
          <w:w w:val="112"/>
          <w:sz w:val="18"/>
          <w:szCs w:val="18"/>
        </w:rPr>
        <w:t>L</w:t>
      </w:r>
      <w:r w:rsidRPr="00DC6BD7">
        <w:rPr>
          <w:rFonts w:asciiTheme="minorHAnsi" w:hAnsiTheme="minorHAnsi" w:cstheme="minorHAnsi"/>
          <w:i/>
          <w:color w:val="242424"/>
          <w:spacing w:val="3"/>
          <w:w w:val="111"/>
          <w:sz w:val="18"/>
          <w:szCs w:val="18"/>
        </w:rPr>
        <w:t>e</w:t>
      </w:r>
      <w:r w:rsidRPr="00DC6BD7">
        <w:rPr>
          <w:rFonts w:asciiTheme="minorHAnsi" w:hAnsiTheme="minorHAnsi" w:cstheme="minorHAnsi"/>
          <w:i/>
          <w:color w:val="242424"/>
          <w:spacing w:val="2"/>
          <w:w w:val="99"/>
          <w:sz w:val="18"/>
          <w:szCs w:val="18"/>
        </w:rPr>
        <w:t>an</w:t>
      </w:r>
      <w:r w:rsidRPr="00DC6BD7">
        <w:rPr>
          <w:rFonts w:asciiTheme="minorHAnsi" w:hAnsiTheme="minorHAnsi" w:cstheme="minorHAnsi"/>
          <w:i/>
          <w:color w:val="242424"/>
          <w:w w:val="62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2424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-11"/>
          <w:w w:val="102"/>
          <w:sz w:val="18"/>
          <w:szCs w:val="18"/>
        </w:rPr>
        <w:t>V</w:t>
      </w:r>
      <w:r w:rsidRPr="00DC6BD7">
        <w:rPr>
          <w:rFonts w:asciiTheme="minorHAnsi" w:hAnsiTheme="minorHAnsi" w:cstheme="minorHAnsi"/>
          <w:i/>
          <w:color w:val="121212"/>
          <w:spacing w:val="1"/>
          <w:w w:val="84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242424"/>
          <w:spacing w:val="-8"/>
          <w:w w:val="107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242424"/>
          <w:spacing w:val="3"/>
          <w:w w:val="114"/>
          <w:sz w:val="18"/>
          <w:szCs w:val="18"/>
        </w:rPr>
        <w:t>g</w:t>
      </w:r>
      <w:r w:rsidRPr="00DC6BD7">
        <w:rPr>
          <w:rFonts w:asciiTheme="minorHAnsi" w:hAnsiTheme="minorHAnsi" w:cstheme="minorHAnsi"/>
          <w:i/>
          <w:color w:val="242424"/>
          <w:spacing w:val="1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242424"/>
          <w:spacing w:val="2"/>
          <w:w w:val="99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42424"/>
          <w:spacing w:val="1"/>
          <w:w w:val="103"/>
          <w:sz w:val="18"/>
          <w:szCs w:val="18"/>
        </w:rPr>
        <w:t>i</w:t>
      </w:r>
      <w:r w:rsidRPr="00DC6BD7">
        <w:rPr>
          <w:rFonts w:asciiTheme="minorHAnsi" w:hAnsiTheme="minorHAnsi" w:cstheme="minorHAnsi"/>
          <w:i/>
          <w:color w:val="242424"/>
          <w:w w:val="104"/>
          <w:sz w:val="18"/>
          <w:szCs w:val="18"/>
        </w:rPr>
        <w:t>a</w:t>
      </w:r>
    </w:p>
    <w:p w14:paraId="69EF0BED" w14:textId="77777777" w:rsidR="00E64088" w:rsidRPr="00DC6BD7" w:rsidRDefault="00E64088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12A96D6D" w14:textId="77777777" w:rsidR="00E64088" w:rsidRPr="00DC6BD7" w:rsidRDefault="00DC6BD7">
      <w:pPr>
        <w:ind w:left="201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J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co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ntant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42424"/>
          <w:spacing w:val="4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rs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85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w w:val="104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21212"/>
          <w:spacing w:val="1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w w:val="94"/>
          <w:sz w:val="18"/>
          <w:szCs w:val="18"/>
        </w:rPr>
        <w:t>s</w:t>
      </w:r>
    </w:p>
    <w:p w14:paraId="08D79869" w14:textId="77777777" w:rsidR="00E64088" w:rsidRPr="00DC6BD7" w:rsidRDefault="00DC6BD7">
      <w:pPr>
        <w:spacing w:before="9" w:line="200" w:lineRule="exact"/>
        <w:ind w:left="2006" w:right="-4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i/>
          <w:color w:val="3B3B3B"/>
          <w:spacing w:val="-6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3B3B3B"/>
          <w:spacing w:val="2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i/>
          <w:color w:val="242424"/>
          <w:position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i/>
          <w:color w:val="242424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3"/>
          <w:w w:val="103"/>
          <w:position w:val="-1"/>
          <w:sz w:val="18"/>
          <w:szCs w:val="18"/>
        </w:rPr>
        <w:t>Y</w:t>
      </w:r>
      <w:r w:rsidRPr="00DC6BD7">
        <w:rPr>
          <w:rFonts w:asciiTheme="minorHAnsi" w:hAnsiTheme="minorHAnsi" w:cstheme="minorHAnsi"/>
          <w:i/>
          <w:color w:val="242424"/>
          <w:spacing w:val="2"/>
          <w:w w:val="99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i/>
          <w:color w:val="242424"/>
          <w:spacing w:val="2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3B3B3B"/>
          <w:spacing w:val="-2"/>
          <w:w w:val="111"/>
          <w:position w:val="-1"/>
          <w:sz w:val="18"/>
          <w:szCs w:val="18"/>
        </w:rPr>
        <w:t>k</w:t>
      </w:r>
      <w:r w:rsidRPr="00DC6BD7">
        <w:rPr>
          <w:rFonts w:asciiTheme="minorHAnsi" w:hAnsiTheme="minorHAnsi" w:cstheme="minorHAnsi"/>
          <w:i/>
          <w:color w:val="3B3B3B"/>
          <w:w w:val="52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i/>
          <w:color w:val="3B3B3B"/>
          <w:spacing w:val="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3B3B3B"/>
          <w:spacing w:val="4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i/>
          <w:color w:val="242424"/>
          <w:spacing w:val="2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i/>
          <w:color w:val="242424"/>
          <w:position w:val="-1"/>
          <w:sz w:val="18"/>
          <w:szCs w:val="18"/>
        </w:rPr>
        <w:t>w</w:t>
      </w:r>
      <w:r w:rsidRPr="00DC6BD7">
        <w:rPr>
          <w:rFonts w:asciiTheme="minorHAnsi" w:hAnsiTheme="minorHAnsi" w:cstheme="minorHAnsi"/>
          <w:i/>
          <w:color w:val="242424"/>
          <w:spacing w:val="4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i/>
          <w:color w:val="242424"/>
          <w:spacing w:val="3"/>
          <w:position w:val="-1"/>
          <w:sz w:val="18"/>
          <w:szCs w:val="18"/>
        </w:rPr>
        <w:t>Yo</w:t>
      </w:r>
      <w:r w:rsidRPr="00DC6BD7">
        <w:rPr>
          <w:rFonts w:asciiTheme="minorHAnsi" w:hAnsiTheme="minorHAnsi" w:cstheme="minorHAnsi"/>
          <w:i/>
          <w:color w:val="242424"/>
          <w:spacing w:val="2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i/>
          <w:color w:val="242424"/>
          <w:position w:val="-1"/>
          <w:sz w:val="18"/>
          <w:szCs w:val="18"/>
        </w:rPr>
        <w:t>k</w:t>
      </w:r>
      <w:r w:rsidRPr="00DC6BD7">
        <w:rPr>
          <w:rFonts w:asciiTheme="minorHAnsi" w:hAnsiTheme="minorHAnsi" w:cstheme="minorHAnsi"/>
          <w:i/>
          <w:color w:val="242424"/>
          <w:spacing w:val="7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(</w:t>
      </w:r>
      <w:r w:rsidRPr="00DC6BD7">
        <w:rPr>
          <w:rFonts w:asciiTheme="minorHAnsi" w:hAnsiTheme="minorHAnsi" w:cstheme="minorHAnsi"/>
          <w:color w:val="242424"/>
          <w:spacing w:val="2"/>
          <w:position w:val="-1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020202"/>
          <w:position w:val="-1"/>
          <w:sz w:val="18"/>
          <w:szCs w:val="18"/>
        </w:rPr>
        <w:t>ll</w:t>
      </w:r>
      <w:r w:rsidRPr="00DC6BD7">
        <w:rPr>
          <w:rFonts w:asciiTheme="minorHAnsi" w:hAnsiTheme="minorHAnsi" w:cstheme="minorHAnsi"/>
          <w:color w:val="020202"/>
          <w:spacing w:val="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3"/>
          <w:position w:val="-1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3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-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va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020202"/>
          <w:spacing w:val="1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bl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po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102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w w:val="10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w w:val="105"/>
          <w:position w:val="-1"/>
          <w:sz w:val="18"/>
          <w:szCs w:val="18"/>
        </w:rPr>
        <w:t>qu</w:t>
      </w:r>
      <w:r w:rsidRPr="00DC6BD7">
        <w:rPr>
          <w:rFonts w:asciiTheme="minorHAnsi" w:hAnsiTheme="minorHAnsi" w:cstheme="minorHAnsi"/>
          <w:color w:val="242424"/>
          <w:spacing w:val="1"/>
          <w:w w:val="101"/>
          <w:position w:val="-1"/>
          <w:sz w:val="18"/>
          <w:szCs w:val="18"/>
        </w:rPr>
        <w:t>es</w:t>
      </w:r>
      <w:r w:rsidRPr="00DC6BD7">
        <w:rPr>
          <w:rFonts w:asciiTheme="minorHAnsi" w:hAnsiTheme="minorHAnsi" w:cstheme="minorHAnsi"/>
          <w:color w:val="242424"/>
          <w:spacing w:val="1"/>
          <w:w w:val="114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w w:val="95"/>
          <w:position w:val="-1"/>
          <w:sz w:val="18"/>
          <w:szCs w:val="18"/>
        </w:rPr>
        <w:t>)</w:t>
      </w:r>
    </w:p>
    <w:p w14:paraId="51FEB542" w14:textId="77777777" w:rsidR="00E64088" w:rsidRPr="00DC6BD7" w:rsidRDefault="00DC6BD7">
      <w:pPr>
        <w:spacing w:before="13" w:line="240" w:lineRule="exact"/>
        <w:rPr>
          <w:rFonts w:asciiTheme="minorHAnsi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br w:type="column"/>
      </w:r>
    </w:p>
    <w:p w14:paraId="337C78E6" w14:textId="77777777" w:rsidR="00E64088" w:rsidRPr="00DC6BD7" w:rsidRDefault="00DC6BD7">
      <w:pPr>
        <w:ind w:left="28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rc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121212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w w:val="105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242424"/>
          <w:w w:val="269"/>
          <w:sz w:val="18"/>
          <w:szCs w:val="18"/>
        </w:rPr>
        <w:t>7</w:t>
      </w:r>
      <w:r w:rsidRPr="00DC6BD7">
        <w:rPr>
          <w:rFonts w:asciiTheme="minorHAnsi" w:hAnsiTheme="minorHAnsi" w:cstheme="minorHAnsi"/>
          <w:color w:val="242424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9</w:t>
      </w:r>
    </w:p>
    <w:p w14:paraId="4936D3D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768BE9C" w14:textId="77777777" w:rsidR="00E64088" w:rsidRPr="00DC6BD7" w:rsidRDefault="00E64088">
      <w:pPr>
        <w:spacing w:before="6" w:line="240" w:lineRule="exact"/>
        <w:rPr>
          <w:rFonts w:asciiTheme="minorHAnsi" w:hAnsiTheme="minorHAnsi" w:cstheme="minorHAnsi"/>
          <w:sz w:val="24"/>
          <w:szCs w:val="24"/>
        </w:rPr>
      </w:pPr>
    </w:p>
    <w:p w14:paraId="68653DA9" w14:textId="77777777" w:rsidR="00E64088" w:rsidRPr="00DC6BD7" w:rsidRDefault="00DC6BD7">
      <w:pPr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600" w:bottom="280" w:left="480" w:header="720" w:footer="720" w:gutter="0"/>
          <w:cols w:num="2" w:space="720" w:equalWidth="0">
            <w:col w:w="6422" w:space="783"/>
            <w:col w:w="2955"/>
          </w:cols>
        </w:sectPr>
      </w:pP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00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6</w:t>
      </w:r>
      <w:r w:rsidRPr="00DC6BD7">
        <w:rPr>
          <w:rFonts w:asciiTheme="minorHAnsi" w:hAnsiTheme="minorHAnsi" w:cstheme="minorHAnsi"/>
          <w:color w:val="242424"/>
          <w:spacing w:val="1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w w:val="79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121212"/>
          <w:spacing w:val="32"/>
          <w:w w:val="7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J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3B3B3B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w w:val="97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21212"/>
          <w:spacing w:val="3"/>
          <w:w w:val="97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w w:val="105"/>
          <w:sz w:val="18"/>
          <w:szCs w:val="18"/>
        </w:rPr>
        <w:t>7</w:t>
      </w:r>
    </w:p>
    <w:p w14:paraId="0EFB782E" w14:textId="77777777" w:rsidR="00E64088" w:rsidRPr="00DC6BD7" w:rsidRDefault="00E64088">
      <w:pPr>
        <w:spacing w:before="2" w:line="200" w:lineRule="exact"/>
        <w:rPr>
          <w:rFonts w:asciiTheme="minorHAnsi" w:hAnsiTheme="minorHAnsi" w:cstheme="minorHAnsi"/>
        </w:rPr>
      </w:pPr>
    </w:p>
    <w:p w14:paraId="603E32E2" w14:textId="77777777" w:rsidR="00E64088" w:rsidRPr="00DC6BD7" w:rsidRDefault="00DC6BD7">
      <w:pPr>
        <w:spacing w:before="36"/>
        <w:ind w:left="202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2"/>
          <w:w w:val="98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spacing w:val="3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2"/>
          <w:w w:val="104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42424"/>
          <w:spacing w:val="3"/>
          <w:w w:val="10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3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spacing w:val="2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w w:val="107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21212"/>
          <w:spacing w:val="3"/>
          <w:w w:val="107"/>
          <w:sz w:val="18"/>
          <w:szCs w:val="18"/>
        </w:rPr>
        <w:t>/</w:t>
      </w:r>
      <w:r w:rsidRPr="00DC6BD7">
        <w:rPr>
          <w:rFonts w:asciiTheme="minorHAnsi" w:hAnsiTheme="minorHAnsi" w:cstheme="minorHAnsi"/>
          <w:b/>
          <w:color w:val="121212"/>
          <w:spacing w:val="2"/>
          <w:w w:val="103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21212"/>
          <w:spacing w:val="2"/>
          <w:w w:val="10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pacing w:val="3"/>
          <w:w w:val="10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w w:val="104"/>
          <w:sz w:val="18"/>
          <w:szCs w:val="18"/>
        </w:rPr>
        <w:t>J</w:t>
      </w:r>
      <w:r w:rsidRPr="00DC6BD7">
        <w:rPr>
          <w:rFonts w:asciiTheme="minorHAnsi" w:hAnsiTheme="minorHAnsi" w:cstheme="minorHAnsi"/>
          <w:b/>
          <w:color w:val="242424"/>
          <w:spacing w:val="3"/>
          <w:w w:val="10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2"/>
          <w:w w:val="109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w w:val="94"/>
          <w:sz w:val="18"/>
          <w:szCs w:val="18"/>
        </w:rPr>
        <w:t>S</w:t>
      </w:r>
    </w:p>
    <w:p w14:paraId="4D32EE74" w14:textId="77777777" w:rsidR="00E64088" w:rsidRPr="00DC6BD7" w:rsidRDefault="00DC6BD7">
      <w:pPr>
        <w:spacing w:before="4"/>
        <w:ind w:left="202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"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er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-4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b/>
          <w:color w:val="242424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ini</w:t>
      </w:r>
      <w:r w:rsidRPr="00DC6BD7">
        <w:rPr>
          <w:rFonts w:asciiTheme="minorHAnsi" w:hAnsiTheme="minorHAnsi" w:cstheme="minorHAnsi"/>
          <w:b/>
          <w:color w:val="121212"/>
          <w:spacing w:val="6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21212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121212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th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or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orat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4"/>
          <w:sz w:val="18"/>
          <w:szCs w:val="18"/>
        </w:rPr>
        <w:t>W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ld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"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 xml:space="preserve">                                                                </w:t>
      </w:r>
      <w:r w:rsidRPr="00DC6BD7">
        <w:rPr>
          <w:rFonts w:asciiTheme="minorHAnsi" w:hAnsiTheme="minorHAnsi" w:cstheme="minorHAnsi"/>
          <w:b/>
          <w:color w:val="242424"/>
          <w:spacing w:val="3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2</w:t>
      </w:r>
    </w:p>
    <w:p w14:paraId="35F2B6A0" w14:textId="77777777" w:rsidR="00E64088" w:rsidRPr="00DC6BD7" w:rsidRDefault="00DC6BD7">
      <w:pPr>
        <w:tabs>
          <w:tab w:val="left" w:pos="2580"/>
        </w:tabs>
        <w:spacing w:before="28" w:line="250" w:lineRule="auto"/>
        <w:ind w:left="2592" w:right="718" w:hanging="28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ite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-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42424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ndu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cte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8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w w:val="14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-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ersit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7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w w:val="102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w w:val="10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1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ni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wo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 xml:space="preserve">n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-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"/>
          <w:w w:val="105"/>
          <w:sz w:val="18"/>
          <w:szCs w:val="18"/>
        </w:rPr>
        <w:t>nv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3B3B3B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w w:val="63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 xml:space="preserve">  </w:t>
      </w:r>
      <w:r w:rsidRPr="00DC6BD7">
        <w:rPr>
          <w:rFonts w:asciiTheme="minorHAnsi" w:hAnsiTheme="minorHAnsi" w:cstheme="minorHAnsi"/>
          <w:color w:val="121212"/>
          <w:spacing w:val="-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Rev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7</w:t>
      </w:r>
      <w:r w:rsidRPr="00DC6BD7">
        <w:rPr>
          <w:rFonts w:asciiTheme="minorHAnsi" w:hAnsiTheme="minorHAnsi" w:cstheme="minorHAnsi"/>
          <w:color w:val="121212"/>
          <w:spacing w:val="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pee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r-r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 xml:space="preserve">d </w:t>
      </w:r>
      <w:r w:rsidRPr="00DC6BD7">
        <w:rPr>
          <w:rFonts w:asciiTheme="minorHAnsi" w:hAnsiTheme="minorHAnsi" w:cstheme="minorHAnsi"/>
          <w:color w:val="12121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ar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et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200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7</w:t>
      </w:r>
      <w:r w:rsidRPr="00DC6BD7">
        <w:rPr>
          <w:rFonts w:asciiTheme="minorHAnsi" w:hAnsiTheme="minorHAnsi" w:cstheme="minorHAnsi"/>
          <w:color w:val="121212"/>
          <w:spacing w:val="2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</w:p>
    <w:p w14:paraId="3B54F3D6" w14:textId="77777777" w:rsidR="00E64088" w:rsidRPr="00DC6BD7" w:rsidRDefault="00DC6BD7">
      <w:pPr>
        <w:spacing w:before="10"/>
        <w:ind w:left="2592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42424"/>
          <w:spacing w:val="2"/>
          <w:w w:val="9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w w:val="116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3</w:t>
      </w:r>
      <w:r w:rsidRPr="00DC6BD7">
        <w:rPr>
          <w:rFonts w:asciiTheme="minorHAnsi" w:hAnsiTheme="minorHAnsi" w:cstheme="minorHAnsi"/>
          <w:color w:val="3B3B3B"/>
          <w:w w:val="73"/>
          <w:sz w:val="18"/>
          <w:szCs w:val="18"/>
        </w:rPr>
        <w:t>.</w:t>
      </w:r>
    </w:p>
    <w:p w14:paraId="451B3F2B" w14:textId="77777777" w:rsidR="00E64088" w:rsidRPr="00DC6BD7" w:rsidRDefault="00E64088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41533A13" w14:textId="77777777" w:rsidR="00E64088" w:rsidRPr="00DC6BD7" w:rsidRDefault="00DC6BD7">
      <w:pPr>
        <w:ind w:left="202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ur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ce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42424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ap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roj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 xml:space="preserve">ct                                                                             </w:t>
      </w:r>
      <w:r w:rsidRPr="00DC6BD7">
        <w:rPr>
          <w:rFonts w:asciiTheme="minorHAnsi" w:hAnsiTheme="minorHAnsi" w:cstheme="minorHAnsi"/>
          <w:b/>
          <w:color w:val="121212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Sp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rin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01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3</w:t>
      </w:r>
    </w:p>
    <w:p w14:paraId="30E7C27F" w14:textId="77777777" w:rsidR="00E64088" w:rsidRPr="00DC6BD7" w:rsidRDefault="00DC6BD7">
      <w:pPr>
        <w:tabs>
          <w:tab w:val="left" w:pos="2580"/>
        </w:tabs>
        <w:spacing w:before="28" w:line="253" w:lineRule="auto"/>
        <w:ind w:left="2587" w:right="823" w:hanging="278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>•</w:t>
      </w:r>
      <w:r w:rsidRPr="00DC6BD7">
        <w:rPr>
          <w:rFonts w:asciiTheme="minorHAnsi" w:hAnsiTheme="minorHAnsi" w:cstheme="minorHAnsi"/>
          <w:color w:val="020202"/>
          <w:spacing w:val="-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ab/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Se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as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ea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8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w w:val="14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w w:val="81"/>
          <w:sz w:val="18"/>
          <w:szCs w:val="18"/>
        </w:rPr>
        <w:t>5</w:t>
      </w:r>
      <w:r w:rsidRPr="00DC6BD7">
        <w:rPr>
          <w:rFonts w:asciiTheme="minorHAnsi" w:hAnsiTheme="minorHAnsi" w:cstheme="minorHAnsi"/>
          <w:color w:val="242424"/>
          <w:spacing w:val="21"/>
          <w:w w:val="8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perso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121212"/>
          <w:spacing w:val="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eve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luti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w w:val="94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pacing w:val="1"/>
          <w:w w:val="105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pacing w:val="1"/>
          <w:w w:val="8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w w:val="13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w w:val="9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w w:val="76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1"/>
          <w:w w:val="95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w w:val="9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 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rm</w:t>
      </w:r>
      <w:r w:rsidRPr="00DC6BD7">
        <w:rPr>
          <w:rFonts w:asciiTheme="minorHAnsi" w:hAnsiTheme="minorHAnsi" w:cstheme="minorHAnsi"/>
          <w:color w:val="242424"/>
          <w:spacing w:val="2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ex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er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ci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w w:val="9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w w:val="10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w w:val="10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121212"/>
          <w:spacing w:val="1"/>
          <w:w w:val="10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w w:val="10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020202"/>
          <w:w w:val="63"/>
          <w:sz w:val="18"/>
          <w:szCs w:val="18"/>
        </w:rPr>
        <w:t>.</w:t>
      </w: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  </w:t>
      </w:r>
      <w:r w:rsidRPr="00DC6BD7">
        <w:rPr>
          <w:rFonts w:asciiTheme="minorHAnsi" w:hAnsiTheme="minorHAnsi" w:cstheme="minorHAnsi"/>
          <w:color w:val="020202"/>
          <w:spacing w:val="-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W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76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w w:val="89"/>
          <w:sz w:val="18"/>
          <w:szCs w:val="18"/>
        </w:rPr>
        <w:t xml:space="preserve">e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cre</w:t>
      </w:r>
      <w:r w:rsidRPr="00DC6BD7">
        <w:rPr>
          <w:rFonts w:asciiTheme="minorHAnsi" w:hAnsiTheme="minorHAnsi" w:cstheme="minorHAnsi"/>
          <w:color w:val="242424"/>
          <w:spacing w:val="-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109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w w:val="109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-4"/>
          <w:w w:val="10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an</w:t>
      </w:r>
      <w:r w:rsidRPr="00DC6BD7">
        <w:rPr>
          <w:rFonts w:asciiTheme="minorHAnsi" w:hAnsiTheme="minorHAnsi" w:cstheme="minorHAnsi"/>
          <w:color w:val="242424"/>
          <w:spacing w:val="7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act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020202"/>
          <w:spacing w:val="1"/>
          <w:w w:val="10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4F4F4F"/>
          <w:w w:val="63"/>
          <w:sz w:val="18"/>
          <w:szCs w:val="18"/>
        </w:rPr>
        <w:t>.</w:t>
      </w:r>
    </w:p>
    <w:p w14:paraId="461D4293" w14:textId="77777777" w:rsidR="00E64088" w:rsidRPr="00DC6BD7" w:rsidRDefault="00E64088">
      <w:pPr>
        <w:spacing w:before="2" w:line="180" w:lineRule="exact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600" w:bottom="280" w:left="480" w:header="720" w:footer="720" w:gutter="0"/>
          <w:cols w:space="720"/>
        </w:sectPr>
      </w:pPr>
    </w:p>
    <w:p w14:paraId="6B8FE355" w14:textId="77777777" w:rsidR="00E64088" w:rsidRPr="00DC6BD7" w:rsidRDefault="00DC6BD7">
      <w:pPr>
        <w:spacing w:before="36"/>
        <w:ind w:left="2021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242424"/>
          <w:spacing w:val="2"/>
          <w:w w:val="102"/>
          <w:sz w:val="18"/>
          <w:szCs w:val="18"/>
        </w:rPr>
        <w:t>AC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pacing w:val="1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21212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4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w w:val="107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42424"/>
          <w:spacing w:val="3"/>
          <w:w w:val="107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2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42424"/>
          <w:spacing w:val="1"/>
          <w:w w:val="123"/>
          <w:sz w:val="18"/>
          <w:szCs w:val="18"/>
        </w:rPr>
        <w:t>/</w:t>
      </w:r>
      <w:r w:rsidRPr="00DC6BD7">
        <w:rPr>
          <w:rFonts w:asciiTheme="minorHAnsi" w:hAnsiTheme="minorHAnsi" w:cstheme="minorHAnsi"/>
          <w:b/>
          <w:color w:val="242424"/>
          <w:spacing w:val="2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121212"/>
          <w:spacing w:val="3"/>
          <w:w w:val="101"/>
          <w:sz w:val="18"/>
          <w:szCs w:val="18"/>
        </w:rPr>
        <w:t>HO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3"/>
          <w:w w:val="105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spacing w:val="2"/>
          <w:w w:val="99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w w:val="106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121212"/>
          <w:spacing w:val="3"/>
          <w:w w:val="106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w w:val="99"/>
          <w:sz w:val="18"/>
          <w:szCs w:val="18"/>
        </w:rPr>
        <w:t>P</w:t>
      </w:r>
    </w:p>
    <w:p w14:paraId="0A111D3B" w14:textId="77777777" w:rsidR="00E64088" w:rsidRPr="00DC6BD7" w:rsidRDefault="00DC6BD7">
      <w:pPr>
        <w:spacing w:before="28"/>
        <w:ind w:left="2309" w:right="-47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b/>
          <w:color w:val="121212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02020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CO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pacing w:val="4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G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pacing w:val="1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-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3B3B3B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3B3B3B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arc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-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8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2"/>
          <w:w w:val="110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w w:val="9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w w:val="110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3B3B3B"/>
          <w:spacing w:val="1"/>
          <w:w w:val="94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1"/>
          <w:w w:val="104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w w:val="12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w w:val="105"/>
          <w:sz w:val="18"/>
          <w:szCs w:val="18"/>
        </w:rPr>
        <w:t>y</w:t>
      </w:r>
    </w:p>
    <w:p w14:paraId="4D9B22E5" w14:textId="77777777" w:rsidR="00E64088" w:rsidRPr="00DC6BD7" w:rsidRDefault="00DC6BD7">
      <w:pPr>
        <w:spacing w:before="23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020202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b/>
          <w:color w:val="020202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re</w:t>
      </w:r>
      <w:r w:rsidRPr="00DC6BD7">
        <w:rPr>
          <w:rFonts w:asciiTheme="minorHAnsi" w:hAnsiTheme="minorHAnsi" w:cstheme="minorHAnsi"/>
          <w:b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020202"/>
          <w:spacing w:val="2"/>
          <w:sz w:val="18"/>
          <w:szCs w:val="18"/>
        </w:rPr>
        <w:t>d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42424"/>
          <w:spacing w:val="3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3B3B3B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v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ers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3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2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w w:val="99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h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2"/>
          <w:w w:val="94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w w:val="12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w w:val="110"/>
          <w:sz w:val="18"/>
          <w:szCs w:val="18"/>
        </w:rPr>
        <w:t>r</w:t>
      </w:r>
    </w:p>
    <w:p w14:paraId="53968973" w14:textId="77777777" w:rsidR="00E64088" w:rsidRPr="00DC6BD7" w:rsidRDefault="00DC6BD7">
      <w:pPr>
        <w:spacing w:before="23" w:line="200" w:lineRule="exact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020202"/>
          <w:position w:val="-1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b/>
          <w:color w:val="020202"/>
          <w:spacing w:val="35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w w:val="102"/>
          <w:position w:val="-1"/>
          <w:sz w:val="18"/>
          <w:szCs w:val="18"/>
        </w:rPr>
        <w:t>V</w:t>
      </w:r>
      <w:r w:rsidRPr="00DC6BD7">
        <w:rPr>
          <w:rFonts w:asciiTheme="minorHAnsi" w:hAnsiTheme="minorHAnsi" w:cstheme="minorHAnsi"/>
          <w:b/>
          <w:color w:val="121212"/>
          <w:spacing w:val="2"/>
          <w:w w:val="105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020202"/>
          <w:spacing w:val="1"/>
          <w:w w:val="104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21212"/>
          <w:spacing w:val="2"/>
          <w:w w:val="104"/>
          <w:position w:val="-1"/>
          <w:sz w:val="18"/>
          <w:szCs w:val="18"/>
        </w:rPr>
        <w:t>un</w:t>
      </w:r>
      <w:r w:rsidRPr="00DC6BD7">
        <w:rPr>
          <w:rFonts w:asciiTheme="minorHAnsi" w:hAnsiTheme="minorHAnsi" w:cstheme="minorHAnsi"/>
          <w:b/>
          <w:color w:val="121212"/>
          <w:spacing w:val="1"/>
          <w:w w:val="110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242424"/>
          <w:spacing w:val="1"/>
          <w:w w:val="10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1"/>
          <w:w w:val="107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121212"/>
          <w:spacing w:val="1"/>
          <w:w w:val="107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242424"/>
          <w:w w:val="73"/>
          <w:position w:val="-1"/>
          <w:sz w:val="18"/>
          <w:szCs w:val="18"/>
        </w:rPr>
        <w:t>,</w:t>
      </w:r>
      <w:r w:rsidRPr="00DC6BD7">
        <w:rPr>
          <w:rFonts w:asciiTheme="minorHAnsi" w:hAnsiTheme="minorHAnsi" w:cstheme="minorHAnsi"/>
          <w:b/>
          <w:color w:val="242424"/>
          <w:spacing w:val="1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in</w:t>
      </w:r>
      <w:r w:rsidRPr="00DC6BD7">
        <w:rPr>
          <w:rFonts w:asciiTheme="minorHAnsi" w:hAnsiTheme="minorHAnsi" w:cstheme="minorHAnsi"/>
          <w:color w:val="242424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3"/>
          <w:position w:val="-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3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Ju</w:t>
      </w:r>
      <w:r w:rsidRPr="00DC6BD7">
        <w:rPr>
          <w:rFonts w:asciiTheme="minorHAnsi" w:hAnsiTheme="minorHAnsi" w:cstheme="minorHAnsi"/>
          <w:color w:val="121212"/>
          <w:spacing w:val="2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121212"/>
          <w:spacing w:val="22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9"/>
          <w:position w:val="-1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w w:val="95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w w:val="113"/>
          <w:position w:val="-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w w:val="102"/>
          <w:position w:val="-1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4"/>
          <w:w w:val="102"/>
          <w:position w:val="-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w w:val="95"/>
          <w:position w:val="-1"/>
          <w:sz w:val="18"/>
          <w:szCs w:val="18"/>
        </w:rPr>
        <w:t>e</w:t>
      </w:r>
    </w:p>
    <w:p w14:paraId="5123EDF2" w14:textId="77777777" w:rsidR="00E64088" w:rsidRPr="00DC6BD7" w:rsidRDefault="00DC6BD7">
      <w:pPr>
        <w:spacing w:before="12" w:line="260" w:lineRule="exact"/>
        <w:rPr>
          <w:rFonts w:asciiTheme="minorHAnsi" w:hAnsiTheme="minorHAnsi" w:cstheme="minorHAnsi"/>
          <w:sz w:val="26"/>
          <w:szCs w:val="26"/>
        </w:rPr>
      </w:pPr>
      <w:r w:rsidRPr="00DC6BD7">
        <w:rPr>
          <w:rFonts w:asciiTheme="minorHAnsi" w:hAnsiTheme="minorHAnsi" w:cstheme="minorHAnsi"/>
        </w:rPr>
        <w:br w:type="column"/>
      </w:r>
    </w:p>
    <w:p w14:paraId="6A6C4FB4" w14:textId="77777777" w:rsidR="00E64088" w:rsidRPr="00DC6BD7" w:rsidRDefault="00DC6BD7">
      <w:pPr>
        <w:ind w:left="159" w:right="748"/>
        <w:jc w:val="center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20</w:t>
      </w:r>
      <w:r w:rsidRPr="00DC6BD7">
        <w:rPr>
          <w:rFonts w:asciiTheme="minorHAnsi" w:hAnsiTheme="minorHAnsi" w:cstheme="minorHAnsi"/>
          <w:color w:val="020202"/>
          <w:spacing w:val="2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126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242424"/>
          <w:spacing w:val="2"/>
          <w:w w:val="126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21212"/>
          <w:spacing w:val="1"/>
          <w:w w:val="116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spacing w:val="1"/>
          <w:w w:val="84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3</w:t>
      </w:r>
    </w:p>
    <w:p w14:paraId="583A90B8" w14:textId="77777777" w:rsidR="00E64088" w:rsidRPr="00DC6BD7" w:rsidRDefault="00DC6BD7">
      <w:pPr>
        <w:spacing w:before="18"/>
        <w:ind w:left="283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w w:val="116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spacing w:val="1"/>
          <w:w w:val="84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020202"/>
          <w:spacing w:val="1"/>
          <w:w w:val="102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242424"/>
          <w:spacing w:val="1"/>
          <w:w w:val="105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w w:val="116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242424"/>
          <w:spacing w:val="1"/>
          <w:w w:val="84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3</w:t>
      </w:r>
    </w:p>
    <w:p w14:paraId="59CEC500" w14:textId="77777777" w:rsidR="00E64088" w:rsidRPr="00DC6BD7" w:rsidRDefault="00DC6BD7">
      <w:pPr>
        <w:spacing w:before="28" w:line="200" w:lineRule="exact"/>
        <w:ind w:left="-34" w:right="748"/>
        <w:jc w:val="center"/>
        <w:rPr>
          <w:rFonts w:asciiTheme="minorHAnsi" w:hAnsiTheme="minorHAnsi" w:cstheme="minorHAnsi"/>
          <w:sz w:val="18"/>
          <w:szCs w:val="18"/>
        </w:rPr>
        <w:sectPr w:rsidR="00E64088" w:rsidRPr="00DC6BD7">
          <w:type w:val="continuous"/>
          <w:pgSz w:w="12240" w:h="15840"/>
          <w:pgMar w:top="600" w:right="1600" w:bottom="280" w:left="480" w:header="720" w:footer="720" w:gutter="0"/>
          <w:cols w:num="2" w:space="720" w:equalWidth="0">
            <w:col w:w="7732" w:space="558"/>
            <w:col w:w="1870"/>
          </w:cols>
        </w:sectPr>
      </w:pPr>
      <w:r w:rsidRPr="00DC6BD7">
        <w:rPr>
          <w:rFonts w:asciiTheme="minorHAnsi" w:hAnsiTheme="minorHAnsi" w:cstheme="minorHAnsi"/>
          <w:color w:val="242424"/>
          <w:spacing w:val="2"/>
          <w:position w:val="-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242424"/>
          <w:spacing w:val="1"/>
          <w:position w:val="-1"/>
          <w:sz w:val="18"/>
          <w:szCs w:val="18"/>
        </w:rPr>
        <w:t>0</w:t>
      </w:r>
      <w:r w:rsidRPr="00DC6BD7">
        <w:rPr>
          <w:rFonts w:asciiTheme="minorHAnsi" w:hAnsiTheme="minorHAnsi" w:cstheme="minorHAnsi"/>
          <w:color w:val="121212"/>
          <w:spacing w:val="1"/>
          <w:position w:val="-1"/>
          <w:sz w:val="18"/>
          <w:szCs w:val="18"/>
        </w:rPr>
        <w:t>1</w:t>
      </w:r>
      <w:r w:rsidRPr="00DC6BD7">
        <w:rPr>
          <w:rFonts w:asciiTheme="minorHAnsi" w:hAnsiTheme="minorHAnsi" w:cstheme="minorHAnsi"/>
          <w:color w:val="121212"/>
          <w:position w:val="-1"/>
          <w:sz w:val="18"/>
          <w:szCs w:val="18"/>
        </w:rPr>
        <w:t>2</w:t>
      </w:r>
      <w:r w:rsidRPr="00DC6BD7">
        <w:rPr>
          <w:rFonts w:asciiTheme="minorHAnsi" w:hAnsiTheme="minorHAnsi" w:cstheme="minorHAnsi"/>
          <w:color w:val="121212"/>
          <w:spacing w:val="18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020202"/>
          <w:w w:val="79"/>
          <w:position w:val="-1"/>
          <w:sz w:val="18"/>
          <w:szCs w:val="18"/>
        </w:rPr>
        <w:t>-</w:t>
      </w:r>
      <w:r w:rsidRPr="00DC6BD7">
        <w:rPr>
          <w:rFonts w:asciiTheme="minorHAnsi" w:hAnsiTheme="minorHAnsi" w:cstheme="minorHAnsi"/>
          <w:color w:val="020202"/>
          <w:spacing w:val="32"/>
          <w:w w:val="79"/>
          <w:position w:val="-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90"/>
          <w:position w:val="-1"/>
          <w:sz w:val="18"/>
          <w:szCs w:val="18"/>
        </w:rPr>
        <w:t>P</w:t>
      </w:r>
      <w:r w:rsidRPr="00DC6BD7">
        <w:rPr>
          <w:rFonts w:asciiTheme="minorHAnsi" w:hAnsiTheme="minorHAnsi" w:cstheme="minorHAnsi"/>
          <w:color w:val="242424"/>
          <w:spacing w:val="1"/>
          <w:w w:val="110"/>
          <w:position w:val="-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w w:val="10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w w:val="108"/>
          <w:position w:val="-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1"/>
          <w:w w:val="101"/>
          <w:position w:val="-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1"/>
          <w:w w:val="105"/>
          <w:position w:val="-1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w w:val="104"/>
          <w:position w:val="-1"/>
          <w:sz w:val="18"/>
          <w:szCs w:val="18"/>
        </w:rPr>
        <w:t>t</w:t>
      </w:r>
    </w:p>
    <w:p w14:paraId="6C6868E3" w14:textId="77777777" w:rsidR="00E64088" w:rsidRPr="00DC6BD7" w:rsidRDefault="00DC6BD7">
      <w:pPr>
        <w:spacing w:before="2" w:line="200" w:lineRule="exact"/>
        <w:rPr>
          <w:rFonts w:asciiTheme="minorHAnsi" w:hAnsiTheme="minorHAnsi" w:cstheme="minorHAnsi"/>
        </w:rPr>
      </w:pPr>
      <w:r w:rsidRPr="00DC6BD7">
        <w:rPr>
          <w:rFonts w:asciiTheme="minorHAnsi" w:hAnsiTheme="minorHAnsi" w:cstheme="minorHAnsi"/>
        </w:rPr>
        <w:pict w14:anchorId="48666FCD">
          <v:shape id="_x0000_s1027" type="#_x0000_t75" style="position:absolute;margin-left:0;margin-top:0;width:612pt;height:11in;z-index:-1743;mso-position-horizontal-relative:page;mso-position-vertical-relative:page">
            <v:imagedata r:id="rId31" o:title=""/>
            <w10:wrap anchorx="page" anchory="page"/>
          </v:shape>
        </w:pict>
      </w:r>
    </w:p>
    <w:p w14:paraId="7C8CCF23" w14:textId="77777777" w:rsidR="00E64088" w:rsidRPr="00DC6BD7" w:rsidRDefault="00DC6BD7">
      <w:pPr>
        <w:spacing w:before="36"/>
        <w:ind w:left="202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P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R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F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E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SS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242424"/>
          <w:sz w:val="18"/>
          <w:szCs w:val="18"/>
        </w:rPr>
        <w:t xml:space="preserve">L </w:t>
      </w:r>
      <w:r w:rsidRPr="00DC6BD7">
        <w:rPr>
          <w:rFonts w:asciiTheme="minorHAnsi" w:hAnsiTheme="minorHAnsi" w:cstheme="minorHAnsi"/>
          <w:b/>
          <w:color w:val="242424"/>
          <w:spacing w:val="11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242424"/>
          <w:spacing w:val="2"/>
          <w:w w:val="102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242424"/>
          <w:spacing w:val="2"/>
          <w:w w:val="103"/>
          <w:sz w:val="18"/>
          <w:szCs w:val="18"/>
        </w:rPr>
        <w:t>FF</w:t>
      </w:r>
      <w:r w:rsidRPr="00DC6BD7">
        <w:rPr>
          <w:rFonts w:asciiTheme="minorHAnsi" w:hAnsiTheme="minorHAnsi" w:cstheme="minorHAnsi"/>
          <w:b/>
          <w:color w:val="121212"/>
          <w:spacing w:val="1"/>
          <w:w w:val="10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42424"/>
          <w:spacing w:val="3"/>
          <w:w w:val="102"/>
          <w:sz w:val="18"/>
          <w:szCs w:val="18"/>
        </w:rPr>
        <w:t>L</w:t>
      </w:r>
      <w:r w:rsidRPr="00DC6BD7">
        <w:rPr>
          <w:rFonts w:asciiTheme="minorHAnsi" w:hAnsiTheme="minorHAnsi" w:cstheme="minorHAnsi"/>
          <w:b/>
          <w:color w:val="121212"/>
          <w:spacing w:val="1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242424"/>
          <w:spacing w:val="3"/>
          <w:w w:val="105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w w:val="102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3"/>
          <w:w w:val="108"/>
          <w:sz w:val="18"/>
          <w:szCs w:val="18"/>
        </w:rPr>
        <w:t>O</w:t>
      </w:r>
      <w:r w:rsidRPr="00DC6BD7">
        <w:rPr>
          <w:rFonts w:asciiTheme="minorHAnsi" w:hAnsiTheme="minorHAnsi" w:cstheme="minorHAnsi"/>
          <w:b/>
          <w:color w:val="242424"/>
          <w:spacing w:val="2"/>
          <w:w w:val="102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242424"/>
          <w:w w:val="94"/>
          <w:sz w:val="18"/>
          <w:szCs w:val="18"/>
        </w:rPr>
        <w:t>S</w:t>
      </w:r>
    </w:p>
    <w:p w14:paraId="40F36987" w14:textId="77777777" w:rsidR="00E64088" w:rsidRPr="00DC6BD7" w:rsidRDefault="00DC6BD7">
      <w:pPr>
        <w:spacing w:before="18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 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ciet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y</w:t>
      </w:r>
      <w:r w:rsidRPr="00DC6BD7">
        <w:rPr>
          <w:rFonts w:asciiTheme="minorHAnsi" w:hAnsiTheme="minorHAnsi" w:cstheme="minorHAnsi"/>
          <w:color w:val="242424"/>
          <w:spacing w:val="1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6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Hu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-4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33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eso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rc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3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w w:val="10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3"/>
          <w:w w:val="103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w w:val="105"/>
          <w:sz w:val="18"/>
          <w:szCs w:val="18"/>
        </w:rPr>
        <w:t>g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121212"/>
          <w:spacing w:val="3"/>
          <w:w w:val="108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w w:val="114"/>
          <w:sz w:val="18"/>
          <w:szCs w:val="18"/>
        </w:rPr>
        <w:t>t</w:t>
      </w:r>
    </w:p>
    <w:p w14:paraId="5524249A" w14:textId="77777777" w:rsidR="00E64088" w:rsidRPr="00DC6BD7" w:rsidRDefault="00DC6BD7">
      <w:pPr>
        <w:spacing w:before="28"/>
        <w:ind w:left="2309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020202"/>
          <w:sz w:val="18"/>
          <w:szCs w:val="18"/>
        </w:rPr>
        <w:t xml:space="preserve">•   </w:t>
      </w:r>
      <w:r w:rsidRPr="00DC6BD7">
        <w:rPr>
          <w:rFonts w:asciiTheme="minorHAnsi" w:hAnsiTheme="minorHAnsi" w:cstheme="minorHAnsi"/>
          <w:color w:val="020202"/>
          <w:spacing w:val="4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87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2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w w:val="88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1"/>
          <w:w w:val="13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1"/>
          <w:w w:val="11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w w:val="89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18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4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w w:val="142"/>
          <w:sz w:val="18"/>
          <w:szCs w:val="18"/>
        </w:rPr>
        <w:t>f</w:t>
      </w:r>
      <w:r w:rsidRPr="00DC6BD7">
        <w:rPr>
          <w:rFonts w:asciiTheme="minorHAnsi" w:hAnsiTheme="minorHAnsi" w:cstheme="minorHAnsi"/>
          <w:color w:val="242424"/>
          <w:spacing w:val="-10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age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en</w:t>
      </w:r>
      <w:r w:rsidRPr="00DC6BD7">
        <w:rPr>
          <w:rFonts w:asciiTheme="minorHAnsi" w:hAnsiTheme="minorHAnsi" w:cstheme="minorHAnsi"/>
          <w:color w:val="121212"/>
          <w:sz w:val="18"/>
          <w:szCs w:val="18"/>
        </w:rPr>
        <w:t xml:space="preserve">t </w:t>
      </w:r>
      <w:r w:rsidRPr="00DC6BD7">
        <w:rPr>
          <w:rFonts w:asciiTheme="minorHAnsi" w:hAnsiTheme="minorHAnsi" w:cstheme="minorHAnsi"/>
          <w:color w:val="121212"/>
          <w:spacing w:val="4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w w:val="98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121212"/>
          <w:spacing w:val="1"/>
          <w:w w:val="105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242424"/>
          <w:spacing w:val="-3"/>
          <w:w w:val="105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w w:val="123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-4"/>
          <w:sz w:val="18"/>
          <w:szCs w:val="18"/>
        </w:rPr>
        <w:t>n</w:t>
      </w:r>
      <w:r w:rsidRPr="00DC6BD7">
        <w:rPr>
          <w:rFonts w:asciiTheme="minorHAnsi" w:hAnsiTheme="minorHAnsi" w:cstheme="minorHAnsi"/>
          <w:color w:val="121212"/>
          <w:spacing w:val="1"/>
          <w:w w:val="104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242424"/>
          <w:w w:val="94"/>
          <w:sz w:val="18"/>
          <w:szCs w:val="18"/>
        </w:rPr>
        <w:t>s</w:t>
      </w:r>
    </w:p>
    <w:p w14:paraId="669D0980" w14:textId="77777777" w:rsidR="00E64088" w:rsidRPr="00DC6BD7" w:rsidRDefault="00E64088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3182605F" w14:textId="77777777" w:rsidR="00E64088" w:rsidRPr="00DC6BD7" w:rsidRDefault="00DC6BD7">
      <w:pPr>
        <w:ind w:left="2021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b/>
          <w:color w:val="121212"/>
          <w:spacing w:val="3"/>
          <w:sz w:val="18"/>
          <w:szCs w:val="18"/>
        </w:rPr>
        <w:t>EC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H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N</w:t>
      </w:r>
      <w:r w:rsidRPr="00DC6BD7">
        <w:rPr>
          <w:rFonts w:asciiTheme="minorHAnsi" w:hAnsiTheme="minorHAnsi" w:cstheme="minorHAnsi"/>
          <w:b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2"/>
          <w:sz w:val="18"/>
          <w:szCs w:val="18"/>
        </w:rPr>
        <w:t>C</w:t>
      </w:r>
      <w:r w:rsidRPr="00DC6BD7">
        <w:rPr>
          <w:rFonts w:asciiTheme="minorHAnsi" w:hAnsiTheme="minorHAnsi" w:cstheme="minorHAnsi"/>
          <w:b/>
          <w:color w:val="242424"/>
          <w:spacing w:val="3"/>
          <w:sz w:val="18"/>
          <w:szCs w:val="18"/>
        </w:rPr>
        <w:t>A</w:t>
      </w:r>
      <w:r w:rsidRPr="00DC6BD7">
        <w:rPr>
          <w:rFonts w:asciiTheme="minorHAnsi" w:hAnsiTheme="minorHAnsi" w:cstheme="minorHAnsi"/>
          <w:b/>
          <w:color w:val="121212"/>
          <w:sz w:val="18"/>
          <w:szCs w:val="18"/>
        </w:rPr>
        <w:t xml:space="preserve">L </w:t>
      </w:r>
      <w:r w:rsidRPr="00DC6BD7">
        <w:rPr>
          <w:rFonts w:asciiTheme="minorHAnsi" w:hAnsiTheme="minorHAnsi" w:cstheme="minorHAnsi"/>
          <w:b/>
          <w:color w:val="121212"/>
          <w:spacing w:val="9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b/>
          <w:color w:val="121212"/>
          <w:spacing w:val="1"/>
          <w:w w:val="90"/>
          <w:sz w:val="18"/>
          <w:szCs w:val="18"/>
        </w:rPr>
        <w:t>S</w:t>
      </w:r>
      <w:r w:rsidRPr="00DC6BD7">
        <w:rPr>
          <w:rFonts w:asciiTheme="minorHAnsi" w:hAnsiTheme="minorHAnsi" w:cstheme="minorHAnsi"/>
          <w:b/>
          <w:color w:val="121212"/>
          <w:spacing w:val="3"/>
          <w:w w:val="108"/>
          <w:sz w:val="18"/>
          <w:szCs w:val="18"/>
        </w:rPr>
        <w:t>K</w:t>
      </w:r>
      <w:r w:rsidRPr="00DC6BD7">
        <w:rPr>
          <w:rFonts w:asciiTheme="minorHAnsi" w:hAnsiTheme="minorHAnsi" w:cstheme="minorHAnsi"/>
          <w:b/>
          <w:color w:val="121212"/>
          <w:spacing w:val="1"/>
          <w:w w:val="108"/>
          <w:sz w:val="18"/>
          <w:szCs w:val="18"/>
        </w:rPr>
        <w:t>I</w:t>
      </w:r>
      <w:r w:rsidRPr="00DC6BD7">
        <w:rPr>
          <w:rFonts w:asciiTheme="minorHAnsi" w:hAnsiTheme="minorHAnsi" w:cstheme="minorHAnsi"/>
          <w:b/>
          <w:color w:val="121212"/>
          <w:spacing w:val="3"/>
          <w:w w:val="102"/>
          <w:sz w:val="18"/>
          <w:szCs w:val="18"/>
        </w:rPr>
        <w:t>LL</w:t>
      </w:r>
      <w:r w:rsidRPr="00DC6BD7">
        <w:rPr>
          <w:rFonts w:asciiTheme="minorHAnsi" w:hAnsiTheme="minorHAnsi" w:cstheme="minorHAnsi"/>
          <w:b/>
          <w:color w:val="242424"/>
          <w:w w:val="94"/>
          <w:sz w:val="18"/>
          <w:szCs w:val="18"/>
        </w:rPr>
        <w:t>S</w:t>
      </w:r>
    </w:p>
    <w:p w14:paraId="71B7F36D" w14:textId="77777777" w:rsidR="00E64088" w:rsidRPr="00DC6BD7" w:rsidRDefault="00DC6BD7">
      <w:pPr>
        <w:spacing w:before="9"/>
        <w:ind w:left="2026"/>
        <w:rPr>
          <w:rFonts w:asciiTheme="minorHAnsi" w:hAnsiTheme="minorHAnsi" w:cstheme="minorHAnsi"/>
          <w:sz w:val="18"/>
          <w:szCs w:val="18"/>
        </w:rPr>
      </w:pP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M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r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ft</w:t>
      </w:r>
      <w:r w:rsidRPr="00DC6BD7">
        <w:rPr>
          <w:rFonts w:asciiTheme="minorHAnsi" w:hAnsiTheme="minorHAnsi" w:cstheme="minorHAnsi"/>
          <w:color w:val="242424"/>
          <w:spacing w:val="3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3"/>
          <w:sz w:val="18"/>
          <w:szCs w:val="18"/>
        </w:rPr>
        <w:t>O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ff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242424"/>
          <w:spacing w:val="2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S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t</w:t>
      </w:r>
      <w:r w:rsidRPr="00DC6BD7">
        <w:rPr>
          <w:rFonts w:asciiTheme="minorHAnsi" w:hAnsiTheme="minorHAnsi" w:cstheme="minorHAnsi"/>
          <w:color w:val="3B3B3B"/>
          <w:spacing w:val="1"/>
          <w:sz w:val="18"/>
          <w:szCs w:val="18"/>
        </w:rPr>
        <w:t>e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B3B3B"/>
          <w:spacing w:val="15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Q</w:t>
      </w:r>
      <w:r w:rsidRPr="00DC6BD7">
        <w:rPr>
          <w:rFonts w:asciiTheme="minorHAnsi" w:hAnsiTheme="minorHAnsi" w:cstheme="minorHAnsi"/>
          <w:color w:val="121212"/>
          <w:spacing w:val="2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i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21212"/>
          <w:spacing w:val="3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42424"/>
          <w:spacing w:val="1"/>
          <w:sz w:val="18"/>
          <w:szCs w:val="18"/>
        </w:rPr>
        <w:t>ooks</w:t>
      </w:r>
      <w:r w:rsidRPr="00DC6BD7">
        <w:rPr>
          <w:rFonts w:asciiTheme="minorHAnsi" w:hAnsiTheme="minorHAnsi" w:cstheme="minorHAnsi"/>
          <w:color w:val="3B3B3B"/>
          <w:sz w:val="18"/>
          <w:szCs w:val="18"/>
        </w:rPr>
        <w:t>,</w:t>
      </w:r>
      <w:r w:rsidRPr="00DC6BD7">
        <w:rPr>
          <w:rFonts w:asciiTheme="minorHAnsi" w:hAnsiTheme="minorHAnsi" w:cstheme="minorHAnsi"/>
          <w:color w:val="3B3B3B"/>
          <w:spacing w:val="42"/>
          <w:sz w:val="18"/>
          <w:szCs w:val="18"/>
        </w:rPr>
        <w:t xml:space="preserve"> </w:t>
      </w:r>
      <w:r w:rsidRPr="00DC6BD7">
        <w:rPr>
          <w:rFonts w:asciiTheme="minorHAnsi" w:hAnsiTheme="minorHAnsi" w:cstheme="minorHAnsi"/>
          <w:color w:val="121212"/>
          <w:spacing w:val="1"/>
          <w:w w:val="99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020202"/>
          <w:spacing w:val="1"/>
          <w:w w:val="104"/>
          <w:sz w:val="18"/>
          <w:szCs w:val="18"/>
        </w:rPr>
        <w:t>l</w:t>
      </w:r>
      <w:r w:rsidRPr="00DC6BD7">
        <w:rPr>
          <w:rFonts w:asciiTheme="minorHAnsi" w:hAnsiTheme="minorHAnsi" w:cstheme="minorHAnsi"/>
          <w:color w:val="242424"/>
          <w:spacing w:val="1"/>
          <w:w w:val="107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242424"/>
          <w:spacing w:val="1"/>
          <w:w w:val="95"/>
          <w:sz w:val="18"/>
          <w:szCs w:val="18"/>
        </w:rPr>
        <w:t>c</w:t>
      </w:r>
      <w:r w:rsidRPr="00DC6BD7">
        <w:rPr>
          <w:rFonts w:asciiTheme="minorHAnsi" w:hAnsiTheme="minorHAnsi" w:cstheme="minorHAnsi"/>
          <w:color w:val="242424"/>
          <w:spacing w:val="2"/>
          <w:w w:val="110"/>
          <w:sz w:val="18"/>
          <w:szCs w:val="18"/>
        </w:rPr>
        <w:t>k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b</w:t>
      </w:r>
      <w:r w:rsidRPr="00DC6BD7">
        <w:rPr>
          <w:rFonts w:asciiTheme="minorHAnsi" w:hAnsiTheme="minorHAnsi" w:cstheme="minorHAnsi"/>
          <w:color w:val="242424"/>
          <w:spacing w:val="1"/>
          <w:w w:val="113"/>
          <w:sz w:val="18"/>
          <w:szCs w:val="18"/>
        </w:rPr>
        <w:t>a</w:t>
      </w:r>
      <w:r w:rsidRPr="00DC6BD7">
        <w:rPr>
          <w:rFonts w:asciiTheme="minorHAnsi" w:hAnsiTheme="minorHAnsi" w:cstheme="minorHAnsi"/>
          <w:color w:val="121212"/>
          <w:spacing w:val="1"/>
          <w:sz w:val="18"/>
          <w:szCs w:val="18"/>
        </w:rPr>
        <w:t>u</w:t>
      </w:r>
      <w:r w:rsidRPr="00DC6BD7">
        <w:rPr>
          <w:rFonts w:asciiTheme="minorHAnsi" w:hAnsiTheme="minorHAnsi" w:cstheme="minorHAnsi"/>
          <w:color w:val="121212"/>
          <w:w w:val="94"/>
          <w:sz w:val="18"/>
          <w:szCs w:val="18"/>
        </w:rPr>
        <w:t>d</w:t>
      </w:r>
    </w:p>
    <w:p w14:paraId="3902916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29149E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ACC035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FA83EA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4793D2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A2CC86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31013B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AD0611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728950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AE91A4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BA3257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E0F4C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D1AAEF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3B6F03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29D6C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C20781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4ACCDD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460D0AC" w14:textId="77777777" w:rsidR="00E64088" w:rsidRPr="00DC6BD7" w:rsidRDefault="00E64088">
      <w:pPr>
        <w:spacing w:before="8" w:line="220" w:lineRule="exact"/>
        <w:rPr>
          <w:rFonts w:asciiTheme="minorHAnsi" w:hAnsiTheme="minorHAnsi" w:cstheme="minorHAnsi"/>
          <w:sz w:val="22"/>
          <w:szCs w:val="22"/>
        </w:rPr>
      </w:pPr>
    </w:p>
    <w:p w14:paraId="71323916" w14:textId="77777777" w:rsidR="00E64088" w:rsidRPr="00DC6BD7" w:rsidRDefault="00DC6BD7">
      <w:pPr>
        <w:ind w:left="108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3"/>
          <w:w w:val="73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12121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pacing w:val="-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esu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5"/>
          <w:w w:val="9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3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33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78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12121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3"/>
        </w:rPr>
        <w:t>y</w:t>
      </w:r>
      <w:r w:rsidRPr="00DC6BD7">
        <w:rPr>
          <w:rFonts w:asciiTheme="minorHAnsi" w:eastAsia="Arial" w:hAnsiTheme="minorHAnsi" w:cstheme="minorHAnsi"/>
          <w:color w:val="020202"/>
          <w:w w:val="8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9"/>
        </w:rPr>
        <w:t xml:space="preserve">o </w:t>
      </w:r>
      <w:r w:rsidRPr="00DC6BD7">
        <w:rPr>
          <w:rFonts w:asciiTheme="minorHAnsi" w:eastAsia="Arial" w:hAnsiTheme="minorHAnsi" w:cstheme="minorHAnsi"/>
          <w:color w:val="0202FF"/>
          <w:spacing w:val="-2"/>
          <w:w w:val="64"/>
        </w:rPr>
        <w:t>J</w:t>
      </w:r>
      <w:r w:rsidRPr="00DC6BD7">
        <w:rPr>
          <w:rFonts w:asciiTheme="minorHAnsi" w:eastAsia="Arial" w:hAnsiTheme="minorHAnsi" w:cstheme="minorHAnsi"/>
          <w:color w:val="0202FF"/>
          <w:spacing w:val="-3"/>
          <w:w w:val="115"/>
        </w:rPr>
        <w:t>o</w:t>
      </w:r>
      <w:r w:rsidRPr="00DC6BD7">
        <w:rPr>
          <w:rFonts w:asciiTheme="minorHAnsi" w:eastAsia="Arial" w:hAnsiTheme="minorHAnsi" w:cstheme="minorHAnsi"/>
          <w:color w:val="0202FF"/>
          <w:spacing w:val="-3"/>
          <w:w w:val="102"/>
        </w:rPr>
        <w:t>b</w:t>
      </w:r>
      <w:r w:rsidRPr="00DC6BD7">
        <w:rPr>
          <w:rFonts w:asciiTheme="minorHAnsi" w:eastAsia="Arial" w:hAnsiTheme="minorHAnsi" w:cstheme="minorHAnsi"/>
          <w:color w:val="0202FF"/>
          <w:spacing w:val="-3"/>
          <w:w w:val="89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-3"/>
          <w:w w:val="106"/>
        </w:rPr>
        <w:t>4</w:t>
      </w:r>
      <w:r w:rsidRPr="00DC6BD7">
        <w:rPr>
          <w:rFonts w:asciiTheme="minorHAnsi" w:eastAsia="Arial" w:hAnsiTheme="minorHAnsi" w:cstheme="minorHAnsi"/>
          <w:color w:val="0202FF"/>
          <w:spacing w:val="-3"/>
          <w:w w:val="78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FF"/>
          <w:spacing w:val="-1"/>
          <w:w w:val="122"/>
        </w:rPr>
        <w:t>i</w:t>
      </w:r>
      <w:r w:rsidRPr="00DC6BD7">
        <w:rPr>
          <w:rFonts w:asciiTheme="minorHAnsi" w:eastAsia="Arial" w:hAnsiTheme="minorHAnsi" w:cstheme="minorHAnsi"/>
          <w:color w:val="0202FF"/>
          <w:spacing w:val="-2"/>
          <w:w w:val="97"/>
        </w:rPr>
        <w:t>n</w:t>
      </w:r>
      <w:r w:rsidRPr="00DC6BD7">
        <w:rPr>
          <w:rFonts w:asciiTheme="minorHAnsi" w:eastAsia="Arial" w:hAnsiTheme="minorHAnsi" w:cstheme="minorHAnsi"/>
          <w:color w:val="0202FF"/>
          <w:spacing w:val="-2"/>
          <w:w w:val="151"/>
        </w:rPr>
        <w:t>t</w:t>
      </w:r>
      <w:r w:rsidRPr="00DC6BD7">
        <w:rPr>
          <w:rFonts w:asciiTheme="minorHAnsi" w:eastAsia="Arial" w:hAnsiTheme="minorHAnsi" w:cstheme="minorHAnsi"/>
          <w:color w:val="0202FF"/>
          <w:w w:val="79"/>
        </w:rPr>
        <w:t>s</w:t>
      </w:r>
      <w:r w:rsidRPr="00DC6BD7">
        <w:rPr>
          <w:rFonts w:asciiTheme="minorHAnsi" w:eastAsia="Arial" w:hAnsiTheme="minorHAnsi" w:cstheme="minorHAnsi"/>
          <w:color w:val="0202FF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ou</w:t>
      </w:r>
      <w:r w:rsidRPr="00DC6BD7">
        <w:rPr>
          <w:rFonts w:asciiTheme="minorHAnsi" w:eastAsia="Arial" w:hAnsiTheme="minorHAnsi" w:cstheme="minorHAnsi"/>
          <w:color w:val="020202"/>
          <w:w w:val="142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3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3"/>
          <w:w w:val="102"/>
        </w:rPr>
        <w:t>h</w:t>
      </w:r>
      <w:r w:rsidRPr="00DC6BD7">
        <w:rPr>
          <w:rFonts w:asciiTheme="minorHAnsi" w:eastAsia="Arial" w:hAnsiTheme="minorHAnsi" w:cstheme="minorHAnsi"/>
          <w:color w:val="020202"/>
          <w:w w:val="93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3"/>
          <w:w w:val="9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4"/>
          <w:w w:val="103"/>
        </w:rPr>
        <w:t>m</w:t>
      </w:r>
      <w:r w:rsidRPr="00DC6BD7">
        <w:rPr>
          <w:rFonts w:asciiTheme="minorHAnsi" w:eastAsia="Arial" w:hAnsiTheme="minorHAnsi" w:cstheme="minorHAnsi"/>
          <w:color w:val="020202"/>
          <w:w w:val="97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8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y</w:t>
      </w:r>
      <w:r w:rsidRPr="00DC6BD7">
        <w:rPr>
          <w:rFonts w:asciiTheme="minorHAnsi" w:eastAsia="Arial" w:hAnsiTheme="minorHAnsi" w:cstheme="minorHAnsi"/>
          <w:color w:val="121212"/>
          <w:w w:val="71"/>
        </w:rPr>
        <w:t>.</w:t>
      </w:r>
    </w:p>
    <w:p w14:paraId="2EC502B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7052A5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C358CD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D67FF86" w14:textId="77777777" w:rsidR="00E64088" w:rsidRPr="00DC6BD7" w:rsidRDefault="00E64088">
      <w:pPr>
        <w:spacing w:before="13" w:line="240" w:lineRule="exact"/>
        <w:rPr>
          <w:rFonts w:asciiTheme="minorHAnsi" w:hAnsiTheme="minorHAnsi" w:cstheme="minorHAnsi"/>
          <w:sz w:val="24"/>
          <w:szCs w:val="24"/>
        </w:rPr>
      </w:pPr>
    </w:p>
    <w:p w14:paraId="09C28A2E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121212"/>
          <w:w w:val="107"/>
          <w:sz w:val="14"/>
          <w:szCs w:val="14"/>
        </w:rPr>
        <w:lastRenderedPageBreak/>
        <w:t>M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12121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2121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2121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2121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12121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12121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12121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2121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242424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242424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242424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12121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121212"/>
          <w:w w:val="98"/>
          <w:sz w:val="14"/>
          <w:szCs w:val="14"/>
        </w:rPr>
        <w:t>13</w:t>
      </w:r>
    </w:p>
    <w:p w14:paraId="073BB9AA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  <w:sectPr w:rsidR="00E64088" w:rsidRPr="00DC6BD7">
          <w:type w:val="continuous"/>
          <w:pgSz w:w="12240" w:h="15840"/>
          <w:pgMar w:top="600" w:right="1600" w:bottom="280" w:left="480" w:header="720" w:footer="720" w:gutter="0"/>
          <w:cols w:space="720"/>
        </w:sectPr>
      </w:pPr>
      <w:r w:rsidRPr="00DC6BD7">
        <w:rPr>
          <w:rFonts w:asciiTheme="minorHAnsi" w:eastAsia="Arial" w:hAnsiTheme="minorHAnsi" w:cstheme="minorHAnsi"/>
          <w:color w:val="12121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2121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12121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2121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12121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12121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2121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12121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12121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21212"/>
          <w:spacing w:val="1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12121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12121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2121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12121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12121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12121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12121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12121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121212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y</w:t>
      </w:r>
    </w:p>
    <w:p w14:paraId="194E7604" w14:textId="77777777" w:rsidR="00E64088" w:rsidRPr="00DC6BD7" w:rsidRDefault="00DC6BD7">
      <w:pPr>
        <w:spacing w:before="59"/>
        <w:ind w:left="101"/>
        <w:rPr>
          <w:rFonts w:asciiTheme="minorHAnsi" w:eastAsia="Arial" w:hAnsiTheme="minorHAnsi" w:cstheme="minorHAnsi"/>
          <w:sz w:val="24"/>
          <w:szCs w:val="24"/>
        </w:rPr>
      </w:pPr>
      <w:r w:rsidRPr="00DC6BD7">
        <w:rPr>
          <w:rFonts w:asciiTheme="minorHAnsi" w:hAnsiTheme="minorHAnsi" w:cstheme="minorHAnsi"/>
        </w:rPr>
        <w:lastRenderedPageBreak/>
        <w:pict w14:anchorId="1CDBEA8F">
          <v:shape id="_x0000_s1026" type="#_x0000_t75" style="position:absolute;left:0;text-align:left;margin-left:0;margin-top:0;width:612pt;height:11in;z-index:-1742;mso-position-horizontal-relative:page;mso-position-vertical-relative:page">
            <v:imagedata r:id="rId32" o:title=""/>
            <w10:wrap anchorx="page" anchory="page"/>
          </v:shape>
        </w:pic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7"/>
          <w:sz w:val="24"/>
          <w:szCs w:val="24"/>
        </w:rPr>
        <w:t>AD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9"/>
          <w:sz w:val="24"/>
          <w:szCs w:val="24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1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5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1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02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97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102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w w:val="73"/>
          <w:sz w:val="24"/>
          <w:szCs w:val="24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1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79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84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w w:val="99"/>
          <w:sz w:val="24"/>
          <w:szCs w:val="24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w w:val="119"/>
          <w:sz w:val="24"/>
          <w:szCs w:val="24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w w:val="7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8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7"/>
          <w:sz w:val="24"/>
          <w:szCs w:val="24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24"/>
          <w:szCs w:val="24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RE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86"/>
          <w:sz w:val="24"/>
          <w:szCs w:val="24"/>
        </w:rPr>
        <w:t>OU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6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2"/>
          <w:w w:val="8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24"/>
          <w:szCs w:val="24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-20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6"/>
          <w:sz w:val="24"/>
          <w:szCs w:val="24"/>
        </w:rPr>
        <w:t>TH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45"/>
          <w:w w:val="8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CE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6"/>
          <w:sz w:val="24"/>
          <w:szCs w:val="24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TE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3"/>
          <w:w w:val="8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F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86"/>
          <w:sz w:val="24"/>
          <w:szCs w:val="24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8"/>
          <w:w w:val="8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86"/>
          <w:sz w:val="24"/>
          <w:szCs w:val="24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6"/>
          <w:sz w:val="24"/>
          <w:szCs w:val="24"/>
        </w:rPr>
        <w:t>RE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6"/>
          <w:w w:val="86"/>
          <w:sz w:val="24"/>
          <w:szCs w:val="24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76"/>
          <w:sz w:val="24"/>
          <w:szCs w:val="24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82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86"/>
          <w:sz w:val="24"/>
          <w:szCs w:val="24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5"/>
          <w:w w:val="108"/>
          <w:sz w:val="24"/>
          <w:szCs w:val="24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1"/>
          <w:sz w:val="24"/>
          <w:szCs w:val="24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4"/>
          <w:w w:val="89"/>
          <w:sz w:val="24"/>
          <w:szCs w:val="24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76"/>
          <w:sz w:val="24"/>
          <w:szCs w:val="24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79"/>
          <w:sz w:val="24"/>
          <w:szCs w:val="24"/>
        </w:rPr>
        <w:t>S</w:t>
      </w:r>
    </w:p>
    <w:p w14:paraId="72124753" w14:textId="77777777" w:rsidR="00E64088" w:rsidRPr="00DC6BD7" w:rsidRDefault="00DC6BD7">
      <w:pPr>
        <w:spacing w:before="40" w:line="280" w:lineRule="auto"/>
        <w:ind w:left="101" w:right="140" w:firstLine="1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w w:val="84"/>
        </w:rPr>
        <w:t>In</w:t>
      </w:r>
      <w:r w:rsidRPr="00DC6BD7">
        <w:rPr>
          <w:rFonts w:asciiTheme="minorHAnsi" w:eastAsia="Arial" w:hAnsiTheme="minorHAnsi" w:cstheme="minorHAnsi"/>
          <w:color w:val="020202"/>
          <w:spacing w:val="30"/>
          <w:w w:val="8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x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gu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1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1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0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g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97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ed</w:t>
      </w:r>
      <w:r w:rsidRPr="00DC6BD7">
        <w:rPr>
          <w:rFonts w:asciiTheme="minorHAnsi" w:eastAsia="Arial" w:hAnsiTheme="minorHAnsi" w:cstheme="minorHAnsi"/>
          <w:color w:val="020202"/>
          <w:w w:val="88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ng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ge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5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74"/>
        </w:rPr>
        <w:t xml:space="preserve">L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n</w:t>
      </w:r>
      <w:r w:rsidRPr="00DC6BD7">
        <w:rPr>
          <w:rFonts w:asciiTheme="minorHAnsi" w:eastAsia="Arial" w:hAnsiTheme="minorHAnsi" w:cstheme="minorHAnsi"/>
          <w:color w:val="020202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6"/>
        </w:rPr>
        <w:t>FRE</w:t>
      </w:r>
      <w:r w:rsidRPr="00DC6BD7">
        <w:rPr>
          <w:rFonts w:asciiTheme="minorHAnsi" w:eastAsia="Arial" w:hAnsiTheme="minorHAnsi" w:cstheme="minorHAnsi"/>
          <w:color w:val="020202"/>
          <w:w w:val="7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6"/>
          <w:w w:val="7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!</w:t>
      </w:r>
    </w:p>
    <w:p w14:paraId="42472D1E" w14:textId="77777777" w:rsidR="00E64088" w:rsidRPr="00DC6BD7" w:rsidRDefault="00DC6BD7">
      <w:pPr>
        <w:spacing w:before="34"/>
        <w:ind w:left="46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020202"/>
          <w:spacing w:val="29"/>
          <w:w w:val="1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di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id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0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ee</w:t>
      </w:r>
      <w:r w:rsidRPr="00DC6BD7">
        <w:rPr>
          <w:rFonts w:asciiTheme="minorHAnsi" w:eastAsia="Arial" w:hAnsiTheme="minorHAnsi" w:cstheme="minorHAnsi"/>
          <w:b/>
          <w:color w:val="020202"/>
          <w:w w:val="10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3"/>
          <w:sz w:val="18"/>
          <w:szCs w:val="18"/>
        </w:rPr>
        <w:t>pp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42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6"/>
          <w:sz w:val="18"/>
          <w:szCs w:val="18"/>
        </w:rPr>
        <w:t>m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3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</w:p>
    <w:p w14:paraId="3F9ABC61" w14:textId="77777777" w:rsidR="00E64088" w:rsidRPr="00DC6BD7" w:rsidRDefault="00DC6BD7">
      <w:pPr>
        <w:tabs>
          <w:tab w:val="left" w:pos="1540"/>
        </w:tabs>
        <w:spacing w:before="43" w:line="280" w:lineRule="auto"/>
        <w:ind w:left="1546" w:right="160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>o</w:t>
      </w:r>
      <w:r w:rsidRPr="00DC6BD7">
        <w:rPr>
          <w:rFonts w:asciiTheme="minorHAnsi" w:eastAsia="Arial" w:hAnsiTheme="minorHAnsi" w:cstheme="minorHAnsi"/>
          <w:color w:val="242424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77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7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dow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w w:val="96"/>
        </w:rPr>
        <w:t xml:space="preserve">o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di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us</w:t>
      </w:r>
      <w:r w:rsidRPr="00DC6BD7">
        <w:rPr>
          <w:rFonts w:asciiTheme="minorHAnsi" w:eastAsia="Arial" w:hAnsiTheme="minorHAnsi" w:cstheme="minorHAnsi"/>
          <w:color w:val="02020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ho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8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ume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2E399EF8" w14:textId="77777777" w:rsidR="00E64088" w:rsidRPr="00DC6BD7" w:rsidRDefault="00DC6BD7">
      <w:pPr>
        <w:tabs>
          <w:tab w:val="left" w:pos="1540"/>
        </w:tabs>
        <w:spacing w:before="1" w:line="277" w:lineRule="auto"/>
        <w:ind w:left="1546" w:right="288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>o</w:t>
      </w:r>
      <w:r w:rsidRPr="00DC6BD7">
        <w:rPr>
          <w:rFonts w:asciiTheme="minorHAnsi" w:eastAsia="Arial" w:hAnsiTheme="minorHAnsi" w:cstheme="minorHAnsi"/>
          <w:color w:val="242424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  <w:w w:val="66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sch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edu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l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spacing w:val="20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1"/>
        </w:rPr>
        <w:t>Coa</w:t>
      </w:r>
      <w:r w:rsidRPr="00DC6BD7">
        <w:rPr>
          <w:rFonts w:asciiTheme="minorHAnsi" w:eastAsia="Arial" w:hAnsiTheme="minorHAnsi" w:cstheme="minorHAnsi"/>
          <w:color w:val="020202"/>
          <w:spacing w:val="-1"/>
          <w:w w:val="91"/>
        </w:rPr>
        <w:t>c</w:t>
      </w:r>
      <w:r w:rsidRPr="00DC6BD7">
        <w:rPr>
          <w:rFonts w:asciiTheme="minorHAnsi" w:eastAsia="Arial" w:hAnsiTheme="minorHAnsi" w:cstheme="minorHAnsi"/>
          <w:color w:val="020202"/>
          <w:w w:val="9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34"/>
          <w:w w:val="9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li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n</w:t>
      </w:r>
      <w:r w:rsidRPr="00DC6BD7">
        <w:rPr>
          <w:rFonts w:asciiTheme="minorHAnsi" w:eastAsia="Arial" w:hAnsiTheme="minorHAnsi" w:cstheme="minorHAnsi"/>
          <w:color w:val="020202"/>
          <w:w w:val="98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1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7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0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3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8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4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5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9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6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0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 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50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 xml:space="preserve">u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no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2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  <w:w w:val="9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pp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1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 xml:space="preserve">a </w:t>
      </w:r>
      <w:r w:rsidRPr="00DC6BD7">
        <w:rPr>
          <w:rFonts w:asciiTheme="minorHAnsi" w:eastAsia="Arial" w:hAnsiTheme="minorHAnsi" w:cstheme="minorHAnsi"/>
          <w:color w:val="020202"/>
          <w:spacing w:val="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phon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176"/>
        </w:rPr>
        <w:t>-</w:t>
      </w:r>
      <w:r w:rsidRPr="00DC6BD7">
        <w:rPr>
          <w:rFonts w:asciiTheme="minorHAnsi" w:eastAsia="Arial" w:hAnsiTheme="minorHAnsi" w:cstheme="minorHAnsi"/>
          <w:color w:val="020202"/>
          <w:spacing w:val="-56"/>
          <w:w w:val="17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ju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s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4"/>
          <w:w w:val="10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u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whe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l</w:t>
      </w:r>
      <w:r w:rsidRPr="00DC6BD7">
        <w:rPr>
          <w:rFonts w:asciiTheme="minorHAnsi" w:eastAsia="Arial" w:hAnsiTheme="minorHAnsi" w:cstheme="minorHAnsi"/>
          <w:color w:val="020202"/>
          <w:w w:val="79"/>
        </w:rPr>
        <w:t>!</w:t>
      </w:r>
    </w:p>
    <w:p w14:paraId="73945FBD" w14:textId="77777777" w:rsidR="00E64088" w:rsidRPr="00DC6BD7" w:rsidRDefault="00DC6BD7">
      <w:pPr>
        <w:tabs>
          <w:tab w:val="left" w:pos="1540"/>
        </w:tabs>
        <w:spacing w:before="3" w:line="280" w:lineRule="auto"/>
        <w:ind w:left="1541" w:right="78" w:hanging="350"/>
        <w:jc w:val="both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>o</w:t>
      </w:r>
      <w:r w:rsidRPr="00DC6BD7">
        <w:rPr>
          <w:rFonts w:asciiTheme="minorHAnsi" w:eastAsia="Arial" w:hAnsiTheme="minorHAnsi" w:cstheme="minorHAnsi"/>
          <w:color w:val="242424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9"/>
        </w:rPr>
        <w:t>a</w:t>
      </w:r>
      <w:r w:rsidRPr="00DC6BD7">
        <w:rPr>
          <w:rFonts w:asciiTheme="minorHAnsi" w:eastAsia="Arial" w:hAnsiTheme="minorHAnsi" w:cstheme="minorHAnsi"/>
          <w:color w:val="020202"/>
          <w:w w:val="89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8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ci</w:t>
      </w:r>
      <w:r w:rsidRPr="00DC6BD7">
        <w:rPr>
          <w:rFonts w:asciiTheme="minorHAnsi" w:eastAsia="Arial" w:hAnsiTheme="minorHAnsi" w:cstheme="minorHAnsi"/>
          <w:color w:val="020202"/>
          <w:w w:val="99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99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4"/>
          <w:w w:val="9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1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p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d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8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 xml:space="preserve">f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5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9"/>
          <w:w w:val="8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 xml:space="preserve">g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4"/>
          <w:w w:val="1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ckg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9"/>
          <w:w w:val="10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have</w:t>
      </w:r>
      <w:r w:rsidRPr="00DC6BD7">
        <w:rPr>
          <w:rFonts w:asciiTheme="minorHAnsi" w:eastAsia="Arial" w:hAnsiTheme="minorHAnsi" w:cstheme="minorHAnsi"/>
          <w:color w:val="020202"/>
          <w:w w:val="93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2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4"/>
          <w:w w:val="9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0"/>
          <w:w w:val="1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w w:val="1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9"/>
          <w:w w:val="8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tail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th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9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09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6"/>
        </w:rPr>
        <w:t>rt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po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99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</w:p>
    <w:p w14:paraId="1E29D916" w14:textId="77777777" w:rsidR="00E64088" w:rsidRPr="00DC6BD7" w:rsidRDefault="00DC6BD7">
      <w:pPr>
        <w:spacing w:before="15"/>
        <w:ind w:left="46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128"/>
          <w:sz w:val="18"/>
          <w:szCs w:val="18"/>
        </w:rPr>
        <w:t xml:space="preserve">•   </w:t>
      </w:r>
      <w:r w:rsidRPr="00DC6BD7">
        <w:rPr>
          <w:rFonts w:asciiTheme="minorHAnsi" w:eastAsia="Arial" w:hAnsiTheme="minorHAnsi" w:cstheme="minorHAnsi"/>
          <w:b/>
          <w:color w:val="020202"/>
          <w:spacing w:val="24"/>
          <w:w w:val="12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0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1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9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3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106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6"/>
          <w:sz w:val="18"/>
          <w:szCs w:val="18"/>
        </w:rPr>
        <w:t>v</w:t>
      </w:r>
      <w:r w:rsidRPr="00DC6BD7">
        <w:rPr>
          <w:rFonts w:asciiTheme="minorHAnsi" w:eastAsia="Arial" w:hAnsiTheme="minorHAnsi" w:cstheme="minorHAnsi"/>
          <w:b/>
          <w:color w:val="020202"/>
          <w:w w:val="9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94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14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or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4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9"/>
          <w:sz w:val="18"/>
          <w:szCs w:val="18"/>
        </w:rPr>
        <w:t>h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1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3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9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</w:rPr>
        <w:t>&amp;</w:t>
      </w:r>
      <w:r w:rsidRPr="00DC6BD7">
        <w:rPr>
          <w:rFonts w:asciiTheme="minorHAnsi" w:eastAsia="Arial" w:hAnsiTheme="minorHAnsi" w:cstheme="minorHAnsi"/>
          <w:b/>
          <w:color w:val="020202"/>
          <w:spacing w:val="7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7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ve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9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3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w w:val="80"/>
          <w:sz w:val="18"/>
          <w:szCs w:val="18"/>
        </w:rPr>
        <w:t>s</w:t>
      </w:r>
    </w:p>
    <w:p w14:paraId="4679EB8C" w14:textId="77777777" w:rsidR="00E64088" w:rsidRPr="00DC6BD7" w:rsidRDefault="00DC6BD7">
      <w:pPr>
        <w:tabs>
          <w:tab w:val="left" w:pos="1540"/>
        </w:tabs>
        <w:spacing w:before="39" w:line="279" w:lineRule="auto"/>
        <w:ind w:left="1546" w:right="376" w:hanging="3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>o</w:t>
      </w:r>
      <w:r w:rsidRPr="00DC6BD7">
        <w:rPr>
          <w:rFonts w:asciiTheme="minorHAnsi" w:eastAsia="Arial" w:hAnsiTheme="minorHAnsi" w:cstheme="minorHAnsi"/>
          <w:color w:val="242424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ff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5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ks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h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0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06"/>
        </w:rPr>
        <w:t>u</w:t>
      </w:r>
      <w:r w:rsidRPr="00DC6BD7">
        <w:rPr>
          <w:rFonts w:asciiTheme="minorHAnsi" w:eastAsia="Arial" w:hAnsiTheme="minorHAnsi" w:cstheme="minorHAnsi"/>
          <w:color w:val="020202"/>
          <w:w w:val="106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2"/>
          <w:w w:val="10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ac</w:t>
      </w:r>
      <w:r w:rsidRPr="00DC6BD7">
        <w:rPr>
          <w:rFonts w:asciiTheme="minorHAnsi" w:eastAsia="Arial" w:hAnsiTheme="minorHAnsi" w:cstheme="minorHAnsi"/>
          <w:color w:val="020202"/>
          <w:spacing w:val="-2"/>
          <w:w w:val="98"/>
        </w:rPr>
        <w:t>adem</w:t>
      </w:r>
      <w:r w:rsidRPr="00DC6BD7">
        <w:rPr>
          <w:rFonts w:asciiTheme="minorHAnsi" w:eastAsia="Arial" w:hAnsiTheme="minorHAnsi" w:cstheme="minorHAnsi"/>
          <w:color w:val="020202"/>
          <w:spacing w:val="-1"/>
          <w:w w:val="98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9"/>
          <w:w w:val="9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7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cu</w:t>
      </w:r>
      <w:r w:rsidRPr="00DC6BD7">
        <w:rPr>
          <w:rFonts w:asciiTheme="minorHAnsi" w:eastAsia="Arial" w:hAnsiTheme="minorHAnsi" w:cstheme="minorHAnsi"/>
          <w:color w:val="020202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  <w:w w:val="9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ve</w:t>
      </w:r>
      <w:r w:rsidRPr="00DC6BD7">
        <w:rPr>
          <w:rFonts w:asciiTheme="minorHAnsi" w:eastAsia="Arial" w:hAnsiTheme="minorHAnsi" w:cstheme="minorHAnsi"/>
          <w:color w:val="020202"/>
        </w:rPr>
        <w:t xml:space="preserve">r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j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2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12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61"/>
        </w:rPr>
        <w:t>.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2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61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y-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ne</w:t>
      </w:r>
      <w:r w:rsidRPr="00DC6BD7">
        <w:rPr>
          <w:rFonts w:asciiTheme="minorHAnsi" w:eastAsia="Arial" w:hAnsiTheme="minorHAnsi" w:cstheme="minorHAnsi"/>
          <w:color w:val="020202"/>
        </w:rPr>
        <w:t xml:space="preserve">l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wh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ic</w:t>
      </w:r>
      <w:r w:rsidRPr="00DC6BD7">
        <w:rPr>
          <w:rFonts w:asciiTheme="minorHAnsi" w:eastAsia="Arial" w:hAnsiTheme="minorHAnsi" w:cstheme="minorHAnsi"/>
          <w:color w:val="02020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20202"/>
          <w:w w:val="88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2"/>
        </w:rPr>
        <w:t>a</w:t>
      </w:r>
      <w:r w:rsidRPr="00DC6BD7">
        <w:rPr>
          <w:rFonts w:asciiTheme="minorHAnsi" w:eastAsia="Arial" w:hAnsiTheme="minorHAnsi" w:cstheme="minorHAnsi"/>
          <w:color w:val="020202"/>
          <w:w w:val="82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22"/>
          <w:w w:val="8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2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2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w w:val="88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3"/>
          <w:w w:val="107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ss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na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fell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5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0"/>
        </w:rPr>
        <w:t>ca</w:t>
      </w:r>
      <w:r w:rsidRPr="00DC6BD7">
        <w:rPr>
          <w:rFonts w:asciiTheme="minorHAnsi" w:eastAsia="Arial" w:hAnsiTheme="minorHAnsi" w:cstheme="minorHAnsi"/>
          <w:color w:val="020202"/>
          <w:w w:val="90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22"/>
          <w:w w:val="9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l</w:t>
      </w:r>
      <w:r w:rsidRPr="00DC6BD7">
        <w:rPr>
          <w:rFonts w:asciiTheme="minorHAnsi" w:eastAsia="Arial" w:hAnsiTheme="minorHAnsi" w:cstheme="minorHAnsi"/>
          <w:color w:val="020202"/>
          <w:w w:val="1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2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pp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2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2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!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0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404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FF"/>
          <w:w w:val="110"/>
        </w:rPr>
        <w:t>r</w:t>
      </w:r>
      <w:r w:rsidRPr="00DC6BD7">
        <w:rPr>
          <w:rFonts w:asciiTheme="minorHAnsi" w:eastAsia="Arial" w:hAnsiTheme="minorHAnsi" w:cstheme="minorHAnsi"/>
          <w:color w:val="0404FF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83"/>
        </w:rPr>
        <w:t>a</w:t>
      </w:r>
      <w:r w:rsidRPr="00DC6BD7">
        <w:rPr>
          <w:rFonts w:asciiTheme="minorHAnsi" w:eastAsia="Arial" w:hAnsiTheme="minorHAnsi" w:cstheme="minorHAnsi"/>
          <w:color w:val="0404FF"/>
          <w:w w:val="96"/>
        </w:rPr>
        <w:t xml:space="preserve">n </w:t>
      </w:r>
      <w:r w:rsidRPr="00DC6BD7">
        <w:rPr>
          <w:rFonts w:asciiTheme="minorHAnsi" w:eastAsia="Arial" w:hAnsiTheme="minorHAnsi" w:cstheme="minorHAnsi"/>
          <w:color w:val="0404FF"/>
          <w:spacing w:val="-2"/>
          <w:w w:val="92"/>
        </w:rPr>
        <w:t>u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FF"/>
          <w:spacing w:val="-1"/>
          <w:w w:val="110"/>
        </w:rPr>
        <w:t>-</w:t>
      </w:r>
      <w:r w:rsidRPr="00DC6BD7">
        <w:rPr>
          <w:rFonts w:asciiTheme="minorHAnsi" w:eastAsia="Arial" w:hAnsiTheme="minorHAnsi" w:cstheme="minorHAnsi"/>
          <w:color w:val="0404FF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FF"/>
          <w:spacing w:val="-1"/>
          <w:w w:val="102"/>
        </w:rPr>
        <w:t>-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d</w:t>
      </w:r>
      <w:r w:rsidRPr="00DC6BD7">
        <w:rPr>
          <w:rFonts w:asciiTheme="minorHAnsi" w:eastAsia="Arial" w:hAnsiTheme="minorHAnsi" w:cstheme="minorHAnsi"/>
          <w:color w:val="0404FF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404FF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FF"/>
          <w:w w:val="92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404FF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FF"/>
          <w:w w:val="123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404FF"/>
          <w:w w:val="141"/>
        </w:rPr>
        <w:t>f</w:t>
      </w:r>
      <w:r w:rsidRPr="00DC6BD7">
        <w:rPr>
          <w:rFonts w:asciiTheme="minorHAnsi" w:eastAsia="Arial" w:hAnsiTheme="minorHAnsi" w:cstheme="minorHAnsi"/>
          <w:color w:val="0404FF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</w:rPr>
        <w:t>up</w:t>
      </w:r>
      <w:r w:rsidRPr="00DC6BD7">
        <w:rPr>
          <w:rFonts w:asciiTheme="minorHAnsi" w:eastAsia="Arial" w:hAnsiTheme="minorHAnsi" w:cstheme="minorHAnsi"/>
          <w:color w:val="0404FF"/>
        </w:rPr>
        <w:t>c</w:t>
      </w:r>
      <w:r w:rsidRPr="00DC6BD7">
        <w:rPr>
          <w:rFonts w:asciiTheme="minorHAnsi" w:eastAsia="Arial" w:hAnsiTheme="minorHAnsi" w:cstheme="minorHAnsi"/>
          <w:color w:val="0404FF"/>
          <w:spacing w:val="-4"/>
        </w:rPr>
        <w:t>o</w:t>
      </w:r>
      <w:r w:rsidRPr="00DC6BD7">
        <w:rPr>
          <w:rFonts w:asciiTheme="minorHAnsi" w:eastAsia="Arial" w:hAnsiTheme="minorHAnsi" w:cstheme="minorHAnsi"/>
          <w:color w:val="0404FF"/>
          <w:spacing w:val="-2"/>
        </w:rPr>
        <w:t>m</w:t>
      </w:r>
      <w:r w:rsidRPr="00DC6BD7">
        <w:rPr>
          <w:rFonts w:asciiTheme="minorHAnsi" w:eastAsia="Arial" w:hAnsiTheme="minorHAnsi" w:cstheme="minorHAnsi"/>
          <w:color w:val="0404FF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404FF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404FF"/>
        </w:rPr>
        <w:t>g</w:t>
      </w:r>
      <w:r w:rsidRPr="00DC6BD7">
        <w:rPr>
          <w:rFonts w:asciiTheme="minorHAnsi" w:eastAsia="Arial" w:hAnsiTheme="minorHAnsi" w:cstheme="minorHAnsi"/>
          <w:color w:val="0404FF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404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FF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FF"/>
          <w:spacing w:val="-2"/>
          <w:w w:val="93"/>
        </w:rPr>
        <w:t>k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FF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p</w:t>
      </w:r>
      <w:r w:rsidRPr="00DC6BD7">
        <w:rPr>
          <w:rFonts w:asciiTheme="minorHAnsi" w:eastAsia="Arial" w:hAnsiTheme="minorHAnsi" w:cstheme="minorHAnsi"/>
          <w:color w:val="0404FF"/>
          <w:w w:val="83"/>
        </w:rPr>
        <w:t>s</w:t>
      </w:r>
      <w:r w:rsidRPr="00DC6BD7">
        <w:rPr>
          <w:rFonts w:asciiTheme="minorHAnsi" w:eastAsia="Arial" w:hAnsiTheme="minorHAnsi" w:cstheme="minorHAnsi"/>
          <w:color w:val="0404FF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404FF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404FF"/>
          <w:w w:val="93"/>
        </w:rPr>
        <w:t>d</w:t>
      </w:r>
      <w:r w:rsidRPr="00DC6BD7">
        <w:rPr>
          <w:rFonts w:asciiTheme="minorHAnsi" w:eastAsia="Arial" w:hAnsiTheme="minorHAnsi" w:cstheme="minorHAnsi"/>
          <w:color w:val="0404FF"/>
          <w:spacing w:val="25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404FF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FF"/>
          <w:w w:val="70"/>
        </w:rPr>
        <w:t>,</w:t>
      </w:r>
      <w:r w:rsidRPr="00DC6BD7">
        <w:rPr>
          <w:rFonts w:asciiTheme="minorHAnsi" w:eastAsia="Arial" w:hAnsiTheme="minorHAnsi" w:cstheme="minorHAnsi"/>
          <w:color w:val="0404FF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102"/>
        </w:rPr>
        <w:t>v</w:t>
      </w:r>
      <w:r w:rsidRPr="00DC6BD7">
        <w:rPr>
          <w:rFonts w:asciiTheme="minorHAnsi" w:eastAsia="Arial" w:hAnsiTheme="minorHAnsi" w:cstheme="minorHAnsi"/>
          <w:color w:val="0404FF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FF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404FF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404FF"/>
          <w:w w:val="132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404FF"/>
        </w:rPr>
        <w:t>r</w:t>
      </w:r>
      <w:r w:rsidRPr="00DC6BD7">
        <w:rPr>
          <w:rFonts w:asciiTheme="minorHAnsi" w:eastAsia="Arial" w:hAnsiTheme="minorHAnsi" w:cstheme="minorHAnsi"/>
          <w:color w:val="0404FF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404FF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404FF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FF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FF"/>
          <w:w w:val="70"/>
        </w:rPr>
        <w:t>.</w:t>
      </w:r>
    </w:p>
    <w:p w14:paraId="4E4E296F" w14:textId="77777777" w:rsidR="00E64088" w:rsidRPr="00DC6BD7" w:rsidRDefault="00DC6BD7">
      <w:pPr>
        <w:tabs>
          <w:tab w:val="left" w:pos="1540"/>
        </w:tabs>
        <w:spacing w:before="2" w:line="280" w:lineRule="auto"/>
        <w:ind w:left="1541" w:right="101" w:hanging="35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>o</w:t>
      </w:r>
      <w:r w:rsidRPr="00DC6BD7">
        <w:rPr>
          <w:rFonts w:asciiTheme="minorHAnsi" w:eastAsia="Arial" w:hAnsiTheme="minorHAnsi" w:cstheme="minorHAnsi"/>
          <w:color w:val="242424"/>
        </w:rPr>
        <w:tab/>
      </w:r>
      <w:r w:rsidRPr="00DC6BD7">
        <w:rPr>
          <w:rFonts w:asciiTheme="minorHAnsi" w:eastAsia="Arial" w:hAnsiTheme="minorHAnsi" w:cstheme="minorHAnsi"/>
          <w:color w:val="020202"/>
          <w:spacing w:val="-1"/>
          <w:w w:val="53"/>
        </w:rPr>
        <w:t>I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4"/>
        </w:rPr>
        <w:t>n</w:t>
      </w:r>
      <w:r w:rsidRPr="00DC6BD7">
        <w:rPr>
          <w:rFonts w:asciiTheme="minorHAnsi" w:eastAsia="Arial" w:hAnsiTheme="minorHAnsi" w:cstheme="minorHAnsi"/>
          <w:color w:val="020202"/>
          <w:w w:val="9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  <w:w w:val="9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q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orks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3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7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</w:rPr>
        <w:t xml:space="preserve">n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ha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 xml:space="preserve">e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par</w:t>
      </w:r>
      <w:r w:rsidRPr="00DC6BD7">
        <w:rPr>
          <w:rFonts w:asciiTheme="minorHAnsi" w:eastAsia="Arial" w:hAnsiTheme="minorHAnsi" w:cstheme="minorHAnsi"/>
          <w:color w:val="02020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ea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s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2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21"/>
        </w:rPr>
        <w:t>i</w:t>
      </w:r>
      <w:r w:rsidRPr="00DC6BD7">
        <w:rPr>
          <w:rFonts w:asciiTheme="minorHAnsi" w:eastAsia="Arial" w:hAnsiTheme="minorHAnsi" w:cstheme="minorHAnsi"/>
          <w:color w:val="020202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  <w:w w:val="88"/>
        </w:rPr>
        <w:t>c</w:t>
      </w:r>
      <w:r w:rsidRPr="00DC6BD7">
        <w:rPr>
          <w:rFonts w:asciiTheme="minorHAnsi" w:eastAsia="Arial" w:hAnsiTheme="minorHAnsi" w:cstheme="minorHAnsi"/>
          <w:color w:val="0404FF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404FF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404FF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404FF"/>
          <w:spacing w:val="-2"/>
          <w:w w:val="125"/>
        </w:rPr>
        <w:t>r</w:t>
      </w:r>
      <w:hyperlink r:id="rId33">
        <w:r w:rsidRPr="00DC6BD7">
          <w:rPr>
            <w:rFonts w:asciiTheme="minorHAnsi" w:eastAsia="Arial" w:hAnsiTheme="minorHAnsi" w:cstheme="minorHAnsi"/>
            <w:color w:val="0404FF"/>
            <w:spacing w:val="-1"/>
            <w:w w:val="79"/>
          </w:rPr>
          <w:t>.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97"/>
          </w:rPr>
          <w:t>s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96"/>
          </w:rPr>
          <w:t>e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107"/>
          </w:rPr>
          <w:t>v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99"/>
          </w:rPr>
          <w:t>i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97"/>
          </w:rPr>
          <w:t>c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96"/>
          </w:rPr>
          <w:t>e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93"/>
          </w:rPr>
          <w:t>s</w:t>
        </w:r>
        <w:r w:rsidRPr="00DC6BD7">
          <w:rPr>
            <w:rFonts w:asciiTheme="minorHAnsi" w:eastAsia="Arial" w:hAnsiTheme="minorHAnsi" w:cstheme="minorHAnsi"/>
            <w:color w:val="0404FF"/>
            <w:spacing w:val="-3"/>
            <w:w w:val="96"/>
          </w:rPr>
          <w:t>@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5"/>
          </w:rPr>
          <w:t>m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1"/>
          </w:rPr>
          <w:t>a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117"/>
          </w:rPr>
          <w:t>r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107"/>
          </w:rPr>
          <w:t>y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99"/>
          </w:rPr>
          <w:t>m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14"/>
          </w:rPr>
          <w:t>o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5"/>
          </w:rPr>
          <w:t>u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1"/>
          </w:rPr>
          <w:t>n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150"/>
          </w:rPr>
          <w:t>t</w:t>
        </w:r>
        <w:r w:rsidRPr="00DC6BD7">
          <w:rPr>
            <w:rFonts w:asciiTheme="minorHAnsi" w:eastAsia="Arial" w:hAnsiTheme="minorHAnsi" w:cstheme="minorHAnsi"/>
            <w:color w:val="0404FF"/>
            <w:spacing w:val="-1"/>
            <w:w w:val="88"/>
          </w:rPr>
          <w:t>.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1"/>
          </w:rPr>
          <w:t>e</w:t>
        </w:r>
        <w:r w:rsidRPr="00DC6BD7">
          <w:rPr>
            <w:rFonts w:asciiTheme="minorHAnsi" w:eastAsia="Arial" w:hAnsiTheme="minorHAnsi" w:cstheme="minorHAnsi"/>
            <w:color w:val="0404FF"/>
            <w:spacing w:val="-2"/>
            <w:w w:val="105"/>
          </w:rPr>
          <w:t>d</w:t>
        </w:r>
        <w:r w:rsidRPr="00DC6BD7">
          <w:rPr>
            <w:rFonts w:asciiTheme="minorHAnsi" w:eastAsia="Arial" w:hAnsiTheme="minorHAnsi" w:cstheme="minorHAnsi"/>
            <w:color w:val="0404FF"/>
            <w:w w:val="92"/>
          </w:rPr>
          <w:t>u</w:t>
        </w:r>
      </w:hyperlink>
      <w:r w:rsidRPr="00DC6BD7">
        <w:rPr>
          <w:rFonts w:asciiTheme="minorHAnsi" w:eastAsia="Arial" w:hAnsiTheme="minorHAnsi" w:cstheme="minorHAnsi"/>
          <w:color w:val="0404FF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08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w w:val="88"/>
        </w:rPr>
        <w:t xml:space="preserve">h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9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4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  <w:w w:val="167"/>
        </w:rPr>
        <w:t>/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z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3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w w:val="88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3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n</w:t>
      </w:r>
      <w:r w:rsidRPr="00DC6BD7">
        <w:rPr>
          <w:rFonts w:asciiTheme="minorHAnsi" w:eastAsia="Arial" w:hAnsiTheme="minorHAnsi" w:cstheme="minorHAnsi"/>
          <w:color w:val="020202"/>
          <w:w w:val="93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0"/>
          <w:w w:val="9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orksho</w:t>
      </w:r>
      <w:r w:rsidRPr="00DC6BD7">
        <w:rPr>
          <w:rFonts w:asciiTheme="minorHAnsi" w:eastAsia="Arial" w:hAnsiTheme="minorHAnsi" w:cstheme="minorHAnsi"/>
          <w:color w:val="02020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4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an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il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 xml:space="preserve">w </w:t>
      </w:r>
      <w:r w:rsidRPr="00DC6BD7">
        <w:rPr>
          <w:rFonts w:asciiTheme="minorHAnsi" w:eastAsia="Arial" w:hAnsiTheme="minorHAnsi" w:cstheme="minorHAnsi"/>
          <w:color w:val="020202"/>
          <w:spacing w:val="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u</w:t>
      </w:r>
      <w:r w:rsidRPr="00DC6BD7">
        <w:rPr>
          <w:rFonts w:asciiTheme="minorHAnsi" w:eastAsia="Arial" w:hAnsiTheme="minorHAnsi" w:cstheme="minorHAnsi"/>
          <w:color w:val="020202"/>
        </w:rPr>
        <w:t>p</w:t>
      </w:r>
    </w:p>
    <w:p w14:paraId="27985D6B" w14:textId="77777777" w:rsidR="00E64088" w:rsidRPr="00DC6BD7" w:rsidRDefault="00DC6BD7">
      <w:pPr>
        <w:spacing w:before="1"/>
        <w:ind w:left="1541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w w:val="88"/>
        </w:rPr>
        <w:t>!</w:t>
      </w:r>
    </w:p>
    <w:p w14:paraId="1B44A066" w14:textId="77777777" w:rsidR="00E64088" w:rsidRPr="00DC6BD7" w:rsidRDefault="00DC6BD7">
      <w:pPr>
        <w:spacing w:before="72"/>
        <w:ind w:left="466"/>
        <w:rPr>
          <w:rFonts w:asciiTheme="minorHAnsi" w:eastAsia="Arial" w:hAnsiTheme="minorHAnsi" w:cstheme="minorHAnsi"/>
          <w:sz w:val="18"/>
          <w:szCs w:val="18"/>
        </w:rPr>
      </w:pPr>
      <w:r w:rsidRPr="00DC6BD7">
        <w:rPr>
          <w:rFonts w:asciiTheme="minorHAnsi" w:eastAsia="Arial" w:hAnsiTheme="minorHAnsi" w:cstheme="minorHAnsi"/>
          <w:b/>
          <w:color w:val="020202"/>
          <w:w w:val="104"/>
          <w:sz w:val="18"/>
          <w:szCs w:val="18"/>
        </w:rPr>
        <w:t xml:space="preserve">•    </w:t>
      </w:r>
      <w:r w:rsidRPr="00DC6BD7">
        <w:rPr>
          <w:rFonts w:asciiTheme="minorHAnsi" w:eastAsia="Arial" w:hAnsiTheme="minorHAnsi" w:cstheme="minorHAnsi"/>
          <w:b/>
          <w:color w:val="020202"/>
          <w:spacing w:val="40"/>
          <w:w w:val="1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Pri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4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4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11"/>
          <w:w w:val="10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80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0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3"/>
          <w:sz w:val="18"/>
          <w:szCs w:val="18"/>
        </w:rPr>
        <w:t>u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15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5"/>
          <w:sz w:val="18"/>
          <w:szCs w:val="18"/>
        </w:rPr>
        <w:t>c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9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w w:val="85"/>
          <w:sz w:val="18"/>
          <w:szCs w:val="18"/>
        </w:rPr>
        <w:t>s</w:t>
      </w:r>
      <w:r w:rsidRPr="00DC6BD7">
        <w:rPr>
          <w:rFonts w:asciiTheme="minorHAnsi" w:eastAsia="Arial" w:hAnsiTheme="minorHAnsi" w:cstheme="minorHAnsi"/>
          <w:b/>
          <w:color w:val="020202"/>
          <w:spacing w:val="14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o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5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t</w:t>
      </w:r>
      <w:r w:rsidRPr="00DC6BD7">
        <w:rPr>
          <w:rFonts w:asciiTheme="minorHAnsi" w:eastAsia="Arial" w:hAnsiTheme="minorHAnsi" w:cstheme="minorHAnsi"/>
          <w:b/>
          <w:color w:val="020202"/>
          <w:spacing w:val="3"/>
          <w:w w:val="105"/>
          <w:sz w:val="18"/>
          <w:szCs w:val="18"/>
        </w:rPr>
        <w:t>w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or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5"/>
          <w:sz w:val="18"/>
          <w:szCs w:val="18"/>
        </w:rPr>
        <w:t>k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5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5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105"/>
          <w:sz w:val="18"/>
          <w:szCs w:val="18"/>
        </w:rPr>
        <w:t>g</w:t>
      </w:r>
      <w:r w:rsidRPr="00DC6BD7">
        <w:rPr>
          <w:rFonts w:asciiTheme="minorHAnsi" w:eastAsia="Arial" w:hAnsiTheme="minorHAnsi" w:cstheme="minorHAnsi"/>
          <w:b/>
          <w:color w:val="020202"/>
          <w:spacing w:val="21"/>
          <w:w w:val="10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25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8"/>
          <w:sz w:val="18"/>
          <w:szCs w:val="18"/>
        </w:rPr>
        <w:t>P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8"/>
          <w:sz w:val="18"/>
          <w:szCs w:val="18"/>
        </w:rPr>
        <w:t>e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98"/>
          <w:sz w:val="18"/>
          <w:szCs w:val="18"/>
        </w:rPr>
        <w:t>rso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98"/>
          <w:sz w:val="18"/>
          <w:szCs w:val="18"/>
        </w:rPr>
        <w:t>na</w:t>
      </w:r>
      <w:r w:rsidRPr="00DC6BD7">
        <w:rPr>
          <w:rFonts w:asciiTheme="minorHAnsi" w:eastAsia="Arial" w:hAnsiTheme="minorHAnsi" w:cstheme="minorHAnsi"/>
          <w:b/>
          <w:color w:val="020202"/>
          <w:w w:val="98"/>
          <w:sz w:val="18"/>
          <w:szCs w:val="18"/>
        </w:rPr>
        <w:t>l</w:t>
      </w:r>
      <w:r w:rsidRPr="00DC6BD7">
        <w:rPr>
          <w:rFonts w:asciiTheme="minorHAnsi" w:eastAsia="Arial" w:hAnsiTheme="minorHAnsi" w:cstheme="minorHAnsi"/>
          <w:b/>
          <w:color w:val="020202"/>
          <w:spacing w:val="41"/>
          <w:w w:val="98"/>
          <w:sz w:val="18"/>
          <w:szCs w:val="18"/>
        </w:rPr>
        <w:t xml:space="preserve"> 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84"/>
          <w:sz w:val="18"/>
          <w:szCs w:val="18"/>
        </w:rPr>
        <w:t>B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r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4"/>
          <w:sz w:val="18"/>
          <w:szCs w:val="18"/>
        </w:rPr>
        <w:t>a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8"/>
          <w:sz w:val="18"/>
          <w:szCs w:val="18"/>
        </w:rPr>
        <w:t>d</w:t>
      </w:r>
      <w:r w:rsidRPr="00DC6BD7">
        <w:rPr>
          <w:rFonts w:asciiTheme="minorHAnsi" w:eastAsia="Arial" w:hAnsiTheme="minorHAnsi" w:cstheme="minorHAnsi"/>
          <w:b/>
          <w:color w:val="020202"/>
          <w:spacing w:val="1"/>
          <w:w w:val="104"/>
          <w:sz w:val="18"/>
          <w:szCs w:val="18"/>
        </w:rPr>
        <w:t>i</w:t>
      </w:r>
      <w:r w:rsidRPr="00DC6BD7">
        <w:rPr>
          <w:rFonts w:asciiTheme="minorHAnsi" w:eastAsia="Arial" w:hAnsiTheme="minorHAnsi" w:cstheme="minorHAnsi"/>
          <w:b/>
          <w:color w:val="020202"/>
          <w:spacing w:val="2"/>
          <w:w w:val="103"/>
          <w:sz w:val="18"/>
          <w:szCs w:val="18"/>
        </w:rPr>
        <w:t>n</w:t>
      </w:r>
      <w:r w:rsidRPr="00DC6BD7">
        <w:rPr>
          <w:rFonts w:asciiTheme="minorHAnsi" w:eastAsia="Arial" w:hAnsiTheme="minorHAnsi" w:cstheme="minorHAnsi"/>
          <w:b/>
          <w:color w:val="020202"/>
          <w:w w:val="95"/>
          <w:sz w:val="18"/>
          <w:szCs w:val="18"/>
        </w:rPr>
        <w:t>g</w:t>
      </w:r>
    </w:p>
    <w:p w14:paraId="32CA2A52" w14:textId="77777777" w:rsidR="00E64088" w:rsidRPr="00DC6BD7" w:rsidRDefault="00DC6BD7">
      <w:pPr>
        <w:spacing w:before="43"/>
        <w:ind w:left="119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 xml:space="preserve">o   </w:t>
      </w:r>
      <w:r w:rsidRPr="00DC6BD7">
        <w:rPr>
          <w:rFonts w:asciiTheme="minorHAnsi" w:eastAsia="Arial" w:hAnsiTheme="minorHAnsi" w:cstheme="minorHAnsi"/>
          <w:color w:val="242424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h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8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9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v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79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1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w w:val="79"/>
        </w:rPr>
        <w:t xml:space="preserve">s </w:t>
      </w:r>
      <w:r w:rsidRPr="00DC6BD7">
        <w:rPr>
          <w:rFonts w:asciiTheme="minorHAnsi" w:eastAsia="Arial" w:hAnsiTheme="minorHAnsi" w:cstheme="minorHAnsi"/>
          <w:color w:val="020202"/>
          <w:spacing w:val="15"/>
          <w:w w:val="7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9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22"/>
          <w:w w:val="7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ar</w:t>
      </w:r>
      <w:r w:rsidRPr="00DC6BD7">
        <w:rPr>
          <w:rFonts w:asciiTheme="minorHAnsi" w:eastAsia="Arial" w:hAnsiTheme="minorHAnsi" w:cstheme="minorHAnsi"/>
          <w:color w:val="020202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sourc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3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k</w:t>
      </w:r>
      <w:r w:rsidRPr="00DC6BD7">
        <w:rPr>
          <w:rFonts w:asciiTheme="minorHAnsi" w:eastAsia="Arial" w:hAnsiTheme="minorHAnsi" w:cstheme="minorHAnsi"/>
          <w:color w:val="020202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6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b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b</w:t>
      </w:r>
      <w:r w:rsidRPr="00DC6BD7">
        <w:rPr>
          <w:rFonts w:asciiTheme="minorHAnsi" w:eastAsia="Arial" w:hAnsiTheme="minorHAnsi" w:cstheme="minorHAnsi"/>
          <w:color w:val="020202"/>
          <w:w w:val="97"/>
        </w:rPr>
        <w:t>y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i</w:t>
      </w:r>
      <w:r w:rsidRPr="00DC6BD7">
        <w:rPr>
          <w:rFonts w:asciiTheme="minorHAnsi" w:eastAsia="Arial" w:hAnsiTheme="minorHAnsi" w:cstheme="minorHAnsi"/>
          <w:color w:val="020202"/>
          <w:w w:val="92"/>
        </w:rPr>
        <w:t>n</w:t>
      </w:r>
    </w:p>
    <w:p w14:paraId="10C64749" w14:textId="77777777" w:rsidR="00E64088" w:rsidRPr="00DC6BD7" w:rsidRDefault="00DC6BD7">
      <w:pPr>
        <w:spacing w:before="39"/>
        <w:ind w:left="1555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020202"/>
          <w:spacing w:val="-2"/>
          <w:w w:val="71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3"/>
          <w:w w:val="11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7"/>
        </w:rPr>
        <w:t>y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2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1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0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0</w:t>
      </w:r>
      <w:r w:rsidRPr="00DC6BD7">
        <w:rPr>
          <w:rFonts w:asciiTheme="minorHAnsi" w:eastAsia="Arial" w:hAnsiTheme="minorHAnsi" w:cstheme="minorHAnsi"/>
          <w:color w:val="020202"/>
        </w:rPr>
        <w:t>5</w:t>
      </w:r>
      <w:r w:rsidRPr="00DC6BD7">
        <w:rPr>
          <w:rFonts w:asciiTheme="minorHAnsi" w:eastAsia="Arial" w:hAnsiTheme="minorHAnsi" w:cstheme="minorHAnsi"/>
          <w:color w:val="020202"/>
          <w:spacing w:val="-1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a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05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ca</w:t>
      </w:r>
      <w:r w:rsidRPr="00DC6BD7">
        <w:rPr>
          <w:rFonts w:asciiTheme="minorHAnsi" w:eastAsia="Arial" w:hAnsiTheme="minorHAnsi" w:cstheme="minorHAnsi"/>
          <w:color w:val="020202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3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3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40"/>
          <w:w w:val="7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per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</w:t>
      </w:r>
      <w:r w:rsidRPr="00DC6BD7">
        <w:rPr>
          <w:rFonts w:asciiTheme="minorHAnsi" w:eastAsia="Arial" w:hAnsiTheme="minorHAnsi" w:cstheme="minorHAnsi"/>
          <w:color w:val="020202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w</w:t>
      </w:r>
      <w:r w:rsidRPr="00DC6BD7">
        <w:rPr>
          <w:rFonts w:asciiTheme="minorHAnsi" w:eastAsia="Arial" w:hAnsiTheme="minorHAnsi" w:cstheme="minorHAnsi"/>
          <w:color w:val="020202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3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3"/>
          <w:w w:val="105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ee</w:t>
      </w:r>
      <w:r w:rsidRPr="00DC6BD7">
        <w:rPr>
          <w:rFonts w:asciiTheme="minorHAnsi" w:eastAsia="Arial" w:hAnsiTheme="minorHAnsi" w:cstheme="minorHAnsi"/>
          <w:color w:val="020202"/>
          <w:spacing w:val="-1"/>
          <w:w w:val="1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21A9778A" w14:textId="77777777" w:rsidR="00E64088" w:rsidRPr="00DC6BD7" w:rsidRDefault="00DC6BD7">
      <w:pPr>
        <w:spacing w:before="34"/>
        <w:ind w:left="1190"/>
        <w:rPr>
          <w:rFonts w:asciiTheme="minorHAnsi" w:eastAsia="Arial" w:hAnsiTheme="minorHAnsi" w:cstheme="minorHAnsi"/>
        </w:rPr>
      </w:pPr>
      <w:r w:rsidRPr="00DC6BD7">
        <w:rPr>
          <w:rFonts w:asciiTheme="minorHAnsi" w:eastAsia="Arial" w:hAnsiTheme="minorHAnsi" w:cstheme="minorHAnsi"/>
          <w:color w:val="242424"/>
        </w:rPr>
        <w:t xml:space="preserve">o   </w:t>
      </w:r>
      <w:r w:rsidRPr="00DC6BD7">
        <w:rPr>
          <w:rFonts w:asciiTheme="minorHAnsi" w:eastAsia="Arial" w:hAnsiTheme="minorHAnsi" w:cstheme="minorHAnsi"/>
          <w:color w:val="242424"/>
          <w:spacing w:val="3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68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w w:val="110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0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33"/>
          <w:w w:val="7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u</w:t>
      </w:r>
      <w:r w:rsidRPr="00DC6BD7">
        <w:rPr>
          <w:rFonts w:asciiTheme="minorHAnsi" w:eastAsia="Arial" w:hAnsiTheme="minorHAnsi" w:cstheme="minorHAnsi"/>
          <w:color w:val="020202"/>
          <w:w w:val="99"/>
        </w:rPr>
        <w:t>ll</w:t>
      </w:r>
      <w:r w:rsidRPr="00DC6BD7">
        <w:rPr>
          <w:rFonts w:asciiTheme="minorHAnsi" w:eastAsia="Arial" w:hAnsiTheme="minorHAnsi" w:cstheme="minorHAnsi"/>
          <w:color w:val="020202"/>
          <w:spacing w:val="2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7"/>
        </w:rPr>
        <w:t>l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w w:val="123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o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ou</w:t>
      </w:r>
      <w:r w:rsidRPr="00DC6BD7">
        <w:rPr>
          <w:rFonts w:asciiTheme="minorHAnsi" w:eastAsia="Arial" w:hAnsiTheme="minorHAnsi" w:cstheme="minorHAnsi"/>
          <w:color w:val="020202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29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92"/>
        </w:rPr>
        <w:t>p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1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2"/>
          <w:w w:val="8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-2"/>
          <w:w w:val="125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79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6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lud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n</w:t>
      </w:r>
      <w:r w:rsidRPr="00DC6BD7">
        <w:rPr>
          <w:rFonts w:asciiTheme="minorHAnsi" w:eastAsia="Arial" w:hAnsiTheme="minorHAnsi" w:cstheme="minorHAnsi"/>
          <w:color w:val="020202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h</w:t>
      </w:r>
      <w:r w:rsidRPr="00DC6BD7">
        <w:rPr>
          <w:rFonts w:asciiTheme="minorHAnsi" w:eastAsia="Arial" w:hAnsiTheme="minorHAnsi" w:cstheme="minorHAnsi"/>
          <w:color w:val="020202"/>
          <w:spacing w:val="-2"/>
          <w:w w:val="1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1"/>
          <w:w w:val="83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5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78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pe</w:t>
      </w:r>
      <w:r w:rsidRPr="00DC6BD7">
        <w:rPr>
          <w:rFonts w:asciiTheme="minorHAnsi" w:eastAsia="Arial" w:hAnsiTheme="minorHAnsi" w:cstheme="minorHAnsi"/>
          <w:color w:val="020202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-1"/>
          <w:w w:val="99"/>
        </w:rPr>
        <w:t>i</w:t>
      </w:r>
      <w:r w:rsidRPr="00DC6BD7">
        <w:rPr>
          <w:rFonts w:asciiTheme="minorHAnsi" w:eastAsia="Arial" w:hAnsiTheme="minorHAnsi" w:cstheme="minorHAnsi"/>
          <w:color w:val="020202"/>
          <w:w w:val="122"/>
        </w:rPr>
        <w:t>f</w:t>
      </w:r>
      <w:r w:rsidRPr="00DC6BD7">
        <w:rPr>
          <w:rFonts w:asciiTheme="minorHAnsi" w:eastAsia="Arial" w:hAnsiTheme="minorHAnsi" w:cstheme="minorHAnsi"/>
          <w:color w:val="020202"/>
          <w:spacing w:val="-2"/>
          <w:w w:val="122"/>
        </w:rPr>
        <w:t>i</w:t>
      </w:r>
      <w:r w:rsidRPr="00DC6BD7">
        <w:rPr>
          <w:rFonts w:asciiTheme="minorHAnsi" w:eastAsia="Arial" w:hAnsiTheme="minorHAnsi" w:cstheme="minorHAnsi"/>
          <w:color w:val="020202"/>
          <w:w w:val="93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108"/>
        </w:rPr>
        <w:t>t</w:t>
      </w:r>
      <w:r w:rsidRPr="00DC6BD7">
        <w:rPr>
          <w:rFonts w:asciiTheme="minorHAnsi" w:eastAsia="Arial" w:hAnsiTheme="minorHAnsi" w:cstheme="minorHAnsi"/>
          <w:color w:val="020202"/>
          <w:w w:val="108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6"/>
          <w:w w:val="108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re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sum</w:t>
      </w:r>
      <w:r w:rsidRPr="00DC6BD7">
        <w:rPr>
          <w:rFonts w:asciiTheme="minorHAnsi" w:eastAsia="Arial" w:hAnsiTheme="minorHAnsi" w:cstheme="minorHAnsi"/>
          <w:color w:val="020202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-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  <w:w w:val="111"/>
        </w:rPr>
        <w:t>w</w:t>
      </w:r>
      <w:r w:rsidRPr="00DC6BD7">
        <w:rPr>
          <w:rFonts w:asciiTheme="minorHAnsi" w:eastAsia="Arial" w:hAnsiTheme="minorHAnsi" w:cstheme="minorHAnsi"/>
          <w:color w:val="020202"/>
          <w:spacing w:val="-1"/>
          <w:w w:val="117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-1"/>
          <w:w w:val="88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59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g</w:t>
      </w:r>
      <w:r w:rsidRPr="00DC6BD7">
        <w:rPr>
          <w:rFonts w:asciiTheme="minorHAnsi" w:eastAsia="Arial" w:hAnsiTheme="minorHAnsi" w:cstheme="minorHAnsi"/>
          <w:color w:val="020202"/>
          <w:w w:val="70"/>
        </w:rPr>
        <w:t>,</w:t>
      </w:r>
      <w:r w:rsidRPr="00DC6BD7">
        <w:rPr>
          <w:rFonts w:asciiTheme="minorHAnsi" w:eastAsia="Arial" w:hAnsiTheme="minorHAnsi" w:cstheme="minorHAnsi"/>
          <w:color w:val="020202"/>
          <w:spacing w:val="21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2"/>
        </w:rPr>
        <w:t>che</w:t>
      </w:r>
      <w:r w:rsidRPr="00DC6BD7">
        <w:rPr>
          <w:rFonts w:asciiTheme="minorHAnsi" w:eastAsia="Arial" w:hAnsiTheme="minorHAnsi" w:cstheme="minorHAnsi"/>
          <w:color w:val="020202"/>
          <w:spacing w:val="-1"/>
        </w:rPr>
        <w:t>c</w:t>
      </w:r>
      <w:r w:rsidRPr="00DC6BD7">
        <w:rPr>
          <w:rFonts w:asciiTheme="minorHAnsi" w:eastAsia="Arial" w:hAnsiTheme="minorHAnsi" w:cstheme="minorHAnsi"/>
          <w:color w:val="020202"/>
        </w:rPr>
        <w:t>k</w:t>
      </w:r>
      <w:r w:rsidRPr="00DC6BD7">
        <w:rPr>
          <w:rFonts w:asciiTheme="minorHAnsi" w:eastAsia="Arial" w:hAnsiTheme="minorHAnsi" w:cstheme="minorHAnsi"/>
          <w:color w:val="020202"/>
          <w:spacing w:val="-10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-1"/>
          <w:w w:val="96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20202"/>
          <w:w w:val="132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1"/>
          <w:w w:val="141"/>
        </w:rPr>
        <w:t>t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h</w:t>
      </w:r>
      <w:r w:rsidRPr="00DC6BD7">
        <w:rPr>
          <w:rFonts w:asciiTheme="minorHAnsi" w:eastAsia="Arial" w:hAnsiTheme="minorHAnsi" w:cstheme="minorHAnsi"/>
          <w:color w:val="0404FF"/>
          <w:spacing w:val="-1"/>
          <w:w w:val="110"/>
        </w:rPr>
        <w:t>i</w:t>
      </w:r>
      <w:r w:rsidRPr="00DC6BD7">
        <w:rPr>
          <w:rFonts w:asciiTheme="minorHAnsi" w:eastAsia="Arial" w:hAnsiTheme="minorHAnsi" w:cstheme="minorHAnsi"/>
          <w:color w:val="0404FF"/>
          <w:w w:val="83"/>
        </w:rPr>
        <w:t>s</w:t>
      </w:r>
      <w:r w:rsidRPr="00DC6BD7">
        <w:rPr>
          <w:rFonts w:asciiTheme="minorHAnsi" w:eastAsia="Arial" w:hAnsiTheme="minorHAnsi" w:cstheme="minorHAnsi"/>
          <w:color w:val="0404FF"/>
          <w:spacing w:val="10"/>
        </w:rPr>
        <w:t xml:space="preserve"> </w:t>
      </w:r>
      <w:r w:rsidRPr="00DC6BD7">
        <w:rPr>
          <w:rFonts w:asciiTheme="minorHAnsi" w:eastAsia="Arial" w:hAnsiTheme="minorHAnsi" w:cstheme="minorHAnsi"/>
          <w:color w:val="0404FF"/>
          <w:spacing w:val="-2"/>
          <w:w w:val="92"/>
        </w:rPr>
        <w:t>d</w:t>
      </w:r>
      <w:r w:rsidRPr="00DC6BD7">
        <w:rPr>
          <w:rFonts w:asciiTheme="minorHAnsi" w:eastAsia="Arial" w:hAnsiTheme="minorHAnsi" w:cstheme="minorHAnsi"/>
          <w:color w:val="0404FF"/>
          <w:spacing w:val="-2"/>
          <w:w w:val="110"/>
        </w:rPr>
        <w:t>o</w:t>
      </w:r>
      <w:r w:rsidRPr="00DC6BD7">
        <w:rPr>
          <w:rFonts w:asciiTheme="minorHAnsi" w:eastAsia="Arial" w:hAnsiTheme="minorHAnsi" w:cstheme="minorHAnsi"/>
          <w:color w:val="0404FF"/>
          <w:spacing w:val="-1"/>
          <w:w w:val="97"/>
        </w:rPr>
        <w:t>c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u</w:t>
      </w:r>
      <w:r w:rsidRPr="00DC6BD7">
        <w:rPr>
          <w:rFonts w:asciiTheme="minorHAnsi" w:eastAsia="Arial" w:hAnsiTheme="minorHAnsi" w:cstheme="minorHAnsi"/>
          <w:color w:val="0404FF"/>
          <w:spacing w:val="-2"/>
          <w:w w:val="105"/>
        </w:rPr>
        <w:t>me</w:t>
      </w:r>
      <w:r w:rsidRPr="00DC6BD7">
        <w:rPr>
          <w:rFonts w:asciiTheme="minorHAnsi" w:eastAsia="Arial" w:hAnsiTheme="minorHAnsi" w:cstheme="minorHAnsi"/>
          <w:color w:val="0404FF"/>
          <w:spacing w:val="-2"/>
          <w:w w:val="101"/>
        </w:rPr>
        <w:t>n</w:t>
      </w:r>
      <w:r w:rsidRPr="00DC6BD7">
        <w:rPr>
          <w:rFonts w:asciiTheme="minorHAnsi" w:eastAsia="Arial" w:hAnsiTheme="minorHAnsi" w:cstheme="minorHAnsi"/>
          <w:color w:val="0404FF"/>
          <w:spacing w:val="-1"/>
          <w:w w:val="150"/>
        </w:rPr>
        <w:t>t</w:t>
      </w:r>
      <w:r w:rsidRPr="00DC6BD7">
        <w:rPr>
          <w:rFonts w:asciiTheme="minorHAnsi" w:eastAsia="Arial" w:hAnsiTheme="minorHAnsi" w:cstheme="minorHAnsi"/>
          <w:color w:val="020202"/>
          <w:w w:val="70"/>
        </w:rPr>
        <w:t>.</w:t>
      </w:r>
    </w:p>
    <w:p w14:paraId="7D5BAF90" w14:textId="77777777" w:rsidR="00E64088" w:rsidRPr="00DC6BD7" w:rsidRDefault="00E64088">
      <w:pPr>
        <w:spacing w:before="7" w:line="180" w:lineRule="exact"/>
        <w:rPr>
          <w:rFonts w:asciiTheme="minorHAnsi" w:hAnsiTheme="minorHAnsi" w:cstheme="minorHAnsi"/>
          <w:sz w:val="19"/>
          <w:szCs w:val="19"/>
        </w:rPr>
      </w:pPr>
    </w:p>
    <w:p w14:paraId="416B1DA0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55C55C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2534DD2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0DD304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092F0F6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032E8E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C1ECAF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45CB9F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4575C4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67CBD75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A7CEFE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60CEFFA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95F08F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DE88A1C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D07107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3106DB8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84DEB4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04909C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3D089CC3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E72C8B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48B198D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76026D7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4EBEE02B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0BAAB834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F69498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5379BE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166075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7235C8E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469872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2F72F4C1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824672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7972C19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5D83937F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1BBE55DE" w14:textId="77777777" w:rsidR="00E64088" w:rsidRPr="00DC6BD7" w:rsidRDefault="00E64088">
      <w:pPr>
        <w:spacing w:line="200" w:lineRule="exact"/>
        <w:rPr>
          <w:rFonts w:asciiTheme="minorHAnsi" w:hAnsiTheme="minorHAnsi" w:cstheme="minorHAnsi"/>
        </w:rPr>
      </w:pPr>
    </w:p>
    <w:p w14:paraId="6FF0DA3F" w14:textId="77777777" w:rsidR="00E64088" w:rsidRPr="00DC6BD7" w:rsidRDefault="00DC6BD7">
      <w:pPr>
        <w:ind w:left="106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y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w w:val="117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u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48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 xml:space="preserve"> for</w:t>
      </w:r>
      <w:r w:rsidRPr="00DC6BD7">
        <w:rPr>
          <w:rFonts w:asciiTheme="minorHAnsi" w:eastAsia="Arial" w:hAnsiTheme="minorHAnsi" w:cstheme="minorHAnsi"/>
          <w:color w:val="020202"/>
          <w:spacing w:val="2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75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5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11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spacing w:val="1"/>
          <w:w w:val="109"/>
          <w:sz w:val="14"/>
          <w:szCs w:val="14"/>
        </w:rPr>
        <w:t>v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spacing w:val="1"/>
          <w:w w:val="102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242424"/>
          <w:w w:val="82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242424"/>
          <w:spacing w:val="1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242424"/>
          <w:w w:val="116"/>
          <w:sz w:val="14"/>
          <w:szCs w:val="14"/>
        </w:rPr>
        <w:t>©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2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0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13</w:t>
      </w:r>
    </w:p>
    <w:p w14:paraId="05F1905C" w14:textId="77777777" w:rsidR="00E64088" w:rsidRPr="00DC6BD7" w:rsidRDefault="00DC6BD7">
      <w:pPr>
        <w:spacing w:before="36"/>
        <w:ind w:left="101"/>
        <w:rPr>
          <w:rFonts w:asciiTheme="minorHAnsi" w:eastAsia="Arial" w:hAnsiTheme="minorHAnsi" w:cstheme="minorHAnsi"/>
          <w:sz w:val="14"/>
          <w:szCs w:val="14"/>
        </w:rPr>
      </w:pP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lastRenderedPageBreak/>
        <w:t>C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o</w:t>
      </w:r>
      <w:r w:rsidRPr="00DC6BD7">
        <w:rPr>
          <w:rFonts w:asciiTheme="minorHAnsi" w:eastAsia="Arial" w:hAnsiTheme="minorHAnsi" w:cstheme="minorHAnsi"/>
          <w:color w:val="020202"/>
          <w:w w:val="107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p</w:t>
      </w:r>
      <w:r w:rsidRPr="00DC6BD7">
        <w:rPr>
          <w:rFonts w:asciiTheme="minorHAnsi" w:eastAsia="Arial" w:hAnsiTheme="minorHAnsi" w:cstheme="minorHAnsi"/>
          <w:color w:val="020202"/>
          <w:w w:val="108"/>
          <w:sz w:val="14"/>
          <w:szCs w:val="14"/>
        </w:rPr>
        <w:t>il</w:t>
      </w:r>
      <w:r w:rsidRPr="00DC6BD7">
        <w:rPr>
          <w:rFonts w:asciiTheme="minorHAnsi" w:eastAsia="Arial" w:hAnsiTheme="minorHAnsi" w:cstheme="minorHAnsi"/>
          <w:color w:val="020202"/>
          <w:spacing w:val="1"/>
          <w:w w:val="104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by</w:t>
      </w:r>
      <w:r w:rsidRPr="00DC6BD7">
        <w:rPr>
          <w:rFonts w:asciiTheme="minorHAnsi" w:eastAsia="Arial" w:hAnsiTheme="minorHAnsi" w:cstheme="minorHAnsi"/>
          <w:color w:val="020202"/>
          <w:spacing w:val="-4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m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and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8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w w:val="77"/>
          <w:sz w:val="14"/>
          <w:szCs w:val="14"/>
        </w:rPr>
        <w:t>S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2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g</w:t>
      </w:r>
      <w:r w:rsidRPr="00DC6BD7">
        <w:rPr>
          <w:rFonts w:asciiTheme="minorHAnsi" w:eastAsia="Arial" w:hAnsiTheme="minorHAnsi" w:cstheme="minorHAnsi"/>
          <w:color w:val="020202"/>
          <w:spacing w:val="1"/>
          <w:w w:val="110"/>
          <w:sz w:val="14"/>
          <w:szCs w:val="14"/>
        </w:rPr>
        <w:t>e</w:t>
      </w:r>
      <w:r w:rsidRPr="00DC6BD7">
        <w:rPr>
          <w:rFonts w:asciiTheme="minorHAnsi" w:eastAsia="Arial" w:hAnsiTheme="minorHAnsi" w:cstheme="minorHAnsi"/>
          <w:color w:val="020202"/>
          <w:spacing w:val="1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w w:val="136"/>
          <w:sz w:val="14"/>
          <w:szCs w:val="14"/>
        </w:rPr>
        <w:t>t</w:t>
      </w:r>
      <w:r w:rsidRPr="00DC6BD7">
        <w:rPr>
          <w:rFonts w:asciiTheme="minorHAnsi" w:eastAsia="Arial" w:hAnsiTheme="minorHAnsi" w:cstheme="minorHAnsi"/>
          <w:color w:val="020202"/>
          <w:spacing w:val="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spacing w:val="1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d</w:t>
      </w:r>
      <w:r w:rsidRPr="00DC6BD7">
        <w:rPr>
          <w:rFonts w:asciiTheme="minorHAnsi" w:eastAsia="Arial" w:hAnsiTheme="minorHAnsi" w:cstheme="minorHAnsi"/>
          <w:color w:val="020202"/>
          <w:spacing w:val="6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pacing w:val="1"/>
          <w:w w:val="80"/>
          <w:sz w:val="14"/>
          <w:szCs w:val="14"/>
        </w:rPr>
        <w:t>C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a</w:t>
      </w:r>
      <w:r w:rsidRPr="00DC6BD7">
        <w:rPr>
          <w:rFonts w:asciiTheme="minorHAnsi" w:eastAsia="Arial" w:hAnsiTheme="minorHAnsi" w:cstheme="minorHAnsi"/>
          <w:color w:val="020202"/>
          <w:w w:val="133"/>
          <w:sz w:val="14"/>
          <w:szCs w:val="14"/>
        </w:rPr>
        <w:t>r</w:t>
      </w:r>
      <w:r w:rsidRPr="00DC6BD7">
        <w:rPr>
          <w:rFonts w:asciiTheme="minorHAnsi" w:eastAsia="Arial" w:hAnsiTheme="minorHAnsi" w:cstheme="minorHAnsi"/>
          <w:color w:val="020202"/>
          <w:w w:val="92"/>
          <w:sz w:val="14"/>
          <w:szCs w:val="14"/>
        </w:rPr>
        <w:t>i</w:t>
      </w:r>
      <w:r w:rsidRPr="00DC6BD7">
        <w:rPr>
          <w:rFonts w:asciiTheme="minorHAnsi" w:eastAsia="Arial" w:hAnsiTheme="minorHAnsi" w:cstheme="minorHAnsi"/>
          <w:color w:val="020202"/>
          <w:w w:val="98"/>
          <w:sz w:val="14"/>
          <w:szCs w:val="14"/>
        </w:rPr>
        <w:t>n</w:t>
      </w:r>
      <w:r w:rsidRPr="00DC6BD7">
        <w:rPr>
          <w:rFonts w:asciiTheme="minorHAnsi" w:eastAsia="Arial" w:hAnsiTheme="minorHAnsi" w:cstheme="minorHAnsi"/>
          <w:color w:val="020202"/>
          <w:spacing w:val="19"/>
          <w:sz w:val="14"/>
          <w:szCs w:val="14"/>
        </w:rPr>
        <w:t xml:space="preserve"> </w:t>
      </w:r>
      <w:r w:rsidRPr="00DC6BD7">
        <w:rPr>
          <w:rFonts w:asciiTheme="minorHAnsi" w:eastAsia="Arial" w:hAnsiTheme="minorHAnsi" w:cstheme="minorHAnsi"/>
          <w:color w:val="020202"/>
          <w:sz w:val="14"/>
          <w:szCs w:val="14"/>
        </w:rPr>
        <w:t>Usrey</w:t>
      </w:r>
    </w:p>
    <w:sectPr w:rsidR="00E64088" w:rsidRPr="00DC6BD7">
      <w:pgSz w:w="12240" w:h="15840"/>
      <w:pgMar w:top="560" w:right="640" w:bottom="280" w:left="4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C02F88"/>
    <w:multiLevelType w:val="multilevel"/>
    <w:tmpl w:val="577A5036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088"/>
    <w:rsid w:val="00DC6BD7"/>
    <w:rsid w:val="00E64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24B89D09"/>
  <w15:docId w15:val="{2C658842-E768-4EC7-84A0-591FF2FC8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marymount.edu/careerservices" TargetMode="External"/><Relationship Id="rId18" Type="http://schemas.openxmlformats.org/officeDocument/2006/relationships/hyperlink" Target="mailto:mmarymount@marymount.edu" TargetMode="External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fontTable" Target="fontTable.xml"/><Relationship Id="rId7" Type="http://schemas.openxmlformats.org/officeDocument/2006/relationships/hyperlink" Target="mailto:mmarymount@marymount.edu" TargetMode="External"/><Relationship Id="rId12" Type="http://schemas.openxmlformats.org/officeDocument/2006/relationships/hyperlink" Target="http://www.indeed.com" TargetMode="External"/><Relationship Id="rId17" Type="http://schemas.openxmlformats.org/officeDocument/2006/relationships/image" Target="media/image7.jpeg"/><Relationship Id="rId25" Type="http://schemas.openxmlformats.org/officeDocument/2006/relationships/hyperlink" Target="mailto:mmount@marymount.edu" TargetMode="External"/><Relationship Id="rId33" Type="http://schemas.openxmlformats.org/officeDocument/2006/relationships/hyperlink" Target="mailto:services@marymount.edu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hyperlink" Target="mailto:services@marymount.edu" TargetMode="External"/><Relationship Id="rId29" Type="http://schemas.openxmlformats.org/officeDocument/2006/relationships/hyperlink" Target="mailto:monique_mount@marymount.ed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www.simplyhired.com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6.jpeg"/><Relationship Id="rId5" Type="http://schemas.openxmlformats.org/officeDocument/2006/relationships/image" Target="media/image1.jpeg"/><Relationship Id="rId15" Type="http://schemas.openxmlformats.org/officeDocument/2006/relationships/hyperlink" Target="http://www.bls.gov/ooh" TargetMode="External"/><Relationship Id="rId23" Type="http://schemas.openxmlformats.org/officeDocument/2006/relationships/hyperlink" Target="mailto:mmount@marymount.edu" TargetMode="External"/><Relationship Id="rId28" Type="http://schemas.openxmlformats.org/officeDocument/2006/relationships/image" Target="media/image13.png"/><Relationship Id="rId10" Type="http://schemas.openxmlformats.org/officeDocument/2006/relationships/image" Target="media/image5.jpeg"/><Relationship Id="rId19" Type="http://schemas.openxmlformats.org/officeDocument/2006/relationships/image" Target="media/image8.png"/><Relationship Id="rId31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://www.onetonline.org" TargetMode="External"/><Relationship Id="rId22" Type="http://schemas.openxmlformats.org/officeDocument/2006/relationships/image" Target="media/image10.png"/><Relationship Id="rId27" Type="http://schemas.openxmlformats.org/officeDocument/2006/relationships/hyperlink" Target="mailto:marisa_mount@marymount.edu" TargetMode="External"/><Relationship Id="rId30" Type="http://schemas.openxmlformats.org/officeDocument/2006/relationships/image" Target="media/image1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30</Pages>
  <Words>6738</Words>
  <Characters>38409</Characters>
  <Application>Microsoft Office Word</Application>
  <DocSecurity>0</DocSecurity>
  <Lines>320</Lines>
  <Paragraphs>90</Paragraphs>
  <ScaleCrop>false</ScaleCrop>
  <Company/>
  <LinksUpToDate>false</LinksUpToDate>
  <CharactersWithSpaces>45057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2021-07-06T12:49:00Z</dcterms:created>
  <dcterms:modified xsi:type="dcterms:W3CDTF">2021-07-06T13:01:00Z</dcterms:modified>
</cp:coreProperties>
</file>